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01CF164" w14:textId="77777777" w:rsidR="001405AE" w:rsidRPr="00400682" w:rsidRDefault="001405AE">
      <w:pPr>
        <w:jc w:val="center"/>
        <w:rPr>
          <w:rFonts w:asciiTheme="minorHAnsi" w:hAnsiTheme="minorHAnsi" w:cstheme="minorHAnsi"/>
          <w:b/>
          <w:sz w:val="24"/>
          <w:szCs w:val="24"/>
        </w:rPr>
        <w:sectPr w:rsidR="001405AE" w:rsidRPr="00400682" w:rsidSect="004F47A6">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1191" w:footer="708" w:gutter="0"/>
          <w:pgNumType w:start="0"/>
          <w:cols w:space="708"/>
          <w:titlePg/>
          <w:docGrid w:linePitch="360"/>
        </w:sectPr>
      </w:pPr>
    </w:p>
    <w:p w14:paraId="4165414D" w14:textId="77777777" w:rsidR="001405AE" w:rsidRPr="00400682" w:rsidRDefault="001405AE">
      <w:pPr>
        <w:jc w:val="center"/>
        <w:rPr>
          <w:rFonts w:asciiTheme="minorHAnsi" w:hAnsiTheme="minorHAnsi" w:cstheme="minorHAnsi"/>
          <w:b/>
          <w:sz w:val="24"/>
          <w:szCs w:val="24"/>
        </w:rPr>
      </w:pPr>
    </w:p>
    <w:p w14:paraId="6486F4BF" w14:textId="77777777" w:rsidR="001405AE" w:rsidRPr="00400682" w:rsidRDefault="001405AE">
      <w:pPr>
        <w:jc w:val="center"/>
        <w:rPr>
          <w:rFonts w:asciiTheme="minorHAnsi" w:hAnsiTheme="minorHAnsi" w:cstheme="minorHAnsi"/>
          <w:b/>
          <w:sz w:val="24"/>
          <w:szCs w:val="24"/>
        </w:rPr>
      </w:pPr>
    </w:p>
    <w:p w14:paraId="2868320F" w14:textId="77777777" w:rsidR="001405AE" w:rsidRPr="00400682" w:rsidRDefault="001405AE">
      <w:pPr>
        <w:jc w:val="center"/>
        <w:rPr>
          <w:rFonts w:asciiTheme="minorHAnsi" w:hAnsiTheme="minorHAnsi" w:cstheme="minorHAnsi"/>
          <w:b/>
          <w:sz w:val="24"/>
          <w:szCs w:val="24"/>
        </w:rPr>
      </w:pPr>
    </w:p>
    <w:p w14:paraId="405527CA" w14:textId="77777777" w:rsidR="001405AE" w:rsidRPr="00400682" w:rsidRDefault="001405AE">
      <w:pPr>
        <w:jc w:val="center"/>
        <w:rPr>
          <w:rFonts w:asciiTheme="minorHAnsi" w:hAnsiTheme="minorHAnsi" w:cstheme="minorHAnsi"/>
          <w:b/>
          <w:sz w:val="24"/>
          <w:szCs w:val="24"/>
        </w:rPr>
      </w:pPr>
    </w:p>
    <w:p w14:paraId="1DE44F05" w14:textId="77777777" w:rsidR="001405AE" w:rsidRPr="00400682" w:rsidRDefault="001405AE">
      <w:pPr>
        <w:jc w:val="center"/>
        <w:rPr>
          <w:rFonts w:asciiTheme="minorHAnsi" w:hAnsiTheme="minorHAnsi" w:cstheme="minorHAnsi"/>
          <w:b/>
          <w:sz w:val="24"/>
          <w:szCs w:val="24"/>
        </w:rPr>
      </w:pPr>
      <w:r w:rsidRPr="00400682">
        <w:rPr>
          <w:rFonts w:asciiTheme="minorHAnsi" w:hAnsiTheme="minorHAnsi" w:cstheme="minorHAnsi"/>
          <w:b/>
          <w:sz w:val="24"/>
          <w:szCs w:val="24"/>
        </w:rPr>
        <w:t>DOKUMENTACIJA V ZVEZI Z ODDAJO JAVNEGA NAROČILA</w:t>
      </w:r>
    </w:p>
    <w:p w14:paraId="5AB8361A" w14:textId="78457401" w:rsidR="00D164DD" w:rsidRPr="00400682" w:rsidRDefault="00745A1C">
      <w:pPr>
        <w:jc w:val="center"/>
        <w:rPr>
          <w:rFonts w:asciiTheme="minorHAnsi" w:hAnsiTheme="minorHAnsi" w:cstheme="minorHAnsi"/>
          <w:sz w:val="24"/>
          <w:szCs w:val="24"/>
        </w:rPr>
      </w:pPr>
      <w:r w:rsidRPr="00400682">
        <w:rPr>
          <w:rFonts w:asciiTheme="minorHAnsi" w:hAnsiTheme="minorHAnsi" w:cstheme="minorHAnsi"/>
          <w:b/>
          <w:sz w:val="24"/>
          <w:szCs w:val="24"/>
        </w:rPr>
        <w:t xml:space="preserve">Z OZNAKO </w:t>
      </w:r>
      <w:r w:rsidR="00375B9C" w:rsidRPr="00375B9C">
        <w:rPr>
          <w:rFonts w:asciiTheme="minorHAnsi" w:hAnsiTheme="minorHAnsi" w:cstheme="minorHAnsi"/>
          <w:b/>
          <w:sz w:val="24"/>
          <w:szCs w:val="24"/>
        </w:rPr>
        <w:t>JN-O-B-4/2023</w:t>
      </w:r>
    </w:p>
    <w:p w14:paraId="680061A1" w14:textId="77777777" w:rsidR="001405AE" w:rsidRPr="00400682" w:rsidRDefault="001405AE">
      <w:pPr>
        <w:jc w:val="center"/>
        <w:rPr>
          <w:rFonts w:asciiTheme="minorHAnsi" w:hAnsiTheme="minorHAnsi" w:cstheme="minorHAnsi"/>
          <w:b/>
          <w:sz w:val="24"/>
          <w:szCs w:val="24"/>
        </w:rPr>
      </w:pPr>
    </w:p>
    <w:p w14:paraId="71AE43B0" w14:textId="77777777" w:rsidR="001405AE" w:rsidRPr="00400682" w:rsidRDefault="001405AE">
      <w:pPr>
        <w:jc w:val="center"/>
        <w:rPr>
          <w:rFonts w:asciiTheme="minorHAnsi" w:hAnsiTheme="minorHAnsi" w:cstheme="minorHAnsi"/>
          <w:sz w:val="24"/>
          <w:szCs w:val="24"/>
        </w:rPr>
      </w:pPr>
    </w:p>
    <w:p w14:paraId="4567ADD9" w14:textId="77777777" w:rsidR="001405AE" w:rsidRPr="00400682" w:rsidRDefault="001405AE">
      <w:pPr>
        <w:jc w:val="center"/>
        <w:rPr>
          <w:rFonts w:asciiTheme="minorHAnsi" w:hAnsiTheme="minorHAnsi" w:cstheme="minorHAnsi"/>
          <w:sz w:val="24"/>
          <w:szCs w:val="24"/>
        </w:rPr>
      </w:pPr>
    </w:p>
    <w:p w14:paraId="358541DD" w14:textId="77777777" w:rsidR="001405AE" w:rsidRPr="00400682" w:rsidRDefault="001405AE">
      <w:pPr>
        <w:jc w:val="center"/>
        <w:rPr>
          <w:rFonts w:asciiTheme="minorHAnsi" w:hAnsiTheme="minorHAnsi" w:cstheme="minorHAnsi"/>
          <w:sz w:val="24"/>
          <w:szCs w:val="24"/>
        </w:rPr>
      </w:pPr>
    </w:p>
    <w:p w14:paraId="543C8191" w14:textId="77777777" w:rsidR="001405AE" w:rsidRPr="00400682" w:rsidRDefault="001405AE">
      <w:pPr>
        <w:rPr>
          <w:rFonts w:asciiTheme="minorHAnsi" w:hAnsiTheme="minorHAnsi" w:cstheme="minorHAnsi"/>
          <w:sz w:val="24"/>
          <w:szCs w:val="24"/>
        </w:rPr>
      </w:pPr>
    </w:p>
    <w:p w14:paraId="3043800D" w14:textId="77777777" w:rsidR="001405AE" w:rsidRPr="00400682" w:rsidRDefault="001405AE">
      <w:pPr>
        <w:rPr>
          <w:rFonts w:asciiTheme="minorHAnsi" w:hAnsiTheme="minorHAnsi" w:cstheme="minorHAnsi"/>
          <w:sz w:val="24"/>
          <w:szCs w:val="24"/>
        </w:rPr>
      </w:pPr>
    </w:p>
    <w:p w14:paraId="28944D8A" w14:textId="77777777" w:rsidR="001405AE" w:rsidRPr="00400682"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sz w:val="24"/>
          <w:szCs w:val="24"/>
        </w:rPr>
      </w:pPr>
    </w:p>
    <w:p w14:paraId="5C6F604D" w14:textId="77777777" w:rsidR="001405AE" w:rsidRPr="00400682"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400682">
        <w:rPr>
          <w:rFonts w:asciiTheme="minorHAnsi" w:hAnsiTheme="minorHAnsi" w:cstheme="minorHAnsi"/>
          <w:i/>
          <w:sz w:val="24"/>
          <w:szCs w:val="24"/>
        </w:rPr>
        <w:t>Vrsta postopka:</w:t>
      </w:r>
    </w:p>
    <w:p w14:paraId="37CE5A84" w14:textId="6D053C9C" w:rsidR="001405AE" w:rsidRPr="00400682"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400682">
        <w:rPr>
          <w:rFonts w:asciiTheme="minorHAnsi" w:hAnsiTheme="minorHAnsi" w:cstheme="minorHAnsi"/>
          <w:b/>
          <w:sz w:val="24"/>
          <w:szCs w:val="24"/>
        </w:rPr>
        <w:t xml:space="preserve">JAVNO NAROČILO </w:t>
      </w:r>
      <w:r w:rsidR="00FE0463" w:rsidRPr="00400682">
        <w:rPr>
          <w:rFonts w:asciiTheme="minorHAnsi" w:hAnsiTheme="minorHAnsi" w:cstheme="minorHAnsi"/>
          <w:b/>
          <w:sz w:val="24"/>
          <w:szCs w:val="24"/>
        </w:rPr>
        <w:t>PO ODPRTEM POSTOPKU</w:t>
      </w:r>
    </w:p>
    <w:p w14:paraId="02734D0D" w14:textId="77777777" w:rsidR="001405AE" w:rsidRPr="00400682"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p>
    <w:p w14:paraId="1C5FB00F" w14:textId="77777777" w:rsidR="001405AE" w:rsidRPr="00400682"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p>
    <w:p w14:paraId="1DF1FC1B" w14:textId="77777777" w:rsidR="001405AE" w:rsidRPr="00400682"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400682">
        <w:rPr>
          <w:rFonts w:asciiTheme="minorHAnsi" w:hAnsiTheme="minorHAnsi" w:cstheme="minorHAnsi"/>
          <w:i/>
          <w:sz w:val="24"/>
          <w:szCs w:val="24"/>
        </w:rPr>
        <w:t>Predmet javnega naročila:</w:t>
      </w:r>
    </w:p>
    <w:p w14:paraId="67615B51" w14:textId="77777777" w:rsidR="001405AE" w:rsidRPr="00400682"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sz w:val="24"/>
          <w:szCs w:val="24"/>
        </w:rPr>
      </w:pPr>
    </w:p>
    <w:p w14:paraId="1D2112CB" w14:textId="4A471A72" w:rsidR="001405AE" w:rsidRPr="00400682" w:rsidRDefault="004E464B">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r>
        <w:rPr>
          <w:rFonts w:asciiTheme="minorHAnsi" w:hAnsiTheme="minorHAnsi" w:cstheme="minorHAnsi"/>
          <w:b/>
          <w:sz w:val="24"/>
          <w:szCs w:val="24"/>
        </w:rPr>
        <w:t xml:space="preserve">DOBAVA </w:t>
      </w:r>
      <w:r w:rsidR="00E8593C">
        <w:rPr>
          <w:rFonts w:asciiTheme="minorHAnsi" w:hAnsiTheme="minorHAnsi" w:cstheme="minorHAnsi"/>
          <w:b/>
          <w:sz w:val="24"/>
          <w:szCs w:val="24"/>
        </w:rPr>
        <w:t>SANITETNEGA MATERIALA</w:t>
      </w:r>
    </w:p>
    <w:p w14:paraId="18DAC76C" w14:textId="77777777" w:rsidR="001405AE" w:rsidRPr="00400682" w:rsidRDefault="001405AE">
      <w:pPr>
        <w:rPr>
          <w:rFonts w:asciiTheme="minorHAnsi" w:hAnsiTheme="minorHAnsi" w:cstheme="minorHAnsi"/>
          <w:i/>
          <w:sz w:val="24"/>
          <w:szCs w:val="24"/>
        </w:rPr>
      </w:pPr>
    </w:p>
    <w:p w14:paraId="1C212D43" w14:textId="77777777" w:rsidR="001405AE" w:rsidRPr="00400682" w:rsidRDefault="001405AE">
      <w:pPr>
        <w:rPr>
          <w:rFonts w:asciiTheme="minorHAnsi" w:hAnsiTheme="minorHAnsi" w:cstheme="minorHAnsi"/>
          <w:sz w:val="24"/>
          <w:szCs w:val="24"/>
        </w:rPr>
      </w:pPr>
    </w:p>
    <w:p w14:paraId="3FD23191" w14:textId="77777777" w:rsidR="001405AE" w:rsidRPr="00400682" w:rsidRDefault="001405AE">
      <w:pPr>
        <w:rPr>
          <w:rFonts w:asciiTheme="minorHAnsi" w:hAnsiTheme="minorHAnsi" w:cstheme="minorHAnsi"/>
          <w:sz w:val="24"/>
          <w:szCs w:val="24"/>
        </w:rPr>
      </w:pPr>
    </w:p>
    <w:p w14:paraId="7DC4536D" w14:textId="77777777" w:rsidR="001405AE" w:rsidRPr="00400682" w:rsidRDefault="001405AE">
      <w:pPr>
        <w:rPr>
          <w:rFonts w:asciiTheme="minorHAnsi" w:hAnsiTheme="minorHAnsi" w:cstheme="minorHAnsi"/>
          <w:sz w:val="24"/>
          <w:szCs w:val="24"/>
        </w:rPr>
      </w:pPr>
    </w:p>
    <w:p w14:paraId="6FC16EF0" w14:textId="77777777" w:rsidR="001405AE" w:rsidRPr="00400682" w:rsidRDefault="001405AE">
      <w:pPr>
        <w:rPr>
          <w:rFonts w:asciiTheme="minorHAnsi" w:hAnsiTheme="minorHAnsi" w:cstheme="minorHAnsi"/>
          <w:sz w:val="24"/>
          <w:szCs w:val="24"/>
        </w:rPr>
      </w:pPr>
    </w:p>
    <w:p w14:paraId="6AC9CE38" w14:textId="77777777" w:rsidR="001405AE" w:rsidRPr="00400682" w:rsidRDefault="001405AE">
      <w:pPr>
        <w:rPr>
          <w:rFonts w:asciiTheme="minorHAnsi" w:hAnsiTheme="minorHAnsi" w:cstheme="minorHAnsi"/>
          <w:sz w:val="24"/>
          <w:szCs w:val="24"/>
        </w:rPr>
      </w:pPr>
    </w:p>
    <w:p w14:paraId="5AF91CE0" w14:textId="77777777" w:rsidR="001405AE" w:rsidRPr="00400682" w:rsidRDefault="001405AE">
      <w:pPr>
        <w:rPr>
          <w:rFonts w:asciiTheme="minorHAnsi" w:hAnsiTheme="minorHAnsi" w:cstheme="minorHAnsi"/>
          <w:sz w:val="24"/>
          <w:szCs w:val="24"/>
        </w:rPr>
      </w:pPr>
    </w:p>
    <w:p w14:paraId="21D591D2" w14:textId="77777777" w:rsidR="001405AE" w:rsidRPr="00400682" w:rsidRDefault="001405AE">
      <w:pPr>
        <w:rPr>
          <w:rFonts w:asciiTheme="minorHAnsi" w:hAnsiTheme="minorHAnsi" w:cstheme="minorHAnsi"/>
          <w:sz w:val="24"/>
          <w:szCs w:val="24"/>
        </w:rPr>
      </w:pPr>
    </w:p>
    <w:p w14:paraId="265A9914" w14:textId="77777777" w:rsidR="001405AE" w:rsidRPr="00400682" w:rsidRDefault="001405AE">
      <w:pPr>
        <w:rPr>
          <w:rFonts w:asciiTheme="minorHAnsi" w:hAnsiTheme="minorHAnsi" w:cstheme="minorHAnsi"/>
          <w:sz w:val="24"/>
          <w:szCs w:val="24"/>
        </w:rPr>
      </w:pPr>
    </w:p>
    <w:p w14:paraId="7CAF5107" w14:textId="77777777" w:rsidR="001405AE" w:rsidRPr="00400682" w:rsidRDefault="001405AE">
      <w:pPr>
        <w:rPr>
          <w:rFonts w:asciiTheme="minorHAnsi" w:hAnsiTheme="minorHAnsi" w:cstheme="minorHAnsi"/>
          <w:sz w:val="24"/>
          <w:szCs w:val="24"/>
        </w:rPr>
      </w:pPr>
    </w:p>
    <w:p w14:paraId="6CC485A8" w14:textId="77777777" w:rsidR="001405AE" w:rsidRPr="00400682" w:rsidRDefault="001405AE">
      <w:pPr>
        <w:rPr>
          <w:rFonts w:asciiTheme="minorHAnsi" w:hAnsiTheme="minorHAnsi" w:cstheme="minorHAnsi"/>
          <w:sz w:val="24"/>
          <w:szCs w:val="24"/>
        </w:rPr>
      </w:pPr>
    </w:p>
    <w:p w14:paraId="4A4871A5" w14:textId="77777777" w:rsidR="001405AE" w:rsidRPr="00400682" w:rsidRDefault="001405AE">
      <w:pPr>
        <w:rPr>
          <w:rFonts w:asciiTheme="minorHAnsi" w:hAnsiTheme="minorHAnsi" w:cstheme="minorHAnsi"/>
          <w:sz w:val="24"/>
          <w:szCs w:val="24"/>
        </w:rPr>
      </w:pPr>
    </w:p>
    <w:p w14:paraId="583CAB45" w14:textId="77777777" w:rsidR="001405AE" w:rsidRPr="00400682" w:rsidRDefault="001405AE">
      <w:pPr>
        <w:rPr>
          <w:rFonts w:asciiTheme="minorHAnsi" w:hAnsiTheme="minorHAnsi" w:cstheme="minorHAnsi"/>
          <w:sz w:val="24"/>
          <w:szCs w:val="24"/>
        </w:rPr>
      </w:pPr>
    </w:p>
    <w:p w14:paraId="2A835839" w14:textId="77777777" w:rsidR="001405AE" w:rsidRPr="00400682" w:rsidRDefault="001405AE">
      <w:pPr>
        <w:rPr>
          <w:rFonts w:asciiTheme="minorHAnsi" w:hAnsiTheme="minorHAnsi" w:cstheme="minorHAnsi"/>
          <w:sz w:val="24"/>
          <w:szCs w:val="24"/>
        </w:rPr>
      </w:pPr>
    </w:p>
    <w:p w14:paraId="0BDC5A9A" w14:textId="77777777" w:rsidR="001405AE" w:rsidRPr="00400682" w:rsidRDefault="001405AE">
      <w:pPr>
        <w:rPr>
          <w:rFonts w:asciiTheme="minorHAnsi" w:hAnsiTheme="minorHAnsi" w:cstheme="minorHAnsi"/>
          <w:sz w:val="24"/>
          <w:szCs w:val="24"/>
        </w:rPr>
      </w:pPr>
    </w:p>
    <w:p w14:paraId="1F8C7BE5" w14:textId="77777777" w:rsidR="001405AE" w:rsidRPr="00400682" w:rsidRDefault="001405AE">
      <w:pPr>
        <w:rPr>
          <w:rFonts w:asciiTheme="minorHAnsi" w:hAnsiTheme="minorHAnsi" w:cstheme="minorHAnsi"/>
          <w:sz w:val="24"/>
          <w:szCs w:val="24"/>
        </w:rPr>
      </w:pPr>
    </w:p>
    <w:p w14:paraId="6B79D1A3" w14:textId="77777777" w:rsidR="001405AE" w:rsidRPr="00400682" w:rsidRDefault="001405AE">
      <w:pPr>
        <w:rPr>
          <w:rFonts w:asciiTheme="minorHAnsi" w:hAnsiTheme="minorHAnsi" w:cstheme="minorHAnsi"/>
          <w:sz w:val="24"/>
          <w:szCs w:val="24"/>
        </w:rPr>
      </w:pPr>
    </w:p>
    <w:p w14:paraId="3B6C4510" w14:textId="77777777" w:rsidR="001405AE" w:rsidRPr="00400682" w:rsidRDefault="001405AE">
      <w:pPr>
        <w:rPr>
          <w:rFonts w:asciiTheme="minorHAnsi" w:hAnsiTheme="minorHAnsi" w:cstheme="minorHAnsi"/>
          <w:sz w:val="24"/>
          <w:szCs w:val="24"/>
        </w:rPr>
      </w:pPr>
    </w:p>
    <w:p w14:paraId="43A2518D" w14:textId="23ABF850" w:rsidR="00754DED" w:rsidRDefault="00754DED" w:rsidP="00754DED">
      <w:pPr>
        <w:rPr>
          <w:rFonts w:asciiTheme="minorHAnsi" w:hAnsiTheme="minorHAnsi" w:cstheme="minorHAnsi"/>
          <w:sz w:val="24"/>
          <w:szCs w:val="24"/>
        </w:rPr>
      </w:pPr>
      <w:r w:rsidRPr="00400682">
        <w:rPr>
          <w:rFonts w:asciiTheme="minorHAnsi" w:hAnsiTheme="minorHAnsi" w:cstheme="minorHAnsi"/>
          <w:sz w:val="24"/>
          <w:szCs w:val="24"/>
        </w:rPr>
        <w:t>Murska Sobota,</w:t>
      </w:r>
      <w:r w:rsidR="0006116E">
        <w:rPr>
          <w:rFonts w:asciiTheme="minorHAnsi" w:hAnsiTheme="minorHAnsi" w:cstheme="minorHAnsi"/>
          <w:sz w:val="24"/>
          <w:szCs w:val="24"/>
        </w:rPr>
        <w:t xml:space="preserve"> </w:t>
      </w:r>
      <w:r w:rsidR="00F16C9D">
        <w:rPr>
          <w:rFonts w:asciiTheme="minorHAnsi" w:hAnsiTheme="minorHAnsi" w:cstheme="minorHAnsi"/>
          <w:sz w:val="24"/>
          <w:szCs w:val="24"/>
        </w:rPr>
        <w:t xml:space="preserve">avgust </w:t>
      </w:r>
      <w:r w:rsidRPr="00400682">
        <w:rPr>
          <w:rFonts w:asciiTheme="minorHAnsi" w:hAnsiTheme="minorHAnsi" w:cstheme="minorHAnsi"/>
          <w:sz w:val="24"/>
          <w:szCs w:val="24"/>
        </w:rPr>
        <w:t>202</w:t>
      </w:r>
      <w:r w:rsidR="00D560CC">
        <w:rPr>
          <w:rFonts w:asciiTheme="minorHAnsi" w:hAnsiTheme="minorHAnsi" w:cstheme="minorHAnsi"/>
          <w:sz w:val="24"/>
          <w:szCs w:val="24"/>
        </w:rPr>
        <w:t>3</w:t>
      </w:r>
    </w:p>
    <w:p w14:paraId="738CCD73" w14:textId="77777777" w:rsidR="00D560CC" w:rsidRPr="00400682" w:rsidRDefault="00D560CC" w:rsidP="00754DED">
      <w:pPr>
        <w:rPr>
          <w:rFonts w:asciiTheme="minorHAnsi" w:hAnsiTheme="minorHAnsi" w:cstheme="minorHAnsi"/>
          <w:sz w:val="24"/>
          <w:szCs w:val="24"/>
        </w:rPr>
      </w:pPr>
    </w:p>
    <w:p w14:paraId="451F66CA" w14:textId="68B24213" w:rsidR="001405AE" w:rsidRPr="00400682" w:rsidRDefault="001405AE">
      <w:pPr>
        <w:rPr>
          <w:rFonts w:asciiTheme="minorHAnsi" w:hAnsiTheme="minorHAnsi" w:cstheme="minorHAnsi"/>
          <w:sz w:val="24"/>
          <w:szCs w:val="24"/>
        </w:rPr>
      </w:pPr>
    </w:p>
    <w:p w14:paraId="7D18A441" w14:textId="35625A82" w:rsidR="003B2559" w:rsidRPr="00400682" w:rsidRDefault="003B2559">
      <w:pPr>
        <w:rPr>
          <w:rFonts w:asciiTheme="minorHAnsi" w:hAnsiTheme="minorHAnsi" w:cstheme="minorHAnsi"/>
          <w:sz w:val="24"/>
          <w:szCs w:val="24"/>
        </w:rPr>
      </w:pPr>
    </w:p>
    <w:p w14:paraId="193701AC" w14:textId="6E47F228" w:rsidR="003B2559" w:rsidRPr="00400682" w:rsidRDefault="003B2559">
      <w:pPr>
        <w:rPr>
          <w:rFonts w:asciiTheme="minorHAnsi" w:hAnsiTheme="minorHAnsi" w:cstheme="minorHAnsi"/>
          <w:sz w:val="24"/>
          <w:szCs w:val="24"/>
        </w:rPr>
      </w:pPr>
    </w:p>
    <w:p w14:paraId="60B721AE" w14:textId="3DBAD9AC" w:rsidR="001405AE" w:rsidRPr="00C23138" w:rsidRDefault="001405AE">
      <w:pPr>
        <w:pageBreakBefore/>
        <w:rPr>
          <w:rFonts w:asciiTheme="minorHAnsi" w:hAnsiTheme="minorHAnsi" w:cstheme="minorHAnsi"/>
          <w:sz w:val="24"/>
          <w:szCs w:val="24"/>
        </w:rPr>
      </w:pPr>
      <w:r w:rsidRPr="00C23138">
        <w:rPr>
          <w:rFonts w:asciiTheme="minorHAnsi" w:hAnsiTheme="minorHAnsi" w:cstheme="minorHAnsi"/>
          <w:b/>
          <w:sz w:val="24"/>
          <w:szCs w:val="24"/>
        </w:rPr>
        <w:lastRenderedPageBreak/>
        <w:t>KAZALO</w:t>
      </w:r>
    </w:p>
    <w:p w14:paraId="6C94094B" w14:textId="77777777" w:rsidR="001405AE" w:rsidRPr="00C23138" w:rsidRDefault="001405AE">
      <w:pPr>
        <w:rPr>
          <w:rFonts w:asciiTheme="minorHAnsi" w:hAnsiTheme="minorHAnsi" w:cstheme="minorHAnsi"/>
          <w:b/>
          <w:sz w:val="24"/>
          <w:szCs w:val="24"/>
        </w:rPr>
      </w:pPr>
    </w:p>
    <w:p w14:paraId="06357078" w14:textId="5712C3ED" w:rsidR="001405AE" w:rsidRPr="00C23138" w:rsidRDefault="001405AE">
      <w:pPr>
        <w:rPr>
          <w:rFonts w:asciiTheme="minorHAnsi" w:hAnsiTheme="minorHAnsi" w:cstheme="minorHAnsi"/>
          <w:sz w:val="24"/>
          <w:szCs w:val="24"/>
        </w:rPr>
      </w:pPr>
    </w:p>
    <w:p w14:paraId="05F34487" w14:textId="77777777" w:rsidR="003D7430" w:rsidRPr="00C23138" w:rsidRDefault="003D7430">
      <w:pPr>
        <w:rPr>
          <w:rFonts w:asciiTheme="minorHAnsi" w:hAnsiTheme="minorHAnsi" w:cstheme="minorHAnsi"/>
          <w:sz w:val="24"/>
          <w:szCs w:val="24"/>
        </w:rPr>
      </w:pPr>
    </w:p>
    <w:p w14:paraId="4976BCE6" w14:textId="239A93A2" w:rsidR="00082179" w:rsidRPr="00C23138" w:rsidRDefault="001405AE">
      <w:pPr>
        <w:pStyle w:val="Kazalovsebine1"/>
        <w:rPr>
          <w:rStyle w:val="Hiperpovezava"/>
          <w:rFonts w:asciiTheme="minorHAnsi" w:hAnsiTheme="minorHAnsi" w:cstheme="minorHAnsi"/>
          <w:noProof/>
        </w:rPr>
      </w:pPr>
      <w:r w:rsidRPr="00C23138">
        <w:rPr>
          <w:rFonts w:asciiTheme="minorHAnsi" w:hAnsiTheme="minorHAnsi" w:cstheme="minorHAnsi"/>
        </w:rPr>
        <w:fldChar w:fldCharType="begin"/>
      </w:r>
      <w:r w:rsidRPr="00C23138">
        <w:rPr>
          <w:rFonts w:asciiTheme="minorHAnsi" w:hAnsiTheme="minorHAnsi" w:cstheme="minorHAnsi"/>
        </w:rPr>
        <w:instrText xml:space="preserve"> TOC \o "1-3" \h \z \u </w:instrText>
      </w:r>
      <w:r w:rsidRPr="00C23138">
        <w:rPr>
          <w:rFonts w:asciiTheme="minorHAnsi" w:hAnsiTheme="minorHAnsi" w:cstheme="minorHAnsi"/>
        </w:rPr>
        <w:fldChar w:fldCharType="separate"/>
      </w:r>
      <w:hyperlink w:anchor="_Toc141789782" w:history="1">
        <w:r w:rsidR="00082179" w:rsidRPr="00C23138">
          <w:rPr>
            <w:rStyle w:val="Hiperpovezava"/>
            <w:rFonts w:asciiTheme="minorHAnsi" w:hAnsiTheme="minorHAnsi" w:cstheme="minorHAnsi"/>
            <w:noProof/>
          </w:rPr>
          <w:t>A) POVABILO K ODDAJI PONUDBE</w:t>
        </w:r>
        <w:r w:rsidR="00082179" w:rsidRPr="00C23138">
          <w:rPr>
            <w:rFonts w:asciiTheme="minorHAnsi" w:hAnsiTheme="minorHAnsi" w:cstheme="minorHAnsi"/>
            <w:noProof/>
            <w:webHidden/>
          </w:rPr>
          <w:tab/>
        </w:r>
        <w:r w:rsidR="00082179" w:rsidRPr="00C23138">
          <w:rPr>
            <w:rFonts w:asciiTheme="minorHAnsi" w:hAnsiTheme="minorHAnsi" w:cstheme="minorHAnsi"/>
            <w:noProof/>
            <w:webHidden/>
          </w:rPr>
          <w:fldChar w:fldCharType="begin"/>
        </w:r>
        <w:r w:rsidR="00082179" w:rsidRPr="00C23138">
          <w:rPr>
            <w:rFonts w:asciiTheme="minorHAnsi" w:hAnsiTheme="minorHAnsi" w:cstheme="minorHAnsi"/>
            <w:noProof/>
            <w:webHidden/>
          </w:rPr>
          <w:instrText xml:space="preserve"> PAGEREF _Toc141789782 \h </w:instrText>
        </w:r>
        <w:r w:rsidR="00082179" w:rsidRPr="00C23138">
          <w:rPr>
            <w:rFonts w:asciiTheme="minorHAnsi" w:hAnsiTheme="minorHAnsi" w:cstheme="minorHAnsi"/>
            <w:noProof/>
            <w:webHidden/>
          </w:rPr>
        </w:r>
        <w:r w:rsidR="00082179" w:rsidRPr="00C23138">
          <w:rPr>
            <w:rFonts w:asciiTheme="minorHAnsi" w:hAnsiTheme="minorHAnsi" w:cstheme="minorHAnsi"/>
            <w:noProof/>
            <w:webHidden/>
          </w:rPr>
          <w:fldChar w:fldCharType="separate"/>
        </w:r>
        <w:r w:rsidR="00082179" w:rsidRPr="00C23138">
          <w:rPr>
            <w:rFonts w:asciiTheme="minorHAnsi" w:hAnsiTheme="minorHAnsi" w:cstheme="minorHAnsi"/>
            <w:noProof/>
            <w:webHidden/>
          </w:rPr>
          <w:t>3</w:t>
        </w:r>
        <w:r w:rsidR="00082179" w:rsidRPr="00C23138">
          <w:rPr>
            <w:rFonts w:asciiTheme="minorHAnsi" w:hAnsiTheme="minorHAnsi" w:cstheme="minorHAnsi"/>
            <w:noProof/>
            <w:webHidden/>
          </w:rPr>
          <w:fldChar w:fldCharType="end"/>
        </w:r>
      </w:hyperlink>
    </w:p>
    <w:p w14:paraId="659C815E" w14:textId="77777777" w:rsidR="00082179" w:rsidRPr="00C23138" w:rsidRDefault="00082179" w:rsidP="00082179">
      <w:pPr>
        <w:rPr>
          <w:rFonts w:asciiTheme="minorHAnsi" w:hAnsiTheme="minorHAnsi" w:cstheme="minorHAnsi"/>
          <w:lang w:eastAsia="sl-SI"/>
        </w:rPr>
      </w:pPr>
    </w:p>
    <w:p w14:paraId="6B399D77" w14:textId="0AD074FC" w:rsidR="00082179" w:rsidRPr="00C23138" w:rsidRDefault="00000000">
      <w:pPr>
        <w:pStyle w:val="Kazalovsebine1"/>
        <w:rPr>
          <w:rStyle w:val="Hiperpovezava"/>
          <w:rFonts w:asciiTheme="minorHAnsi" w:hAnsiTheme="minorHAnsi" w:cstheme="minorHAnsi"/>
          <w:noProof/>
        </w:rPr>
      </w:pPr>
      <w:hyperlink w:anchor="_Toc141789783" w:history="1">
        <w:r w:rsidR="00082179" w:rsidRPr="00C23138">
          <w:rPr>
            <w:rStyle w:val="Hiperpovezava"/>
            <w:rFonts w:asciiTheme="minorHAnsi" w:hAnsiTheme="minorHAnsi" w:cstheme="minorHAnsi"/>
            <w:noProof/>
          </w:rPr>
          <w:t>B) NAVODILA UDELEŽENCEM ZA IZDELAVO PONUDBE</w:t>
        </w:r>
        <w:r w:rsidR="00082179" w:rsidRPr="00C23138">
          <w:rPr>
            <w:rFonts w:asciiTheme="minorHAnsi" w:hAnsiTheme="minorHAnsi" w:cstheme="minorHAnsi"/>
            <w:noProof/>
            <w:webHidden/>
          </w:rPr>
          <w:tab/>
        </w:r>
        <w:r w:rsidR="00082179" w:rsidRPr="00C23138">
          <w:rPr>
            <w:rFonts w:asciiTheme="minorHAnsi" w:hAnsiTheme="minorHAnsi" w:cstheme="minorHAnsi"/>
            <w:noProof/>
            <w:webHidden/>
          </w:rPr>
          <w:fldChar w:fldCharType="begin"/>
        </w:r>
        <w:r w:rsidR="00082179" w:rsidRPr="00C23138">
          <w:rPr>
            <w:rFonts w:asciiTheme="minorHAnsi" w:hAnsiTheme="minorHAnsi" w:cstheme="minorHAnsi"/>
            <w:noProof/>
            <w:webHidden/>
          </w:rPr>
          <w:instrText xml:space="preserve"> PAGEREF _Toc141789783 \h </w:instrText>
        </w:r>
        <w:r w:rsidR="00082179" w:rsidRPr="00C23138">
          <w:rPr>
            <w:rFonts w:asciiTheme="minorHAnsi" w:hAnsiTheme="minorHAnsi" w:cstheme="minorHAnsi"/>
            <w:noProof/>
            <w:webHidden/>
          </w:rPr>
        </w:r>
        <w:r w:rsidR="00082179" w:rsidRPr="00C23138">
          <w:rPr>
            <w:rFonts w:asciiTheme="minorHAnsi" w:hAnsiTheme="minorHAnsi" w:cstheme="minorHAnsi"/>
            <w:noProof/>
            <w:webHidden/>
          </w:rPr>
          <w:fldChar w:fldCharType="separate"/>
        </w:r>
        <w:r w:rsidR="00082179" w:rsidRPr="00C23138">
          <w:rPr>
            <w:rFonts w:asciiTheme="minorHAnsi" w:hAnsiTheme="minorHAnsi" w:cstheme="minorHAnsi"/>
            <w:noProof/>
            <w:webHidden/>
          </w:rPr>
          <w:t>4</w:t>
        </w:r>
        <w:r w:rsidR="00082179" w:rsidRPr="00C23138">
          <w:rPr>
            <w:rFonts w:asciiTheme="minorHAnsi" w:hAnsiTheme="minorHAnsi" w:cstheme="minorHAnsi"/>
            <w:noProof/>
            <w:webHidden/>
          </w:rPr>
          <w:fldChar w:fldCharType="end"/>
        </w:r>
      </w:hyperlink>
    </w:p>
    <w:p w14:paraId="08233A19" w14:textId="77777777" w:rsidR="00082179" w:rsidRPr="00C23138" w:rsidRDefault="00082179" w:rsidP="00082179">
      <w:pPr>
        <w:rPr>
          <w:rFonts w:asciiTheme="minorHAnsi" w:hAnsiTheme="minorHAnsi" w:cstheme="minorHAnsi"/>
          <w:lang w:eastAsia="sl-SI"/>
        </w:rPr>
      </w:pPr>
    </w:p>
    <w:p w14:paraId="1C5ADD3D" w14:textId="30371A44" w:rsidR="00082179" w:rsidRPr="00C23138" w:rsidRDefault="00000000">
      <w:pPr>
        <w:pStyle w:val="Kazalovsebine2"/>
        <w:rPr>
          <w:rStyle w:val="Hiperpovezava"/>
          <w:rFonts w:asciiTheme="minorHAnsi" w:hAnsiTheme="minorHAnsi" w:cstheme="minorHAnsi"/>
          <w:noProof/>
        </w:rPr>
      </w:pPr>
      <w:hyperlink w:anchor="_Toc141789784" w:history="1">
        <w:r w:rsidR="00082179" w:rsidRPr="00C23138">
          <w:rPr>
            <w:rStyle w:val="Hiperpovezava"/>
            <w:rFonts w:asciiTheme="minorHAnsi" w:hAnsiTheme="minorHAnsi" w:cstheme="minorHAnsi"/>
            <w:noProof/>
          </w:rPr>
          <w:t>I. SPLOŠNO O RAZPISU</w:t>
        </w:r>
        <w:r w:rsidR="00082179" w:rsidRPr="00C23138">
          <w:rPr>
            <w:rFonts w:asciiTheme="minorHAnsi" w:hAnsiTheme="minorHAnsi" w:cstheme="minorHAnsi"/>
            <w:noProof/>
            <w:webHidden/>
          </w:rPr>
          <w:tab/>
        </w:r>
        <w:r w:rsidR="00082179" w:rsidRPr="00C23138">
          <w:rPr>
            <w:rFonts w:asciiTheme="minorHAnsi" w:hAnsiTheme="minorHAnsi" w:cstheme="minorHAnsi"/>
            <w:noProof/>
            <w:webHidden/>
          </w:rPr>
          <w:fldChar w:fldCharType="begin"/>
        </w:r>
        <w:r w:rsidR="00082179" w:rsidRPr="00C23138">
          <w:rPr>
            <w:rFonts w:asciiTheme="minorHAnsi" w:hAnsiTheme="minorHAnsi" w:cstheme="minorHAnsi"/>
            <w:noProof/>
            <w:webHidden/>
          </w:rPr>
          <w:instrText xml:space="preserve"> PAGEREF _Toc141789784 \h </w:instrText>
        </w:r>
        <w:r w:rsidR="00082179" w:rsidRPr="00C23138">
          <w:rPr>
            <w:rFonts w:asciiTheme="minorHAnsi" w:hAnsiTheme="minorHAnsi" w:cstheme="minorHAnsi"/>
            <w:noProof/>
            <w:webHidden/>
          </w:rPr>
        </w:r>
        <w:r w:rsidR="00082179" w:rsidRPr="00C23138">
          <w:rPr>
            <w:rFonts w:asciiTheme="minorHAnsi" w:hAnsiTheme="minorHAnsi" w:cstheme="minorHAnsi"/>
            <w:noProof/>
            <w:webHidden/>
          </w:rPr>
          <w:fldChar w:fldCharType="separate"/>
        </w:r>
        <w:r w:rsidR="00082179" w:rsidRPr="00C23138">
          <w:rPr>
            <w:rFonts w:asciiTheme="minorHAnsi" w:hAnsiTheme="minorHAnsi" w:cstheme="minorHAnsi"/>
            <w:noProof/>
            <w:webHidden/>
          </w:rPr>
          <w:t>4</w:t>
        </w:r>
        <w:r w:rsidR="00082179" w:rsidRPr="00C23138">
          <w:rPr>
            <w:rFonts w:asciiTheme="minorHAnsi" w:hAnsiTheme="minorHAnsi" w:cstheme="minorHAnsi"/>
            <w:noProof/>
            <w:webHidden/>
          </w:rPr>
          <w:fldChar w:fldCharType="end"/>
        </w:r>
      </w:hyperlink>
    </w:p>
    <w:p w14:paraId="0F5C52C7" w14:textId="77777777" w:rsidR="00082179" w:rsidRPr="00C23138" w:rsidRDefault="00082179" w:rsidP="00082179">
      <w:pPr>
        <w:rPr>
          <w:rFonts w:asciiTheme="minorHAnsi" w:hAnsiTheme="minorHAnsi" w:cstheme="minorHAnsi"/>
          <w:lang w:eastAsia="sl-SI"/>
        </w:rPr>
      </w:pPr>
    </w:p>
    <w:p w14:paraId="64E61C23" w14:textId="32281DD4" w:rsidR="00082179" w:rsidRPr="00C23138"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41789785" w:history="1">
        <w:r w:rsidR="00082179" w:rsidRPr="00C23138">
          <w:rPr>
            <w:rStyle w:val="Hiperpovezava"/>
            <w:rFonts w:asciiTheme="minorHAnsi" w:hAnsiTheme="minorHAnsi" w:cstheme="minorHAnsi"/>
            <w:noProof/>
          </w:rPr>
          <w:t>1.1 Vrsta postopka</w:t>
        </w:r>
        <w:r w:rsidR="00082179" w:rsidRPr="00C23138">
          <w:rPr>
            <w:rFonts w:asciiTheme="minorHAnsi" w:hAnsiTheme="minorHAnsi" w:cstheme="minorHAnsi"/>
            <w:noProof/>
            <w:webHidden/>
          </w:rPr>
          <w:tab/>
        </w:r>
        <w:r w:rsidR="00082179" w:rsidRPr="00C23138">
          <w:rPr>
            <w:rFonts w:asciiTheme="minorHAnsi" w:hAnsiTheme="minorHAnsi" w:cstheme="minorHAnsi"/>
            <w:noProof/>
            <w:webHidden/>
          </w:rPr>
          <w:fldChar w:fldCharType="begin"/>
        </w:r>
        <w:r w:rsidR="00082179" w:rsidRPr="00C23138">
          <w:rPr>
            <w:rFonts w:asciiTheme="minorHAnsi" w:hAnsiTheme="minorHAnsi" w:cstheme="minorHAnsi"/>
            <w:noProof/>
            <w:webHidden/>
          </w:rPr>
          <w:instrText xml:space="preserve"> PAGEREF _Toc141789785 \h </w:instrText>
        </w:r>
        <w:r w:rsidR="00082179" w:rsidRPr="00C23138">
          <w:rPr>
            <w:rFonts w:asciiTheme="minorHAnsi" w:hAnsiTheme="minorHAnsi" w:cstheme="minorHAnsi"/>
            <w:noProof/>
            <w:webHidden/>
          </w:rPr>
        </w:r>
        <w:r w:rsidR="00082179" w:rsidRPr="00C23138">
          <w:rPr>
            <w:rFonts w:asciiTheme="minorHAnsi" w:hAnsiTheme="minorHAnsi" w:cstheme="minorHAnsi"/>
            <w:noProof/>
            <w:webHidden/>
          </w:rPr>
          <w:fldChar w:fldCharType="separate"/>
        </w:r>
        <w:r w:rsidR="00082179" w:rsidRPr="00C23138">
          <w:rPr>
            <w:rFonts w:asciiTheme="minorHAnsi" w:hAnsiTheme="minorHAnsi" w:cstheme="minorHAnsi"/>
            <w:noProof/>
            <w:webHidden/>
          </w:rPr>
          <w:t>4</w:t>
        </w:r>
        <w:r w:rsidR="00082179" w:rsidRPr="00C23138">
          <w:rPr>
            <w:rFonts w:asciiTheme="minorHAnsi" w:hAnsiTheme="minorHAnsi" w:cstheme="minorHAnsi"/>
            <w:noProof/>
            <w:webHidden/>
          </w:rPr>
          <w:fldChar w:fldCharType="end"/>
        </w:r>
      </w:hyperlink>
    </w:p>
    <w:p w14:paraId="6AD266A5" w14:textId="699B8DE6" w:rsidR="00082179" w:rsidRPr="00C23138"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41789786" w:history="1">
        <w:r w:rsidR="00082179" w:rsidRPr="00C23138">
          <w:rPr>
            <w:rStyle w:val="Hiperpovezava"/>
            <w:rFonts w:asciiTheme="minorHAnsi" w:hAnsiTheme="minorHAnsi" w:cstheme="minorHAnsi"/>
            <w:noProof/>
          </w:rPr>
          <w:t>1.2 Opis predmeta naročila</w:t>
        </w:r>
        <w:r w:rsidR="00082179" w:rsidRPr="00C23138">
          <w:rPr>
            <w:rFonts w:asciiTheme="minorHAnsi" w:hAnsiTheme="minorHAnsi" w:cstheme="minorHAnsi"/>
            <w:noProof/>
            <w:webHidden/>
          </w:rPr>
          <w:tab/>
        </w:r>
        <w:r w:rsidR="00082179" w:rsidRPr="00C23138">
          <w:rPr>
            <w:rFonts w:asciiTheme="minorHAnsi" w:hAnsiTheme="minorHAnsi" w:cstheme="minorHAnsi"/>
            <w:noProof/>
            <w:webHidden/>
          </w:rPr>
          <w:fldChar w:fldCharType="begin"/>
        </w:r>
        <w:r w:rsidR="00082179" w:rsidRPr="00C23138">
          <w:rPr>
            <w:rFonts w:asciiTheme="minorHAnsi" w:hAnsiTheme="minorHAnsi" w:cstheme="minorHAnsi"/>
            <w:noProof/>
            <w:webHidden/>
          </w:rPr>
          <w:instrText xml:space="preserve"> PAGEREF _Toc141789786 \h </w:instrText>
        </w:r>
        <w:r w:rsidR="00082179" w:rsidRPr="00C23138">
          <w:rPr>
            <w:rFonts w:asciiTheme="minorHAnsi" w:hAnsiTheme="minorHAnsi" w:cstheme="minorHAnsi"/>
            <w:noProof/>
            <w:webHidden/>
          </w:rPr>
        </w:r>
        <w:r w:rsidR="00082179" w:rsidRPr="00C23138">
          <w:rPr>
            <w:rFonts w:asciiTheme="minorHAnsi" w:hAnsiTheme="minorHAnsi" w:cstheme="minorHAnsi"/>
            <w:noProof/>
            <w:webHidden/>
          </w:rPr>
          <w:fldChar w:fldCharType="separate"/>
        </w:r>
        <w:r w:rsidR="00082179" w:rsidRPr="00C23138">
          <w:rPr>
            <w:rFonts w:asciiTheme="minorHAnsi" w:hAnsiTheme="minorHAnsi" w:cstheme="minorHAnsi"/>
            <w:noProof/>
            <w:webHidden/>
          </w:rPr>
          <w:t>4</w:t>
        </w:r>
        <w:r w:rsidR="00082179" w:rsidRPr="00C23138">
          <w:rPr>
            <w:rFonts w:asciiTheme="minorHAnsi" w:hAnsiTheme="minorHAnsi" w:cstheme="minorHAnsi"/>
            <w:noProof/>
            <w:webHidden/>
          </w:rPr>
          <w:fldChar w:fldCharType="end"/>
        </w:r>
      </w:hyperlink>
    </w:p>
    <w:p w14:paraId="24B8B26B" w14:textId="7F45B59C" w:rsidR="00082179" w:rsidRPr="00C23138"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41789787" w:history="1">
        <w:r w:rsidR="00082179" w:rsidRPr="00C23138">
          <w:rPr>
            <w:rStyle w:val="Hiperpovezava"/>
            <w:rFonts w:asciiTheme="minorHAnsi" w:hAnsiTheme="minorHAnsi" w:cstheme="minorHAnsi"/>
            <w:noProof/>
          </w:rPr>
          <w:t>1.3 Veljavnost ponudbe</w:t>
        </w:r>
        <w:r w:rsidR="00082179" w:rsidRPr="00C23138">
          <w:rPr>
            <w:rFonts w:asciiTheme="minorHAnsi" w:hAnsiTheme="minorHAnsi" w:cstheme="minorHAnsi"/>
            <w:noProof/>
            <w:webHidden/>
          </w:rPr>
          <w:tab/>
        </w:r>
        <w:r w:rsidR="00082179" w:rsidRPr="00C23138">
          <w:rPr>
            <w:rFonts w:asciiTheme="minorHAnsi" w:hAnsiTheme="minorHAnsi" w:cstheme="minorHAnsi"/>
            <w:noProof/>
            <w:webHidden/>
          </w:rPr>
          <w:fldChar w:fldCharType="begin"/>
        </w:r>
        <w:r w:rsidR="00082179" w:rsidRPr="00C23138">
          <w:rPr>
            <w:rFonts w:asciiTheme="minorHAnsi" w:hAnsiTheme="minorHAnsi" w:cstheme="minorHAnsi"/>
            <w:noProof/>
            <w:webHidden/>
          </w:rPr>
          <w:instrText xml:space="preserve"> PAGEREF _Toc141789787 \h </w:instrText>
        </w:r>
        <w:r w:rsidR="00082179" w:rsidRPr="00C23138">
          <w:rPr>
            <w:rFonts w:asciiTheme="minorHAnsi" w:hAnsiTheme="minorHAnsi" w:cstheme="minorHAnsi"/>
            <w:noProof/>
            <w:webHidden/>
          </w:rPr>
        </w:r>
        <w:r w:rsidR="00082179" w:rsidRPr="00C23138">
          <w:rPr>
            <w:rFonts w:asciiTheme="minorHAnsi" w:hAnsiTheme="minorHAnsi" w:cstheme="minorHAnsi"/>
            <w:noProof/>
            <w:webHidden/>
          </w:rPr>
          <w:fldChar w:fldCharType="separate"/>
        </w:r>
        <w:r w:rsidR="00082179" w:rsidRPr="00C23138">
          <w:rPr>
            <w:rFonts w:asciiTheme="minorHAnsi" w:hAnsiTheme="minorHAnsi" w:cstheme="minorHAnsi"/>
            <w:noProof/>
            <w:webHidden/>
          </w:rPr>
          <w:t>5</w:t>
        </w:r>
        <w:r w:rsidR="00082179" w:rsidRPr="00C23138">
          <w:rPr>
            <w:rFonts w:asciiTheme="minorHAnsi" w:hAnsiTheme="minorHAnsi" w:cstheme="minorHAnsi"/>
            <w:noProof/>
            <w:webHidden/>
          </w:rPr>
          <w:fldChar w:fldCharType="end"/>
        </w:r>
      </w:hyperlink>
    </w:p>
    <w:p w14:paraId="5CA16AB1" w14:textId="391DD0AF" w:rsidR="00082179" w:rsidRPr="00C23138"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41789788" w:history="1">
        <w:r w:rsidR="00082179" w:rsidRPr="00C23138">
          <w:rPr>
            <w:rStyle w:val="Hiperpovezava"/>
            <w:rFonts w:asciiTheme="minorHAnsi" w:hAnsiTheme="minorHAnsi" w:cstheme="minorHAnsi"/>
            <w:noProof/>
          </w:rPr>
          <w:t>1.4 Pojasnila in dopolnitev razpisne dokumentacije</w:t>
        </w:r>
        <w:r w:rsidR="00082179" w:rsidRPr="00C23138">
          <w:rPr>
            <w:rFonts w:asciiTheme="minorHAnsi" w:hAnsiTheme="minorHAnsi" w:cstheme="minorHAnsi"/>
            <w:noProof/>
            <w:webHidden/>
          </w:rPr>
          <w:tab/>
        </w:r>
        <w:r w:rsidR="00082179" w:rsidRPr="00C23138">
          <w:rPr>
            <w:rFonts w:asciiTheme="minorHAnsi" w:hAnsiTheme="minorHAnsi" w:cstheme="minorHAnsi"/>
            <w:noProof/>
            <w:webHidden/>
          </w:rPr>
          <w:fldChar w:fldCharType="begin"/>
        </w:r>
        <w:r w:rsidR="00082179" w:rsidRPr="00C23138">
          <w:rPr>
            <w:rFonts w:asciiTheme="minorHAnsi" w:hAnsiTheme="minorHAnsi" w:cstheme="minorHAnsi"/>
            <w:noProof/>
            <w:webHidden/>
          </w:rPr>
          <w:instrText xml:space="preserve"> PAGEREF _Toc141789788 \h </w:instrText>
        </w:r>
        <w:r w:rsidR="00082179" w:rsidRPr="00C23138">
          <w:rPr>
            <w:rFonts w:asciiTheme="minorHAnsi" w:hAnsiTheme="minorHAnsi" w:cstheme="minorHAnsi"/>
            <w:noProof/>
            <w:webHidden/>
          </w:rPr>
        </w:r>
        <w:r w:rsidR="00082179" w:rsidRPr="00C23138">
          <w:rPr>
            <w:rFonts w:asciiTheme="minorHAnsi" w:hAnsiTheme="minorHAnsi" w:cstheme="minorHAnsi"/>
            <w:noProof/>
            <w:webHidden/>
          </w:rPr>
          <w:fldChar w:fldCharType="separate"/>
        </w:r>
        <w:r w:rsidR="00082179" w:rsidRPr="00C23138">
          <w:rPr>
            <w:rFonts w:asciiTheme="minorHAnsi" w:hAnsiTheme="minorHAnsi" w:cstheme="minorHAnsi"/>
            <w:noProof/>
            <w:webHidden/>
          </w:rPr>
          <w:t>5</w:t>
        </w:r>
        <w:r w:rsidR="00082179" w:rsidRPr="00C23138">
          <w:rPr>
            <w:rFonts w:asciiTheme="minorHAnsi" w:hAnsiTheme="minorHAnsi" w:cstheme="minorHAnsi"/>
            <w:noProof/>
            <w:webHidden/>
          </w:rPr>
          <w:fldChar w:fldCharType="end"/>
        </w:r>
      </w:hyperlink>
    </w:p>
    <w:p w14:paraId="3786EE81" w14:textId="22BE575F" w:rsidR="00082179" w:rsidRPr="00C23138"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41789789" w:history="1">
        <w:r w:rsidR="00082179" w:rsidRPr="00C23138">
          <w:rPr>
            <w:rStyle w:val="Hiperpovezava"/>
            <w:rFonts w:asciiTheme="minorHAnsi" w:hAnsiTheme="minorHAnsi" w:cstheme="minorHAnsi"/>
            <w:noProof/>
          </w:rPr>
          <w:t>1.5 Sodelovanje na razpisu</w:t>
        </w:r>
        <w:r w:rsidR="00082179" w:rsidRPr="00C23138">
          <w:rPr>
            <w:rFonts w:asciiTheme="minorHAnsi" w:hAnsiTheme="minorHAnsi" w:cstheme="minorHAnsi"/>
            <w:noProof/>
            <w:webHidden/>
          </w:rPr>
          <w:tab/>
        </w:r>
        <w:r w:rsidR="00082179" w:rsidRPr="00C23138">
          <w:rPr>
            <w:rFonts w:asciiTheme="minorHAnsi" w:hAnsiTheme="minorHAnsi" w:cstheme="minorHAnsi"/>
            <w:noProof/>
            <w:webHidden/>
          </w:rPr>
          <w:fldChar w:fldCharType="begin"/>
        </w:r>
        <w:r w:rsidR="00082179" w:rsidRPr="00C23138">
          <w:rPr>
            <w:rFonts w:asciiTheme="minorHAnsi" w:hAnsiTheme="minorHAnsi" w:cstheme="minorHAnsi"/>
            <w:noProof/>
            <w:webHidden/>
          </w:rPr>
          <w:instrText xml:space="preserve"> PAGEREF _Toc141789789 \h </w:instrText>
        </w:r>
        <w:r w:rsidR="00082179" w:rsidRPr="00C23138">
          <w:rPr>
            <w:rFonts w:asciiTheme="minorHAnsi" w:hAnsiTheme="minorHAnsi" w:cstheme="minorHAnsi"/>
            <w:noProof/>
            <w:webHidden/>
          </w:rPr>
        </w:r>
        <w:r w:rsidR="00082179" w:rsidRPr="00C23138">
          <w:rPr>
            <w:rFonts w:asciiTheme="minorHAnsi" w:hAnsiTheme="minorHAnsi" w:cstheme="minorHAnsi"/>
            <w:noProof/>
            <w:webHidden/>
          </w:rPr>
          <w:fldChar w:fldCharType="separate"/>
        </w:r>
        <w:r w:rsidR="00082179" w:rsidRPr="00C23138">
          <w:rPr>
            <w:rFonts w:asciiTheme="minorHAnsi" w:hAnsiTheme="minorHAnsi" w:cstheme="minorHAnsi"/>
            <w:noProof/>
            <w:webHidden/>
          </w:rPr>
          <w:t>6</w:t>
        </w:r>
        <w:r w:rsidR="00082179" w:rsidRPr="00C23138">
          <w:rPr>
            <w:rFonts w:asciiTheme="minorHAnsi" w:hAnsiTheme="minorHAnsi" w:cstheme="minorHAnsi"/>
            <w:noProof/>
            <w:webHidden/>
          </w:rPr>
          <w:fldChar w:fldCharType="end"/>
        </w:r>
      </w:hyperlink>
    </w:p>
    <w:p w14:paraId="4E789B69" w14:textId="2FF09CF6" w:rsidR="00082179" w:rsidRPr="00C23138"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41789790" w:history="1">
        <w:r w:rsidR="00082179" w:rsidRPr="00C23138">
          <w:rPr>
            <w:rStyle w:val="Hiperpovezava"/>
            <w:rFonts w:asciiTheme="minorHAnsi" w:hAnsiTheme="minorHAnsi" w:cstheme="minorHAnsi"/>
            <w:noProof/>
          </w:rPr>
          <w:t>1.6 Pravilna prijava</w:t>
        </w:r>
        <w:r w:rsidR="00082179" w:rsidRPr="00C23138">
          <w:rPr>
            <w:rFonts w:asciiTheme="minorHAnsi" w:hAnsiTheme="minorHAnsi" w:cstheme="minorHAnsi"/>
            <w:noProof/>
            <w:webHidden/>
          </w:rPr>
          <w:tab/>
        </w:r>
        <w:r w:rsidR="00082179" w:rsidRPr="00C23138">
          <w:rPr>
            <w:rFonts w:asciiTheme="minorHAnsi" w:hAnsiTheme="minorHAnsi" w:cstheme="minorHAnsi"/>
            <w:noProof/>
            <w:webHidden/>
          </w:rPr>
          <w:fldChar w:fldCharType="begin"/>
        </w:r>
        <w:r w:rsidR="00082179" w:rsidRPr="00C23138">
          <w:rPr>
            <w:rFonts w:asciiTheme="minorHAnsi" w:hAnsiTheme="minorHAnsi" w:cstheme="minorHAnsi"/>
            <w:noProof/>
            <w:webHidden/>
          </w:rPr>
          <w:instrText xml:space="preserve"> PAGEREF _Toc141789790 \h </w:instrText>
        </w:r>
        <w:r w:rsidR="00082179" w:rsidRPr="00C23138">
          <w:rPr>
            <w:rFonts w:asciiTheme="minorHAnsi" w:hAnsiTheme="minorHAnsi" w:cstheme="minorHAnsi"/>
            <w:noProof/>
            <w:webHidden/>
          </w:rPr>
        </w:r>
        <w:r w:rsidR="00082179" w:rsidRPr="00C23138">
          <w:rPr>
            <w:rFonts w:asciiTheme="minorHAnsi" w:hAnsiTheme="minorHAnsi" w:cstheme="minorHAnsi"/>
            <w:noProof/>
            <w:webHidden/>
          </w:rPr>
          <w:fldChar w:fldCharType="separate"/>
        </w:r>
        <w:r w:rsidR="00082179" w:rsidRPr="00C23138">
          <w:rPr>
            <w:rFonts w:asciiTheme="minorHAnsi" w:hAnsiTheme="minorHAnsi" w:cstheme="minorHAnsi"/>
            <w:noProof/>
            <w:webHidden/>
          </w:rPr>
          <w:t>6</w:t>
        </w:r>
        <w:r w:rsidR="00082179" w:rsidRPr="00C23138">
          <w:rPr>
            <w:rFonts w:asciiTheme="minorHAnsi" w:hAnsiTheme="minorHAnsi" w:cstheme="minorHAnsi"/>
            <w:noProof/>
            <w:webHidden/>
          </w:rPr>
          <w:fldChar w:fldCharType="end"/>
        </w:r>
      </w:hyperlink>
    </w:p>
    <w:p w14:paraId="03EEEF1A" w14:textId="4B321D0D" w:rsidR="00082179" w:rsidRPr="00C23138"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41789791" w:history="1">
        <w:r w:rsidR="00082179" w:rsidRPr="00C23138">
          <w:rPr>
            <w:rStyle w:val="Hiperpovezava"/>
            <w:rFonts w:asciiTheme="minorHAnsi" w:hAnsiTheme="minorHAnsi" w:cstheme="minorHAnsi"/>
            <w:noProof/>
          </w:rPr>
          <w:t>1.7 Pogoji za priznanje sposobnosti</w:t>
        </w:r>
        <w:r w:rsidR="00082179" w:rsidRPr="00C23138">
          <w:rPr>
            <w:rFonts w:asciiTheme="minorHAnsi" w:hAnsiTheme="minorHAnsi" w:cstheme="minorHAnsi"/>
            <w:noProof/>
            <w:webHidden/>
          </w:rPr>
          <w:tab/>
        </w:r>
        <w:r w:rsidR="00082179" w:rsidRPr="00C23138">
          <w:rPr>
            <w:rFonts w:asciiTheme="minorHAnsi" w:hAnsiTheme="minorHAnsi" w:cstheme="minorHAnsi"/>
            <w:noProof/>
            <w:webHidden/>
          </w:rPr>
          <w:fldChar w:fldCharType="begin"/>
        </w:r>
        <w:r w:rsidR="00082179" w:rsidRPr="00C23138">
          <w:rPr>
            <w:rFonts w:asciiTheme="minorHAnsi" w:hAnsiTheme="minorHAnsi" w:cstheme="minorHAnsi"/>
            <w:noProof/>
            <w:webHidden/>
          </w:rPr>
          <w:instrText xml:space="preserve"> PAGEREF _Toc141789791 \h </w:instrText>
        </w:r>
        <w:r w:rsidR="00082179" w:rsidRPr="00C23138">
          <w:rPr>
            <w:rFonts w:asciiTheme="minorHAnsi" w:hAnsiTheme="minorHAnsi" w:cstheme="minorHAnsi"/>
            <w:noProof/>
            <w:webHidden/>
          </w:rPr>
        </w:r>
        <w:r w:rsidR="00082179" w:rsidRPr="00C23138">
          <w:rPr>
            <w:rFonts w:asciiTheme="minorHAnsi" w:hAnsiTheme="minorHAnsi" w:cstheme="minorHAnsi"/>
            <w:noProof/>
            <w:webHidden/>
          </w:rPr>
          <w:fldChar w:fldCharType="separate"/>
        </w:r>
        <w:r w:rsidR="00082179" w:rsidRPr="00C23138">
          <w:rPr>
            <w:rFonts w:asciiTheme="minorHAnsi" w:hAnsiTheme="minorHAnsi" w:cstheme="minorHAnsi"/>
            <w:noProof/>
            <w:webHidden/>
          </w:rPr>
          <w:t>7</w:t>
        </w:r>
        <w:r w:rsidR="00082179" w:rsidRPr="00C23138">
          <w:rPr>
            <w:rFonts w:asciiTheme="minorHAnsi" w:hAnsiTheme="minorHAnsi" w:cstheme="minorHAnsi"/>
            <w:noProof/>
            <w:webHidden/>
          </w:rPr>
          <w:fldChar w:fldCharType="end"/>
        </w:r>
      </w:hyperlink>
    </w:p>
    <w:p w14:paraId="005777C4" w14:textId="54FFC2C8" w:rsidR="00082179" w:rsidRPr="00C23138"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41789792" w:history="1">
        <w:r w:rsidR="00082179" w:rsidRPr="00C23138">
          <w:rPr>
            <w:rStyle w:val="Hiperpovezava"/>
            <w:rFonts w:asciiTheme="minorHAnsi" w:hAnsiTheme="minorHAnsi" w:cstheme="minorHAnsi"/>
            <w:noProof/>
          </w:rPr>
          <w:t>1.8 Zaupnost</w:t>
        </w:r>
        <w:r w:rsidR="00082179" w:rsidRPr="00C23138">
          <w:rPr>
            <w:rFonts w:asciiTheme="minorHAnsi" w:hAnsiTheme="minorHAnsi" w:cstheme="minorHAnsi"/>
            <w:noProof/>
            <w:webHidden/>
          </w:rPr>
          <w:tab/>
        </w:r>
        <w:r w:rsidR="00082179" w:rsidRPr="00C23138">
          <w:rPr>
            <w:rFonts w:asciiTheme="minorHAnsi" w:hAnsiTheme="minorHAnsi" w:cstheme="minorHAnsi"/>
            <w:noProof/>
            <w:webHidden/>
          </w:rPr>
          <w:fldChar w:fldCharType="begin"/>
        </w:r>
        <w:r w:rsidR="00082179" w:rsidRPr="00C23138">
          <w:rPr>
            <w:rFonts w:asciiTheme="minorHAnsi" w:hAnsiTheme="minorHAnsi" w:cstheme="minorHAnsi"/>
            <w:noProof/>
            <w:webHidden/>
          </w:rPr>
          <w:instrText xml:space="preserve"> PAGEREF _Toc141789792 \h </w:instrText>
        </w:r>
        <w:r w:rsidR="00082179" w:rsidRPr="00C23138">
          <w:rPr>
            <w:rFonts w:asciiTheme="minorHAnsi" w:hAnsiTheme="minorHAnsi" w:cstheme="minorHAnsi"/>
            <w:noProof/>
            <w:webHidden/>
          </w:rPr>
        </w:r>
        <w:r w:rsidR="00082179" w:rsidRPr="00C23138">
          <w:rPr>
            <w:rFonts w:asciiTheme="minorHAnsi" w:hAnsiTheme="minorHAnsi" w:cstheme="minorHAnsi"/>
            <w:noProof/>
            <w:webHidden/>
          </w:rPr>
          <w:fldChar w:fldCharType="separate"/>
        </w:r>
        <w:r w:rsidR="00082179" w:rsidRPr="00C23138">
          <w:rPr>
            <w:rFonts w:asciiTheme="minorHAnsi" w:hAnsiTheme="minorHAnsi" w:cstheme="minorHAnsi"/>
            <w:noProof/>
            <w:webHidden/>
          </w:rPr>
          <w:t>12</w:t>
        </w:r>
        <w:r w:rsidR="00082179" w:rsidRPr="00C23138">
          <w:rPr>
            <w:rFonts w:asciiTheme="minorHAnsi" w:hAnsiTheme="minorHAnsi" w:cstheme="minorHAnsi"/>
            <w:noProof/>
            <w:webHidden/>
          </w:rPr>
          <w:fldChar w:fldCharType="end"/>
        </w:r>
      </w:hyperlink>
    </w:p>
    <w:p w14:paraId="369A39F9" w14:textId="41CBD9D6" w:rsidR="00082179" w:rsidRPr="00C23138"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41789793" w:history="1">
        <w:r w:rsidR="00082179" w:rsidRPr="00C23138">
          <w:rPr>
            <w:rStyle w:val="Hiperpovezava"/>
            <w:rFonts w:asciiTheme="minorHAnsi" w:hAnsiTheme="minorHAnsi" w:cstheme="minorHAnsi"/>
            <w:noProof/>
          </w:rPr>
          <w:t>1.9 Jezik</w:t>
        </w:r>
        <w:r w:rsidR="00082179" w:rsidRPr="00C23138">
          <w:rPr>
            <w:rFonts w:asciiTheme="minorHAnsi" w:hAnsiTheme="minorHAnsi" w:cstheme="minorHAnsi"/>
            <w:noProof/>
            <w:webHidden/>
          </w:rPr>
          <w:tab/>
        </w:r>
        <w:r w:rsidR="00082179" w:rsidRPr="00C23138">
          <w:rPr>
            <w:rFonts w:asciiTheme="minorHAnsi" w:hAnsiTheme="minorHAnsi" w:cstheme="minorHAnsi"/>
            <w:noProof/>
            <w:webHidden/>
          </w:rPr>
          <w:fldChar w:fldCharType="begin"/>
        </w:r>
        <w:r w:rsidR="00082179" w:rsidRPr="00C23138">
          <w:rPr>
            <w:rFonts w:asciiTheme="minorHAnsi" w:hAnsiTheme="minorHAnsi" w:cstheme="minorHAnsi"/>
            <w:noProof/>
            <w:webHidden/>
          </w:rPr>
          <w:instrText xml:space="preserve"> PAGEREF _Toc141789793 \h </w:instrText>
        </w:r>
        <w:r w:rsidR="00082179" w:rsidRPr="00C23138">
          <w:rPr>
            <w:rFonts w:asciiTheme="minorHAnsi" w:hAnsiTheme="minorHAnsi" w:cstheme="minorHAnsi"/>
            <w:noProof/>
            <w:webHidden/>
          </w:rPr>
        </w:r>
        <w:r w:rsidR="00082179" w:rsidRPr="00C23138">
          <w:rPr>
            <w:rFonts w:asciiTheme="minorHAnsi" w:hAnsiTheme="minorHAnsi" w:cstheme="minorHAnsi"/>
            <w:noProof/>
            <w:webHidden/>
          </w:rPr>
          <w:fldChar w:fldCharType="separate"/>
        </w:r>
        <w:r w:rsidR="00082179" w:rsidRPr="00C23138">
          <w:rPr>
            <w:rFonts w:asciiTheme="minorHAnsi" w:hAnsiTheme="minorHAnsi" w:cstheme="minorHAnsi"/>
            <w:noProof/>
            <w:webHidden/>
          </w:rPr>
          <w:t>12</w:t>
        </w:r>
        <w:r w:rsidR="00082179" w:rsidRPr="00C23138">
          <w:rPr>
            <w:rFonts w:asciiTheme="minorHAnsi" w:hAnsiTheme="minorHAnsi" w:cstheme="minorHAnsi"/>
            <w:noProof/>
            <w:webHidden/>
          </w:rPr>
          <w:fldChar w:fldCharType="end"/>
        </w:r>
      </w:hyperlink>
    </w:p>
    <w:p w14:paraId="55AEDFE5" w14:textId="15C98083" w:rsidR="00082179" w:rsidRPr="00C23138"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41789794" w:history="1">
        <w:r w:rsidR="00082179" w:rsidRPr="00C23138">
          <w:rPr>
            <w:rStyle w:val="Hiperpovezava"/>
            <w:rFonts w:asciiTheme="minorHAnsi" w:hAnsiTheme="minorHAnsi" w:cstheme="minorHAnsi"/>
            <w:noProof/>
          </w:rPr>
          <w:t>1.10 Rok za predložitev prijav</w:t>
        </w:r>
        <w:r w:rsidR="00082179" w:rsidRPr="00C23138">
          <w:rPr>
            <w:rFonts w:asciiTheme="minorHAnsi" w:hAnsiTheme="minorHAnsi" w:cstheme="minorHAnsi"/>
            <w:noProof/>
            <w:webHidden/>
          </w:rPr>
          <w:tab/>
        </w:r>
        <w:r w:rsidR="00082179" w:rsidRPr="00C23138">
          <w:rPr>
            <w:rFonts w:asciiTheme="minorHAnsi" w:hAnsiTheme="minorHAnsi" w:cstheme="minorHAnsi"/>
            <w:noProof/>
            <w:webHidden/>
          </w:rPr>
          <w:fldChar w:fldCharType="begin"/>
        </w:r>
        <w:r w:rsidR="00082179" w:rsidRPr="00C23138">
          <w:rPr>
            <w:rFonts w:asciiTheme="minorHAnsi" w:hAnsiTheme="minorHAnsi" w:cstheme="minorHAnsi"/>
            <w:noProof/>
            <w:webHidden/>
          </w:rPr>
          <w:instrText xml:space="preserve"> PAGEREF _Toc141789794 \h </w:instrText>
        </w:r>
        <w:r w:rsidR="00082179" w:rsidRPr="00C23138">
          <w:rPr>
            <w:rFonts w:asciiTheme="minorHAnsi" w:hAnsiTheme="minorHAnsi" w:cstheme="minorHAnsi"/>
            <w:noProof/>
            <w:webHidden/>
          </w:rPr>
        </w:r>
        <w:r w:rsidR="00082179" w:rsidRPr="00C23138">
          <w:rPr>
            <w:rFonts w:asciiTheme="minorHAnsi" w:hAnsiTheme="minorHAnsi" w:cstheme="minorHAnsi"/>
            <w:noProof/>
            <w:webHidden/>
          </w:rPr>
          <w:fldChar w:fldCharType="separate"/>
        </w:r>
        <w:r w:rsidR="00082179" w:rsidRPr="00C23138">
          <w:rPr>
            <w:rFonts w:asciiTheme="minorHAnsi" w:hAnsiTheme="minorHAnsi" w:cstheme="minorHAnsi"/>
            <w:noProof/>
            <w:webHidden/>
          </w:rPr>
          <w:t>13</w:t>
        </w:r>
        <w:r w:rsidR="00082179" w:rsidRPr="00C23138">
          <w:rPr>
            <w:rFonts w:asciiTheme="minorHAnsi" w:hAnsiTheme="minorHAnsi" w:cstheme="minorHAnsi"/>
            <w:noProof/>
            <w:webHidden/>
          </w:rPr>
          <w:fldChar w:fldCharType="end"/>
        </w:r>
      </w:hyperlink>
    </w:p>
    <w:p w14:paraId="30D045A2" w14:textId="36953360" w:rsidR="00082179" w:rsidRPr="00C23138"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41789795" w:history="1">
        <w:r w:rsidR="00082179" w:rsidRPr="00C23138">
          <w:rPr>
            <w:rStyle w:val="Hiperpovezava"/>
            <w:rFonts w:asciiTheme="minorHAnsi" w:hAnsiTheme="minorHAnsi" w:cstheme="minorHAnsi"/>
            <w:noProof/>
          </w:rPr>
          <w:t>1.11 Stroški priprave prijave</w:t>
        </w:r>
        <w:r w:rsidR="00082179" w:rsidRPr="00C23138">
          <w:rPr>
            <w:rFonts w:asciiTheme="minorHAnsi" w:hAnsiTheme="minorHAnsi" w:cstheme="minorHAnsi"/>
            <w:noProof/>
            <w:webHidden/>
          </w:rPr>
          <w:tab/>
        </w:r>
        <w:r w:rsidR="00082179" w:rsidRPr="00C23138">
          <w:rPr>
            <w:rFonts w:asciiTheme="minorHAnsi" w:hAnsiTheme="minorHAnsi" w:cstheme="minorHAnsi"/>
            <w:noProof/>
            <w:webHidden/>
          </w:rPr>
          <w:fldChar w:fldCharType="begin"/>
        </w:r>
        <w:r w:rsidR="00082179" w:rsidRPr="00C23138">
          <w:rPr>
            <w:rFonts w:asciiTheme="minorHAnsi" w:hAnsiTheme="minorHAnsi" w:cstheme="minorHAnsi"/>
            <w:noProof/>
            <w:webHidden/>
          </w:rPr>
          <w:instrText xml:space="preserve"> PAGEREF _Toc141789795 \h </w:instrText>
        </w:r>
        <w:r w:rsidR="00082179" w:rsidRPr="00C23138">
          <w:rPr>
            <w:rFonts w:asciiTheme="minorHAnsi" w:hAnsiTheme="minorHAnsi" w:cstheme="minorHAnsi"/>
            <w:noProof/>
            <w:webHidden/>
          </w:rPr>
        </w:r>
        <w:r w:rsidR="00082179" w:rsidRPr="00C23138">
          <w:rPr>
            <w:rFonts w:asciiTheme="minorHAnsi" w:hAnsiTheme="minorHAnsi" w:cstheme="minorHAnsi"/>
            <w:noProof/>
            <w:webHidden/>
          </w:rPr>
          <w:fldChar w:fldCharType="separate"/>
        </w:r>
        <w:r w:rsidR="00082179" w:rsidRPr="00C23138">
          <w:rPr>
            <w:rFonts w:asciiTheme="minorHAnsi" w:hAnsiTheme="minorHAnsi" w:cstheme="minorHAnsi"/>
            <w:noProof/>
            <w:webHidden/>
          </w:rPr>
          <w:t>13</w:t>
        </w:r>
        <w:r w:rsidR="00082179" w:rsidRPr="00C23138">
          <w:rPr>
            <w:rFonts w:asciiTheme="minorHAnsi" w:hAnsiTheme="minorHAnsi" w:cstheme="minorHAnsi"/>
            <w:noProof/>
            <w:webHidden/>
          </w:rPr>
          <w:fldChar w:fldCharType="end"/>
        </w:r>
      </w:hyperlink>
    </w:p>
    <w:p w14:paraId="410C31D7" w14:textId="5B400949" w:rsidR="00082179" w:rsidRPr="00C23138"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41789796" w:history="1">
        <w:r w:rsidR="00082179" w:rsidRPr="00C23138">
          <w:rPr>
            <w:rStyle w:val="Hiperpovezava"/>
            <w:rFonts w:asciiTheme="minorHAnsi" w:hAnsiTheme="minorHAnsi" w:cstheme="minorHAnsi"/>
            <w:noProof/>
          </w:rPr>
          <w:t>1.12  Izločitev prijav</w:t>
        </w:r>
        <w:r w:rsidR="00082179" w:rsidRPr="00C23138">
          <w:rPr>
            <w:rFonts w:asciiTheme="minorHAnsi" w:hAnsiTheme="minorHAnsi" w:cstheme="minorHAnsi"/>
            <w:noProof/>
            <w:webHidden/>
          </w:rPr>
          <w:tab/>
        </w:r>
        <w:r w:rsidR="00082179" w:rsidRPr="00C23138">
          <w:rPr>
            <w:rFonts w:asciiTheme="minorHAnsi" w:hAnsiTheme="minorHAnsi" w:cstheme="minorHAnsi"/>
            <w:noProof/>
            <w:webHidden/>
          </w:rPr>
          <w:fldChar w:fldCharType="begin"/>
        </w:r>
        <w:r w:rsidR="00082179" w:rsidRPr="00C23138">
          <w:rPr>
            <w:rFonts w:asciiTheme="minorHAnsi" w:hAnsiTheme="minorHAnsi" w:cstheme="minorHAnsi"/>
            <w:noProof/>
            <w:webHidden/>
          </w:rPr>
          <w:instrText xml:space="preserve"> PAGEREF _Toc141789796 \h </w:instrText>
        </w:r>
        <w:r w:rsidR="00082179" w:rsidRPr="00C23138">
          <w:rPr>
            <w:rFonts w:asciiTheme="minorHAnsi" w:hAnsiTheme="minorHAnsi" w:cstheme="minorHAnsi"/>
            <w:noProof/>
            <w:webHidden/>
          </w:rPr>
        </w:r>
        <w:r w:rsidR="00082179" w:rsidRPr="00C23138">
          <w:rPr>
            <w:rFonts w:asciiTheme="minorHAnsi" w:hAnsiTheme="minorHAnsi" w:cstheme="minorHAnsi"/>
            <w:noProof/>
            <w:webHidden/>
          </w:rPr>
          <w:fldChar w:fldCharType="separate"/>
        </w:r>
        <w:r w:rsidR="00082179" w:rsidRPr="00C23138">
          <w:rPr>
            <w:rFonts w:asciiTheme="minorHAnsi" w:hAnsiTheme="minorHAnsi" w:cstheme="minorHAnsi"/>
            <w:noProof/>
            <w:webHidden/>
          </w:rPr>
          <w:t>13</w:t>
        </w:r>
        <w:r w:rsidR="00082179" w:rsidRPr="00C23138">
          <w:rPr>
            <w:rFonts w:asciiTheme="minorHAnsi" w:hAnsiTheme="minorHAnsi" w:cstheme="minorHAnsi"/>
            <w:noProof/>
            <w:webHidden/>
          </w:rPr>
          <w:fldChar w:fldCharType="end"/>
        </w:r>
      </w:hyperlink>
    </w:p>
    <w:p w14:paraId="0BE0E4B8" w14:textId="796F8CBC" w:rsidR="00082179" w:rsidRPr="00C23138"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41789797" w:history="1">
        <w:r w:rsidR="00082179" w:rsidRPr="00C23138">
          <w:rPr>
            <w:rStyle w:val="Hiperpovezava"/>
            <w:rFonts w:asciiTheme="minorHAnsi" w:hAnsiTheme="minorHAnsi" w:cstheme="minorHAnsi"/>
            <w:noProof/>
          </w:rPr>
          <w:t>1.13 Zavarovanja</w:t>
        </w:r>
        <w:r w:rsidR="00082179" w:rsidRPr="00C23138">
          <w:rPr>
            <w:rFonts w:asciiTheme="minorHAnsi" w:hAnsiTheme="minorHAnsi" w:cstheme="minorHAnsi"/>
            <w:noProof/>
            <w:webHidden/>
          </w:rPr>
          <w:tab/>
        </w:r>
        <w:r w:rsidR="00082179" w:rsidRPr="00C23138">
          <w:rPr>
            <w:rFonts w:asciiTheme="minorHAnsi" w:hAnsiTheme="minorHAnsi" w:cstheme="minorHAnsi"/>
            <w:noProof/>
            <w:webHidden/>
          </w:rPr>
          <w:fldChar w:fldCharType="begin"/>
        </w:r>
        <w:r w:rsidR="00082179" w:rsidRPr="00C23138">
          <w:rPr>
            <w:rFonts w:asciiTheme="minorHAnsi" w:hAnsiTheme="minorHAnsi" w:cstheme="minorHAnsi"/>
            <w:noProof/>
            <w:webHidden/>
          </w:rPr>
          <w:instrText xml:space="preserve"> PAGEREF _Toc141789797 \h </w:instrText>
        </w:r>
        <w:r w:rsidR="00082179" w:rsidRPr="00C23138">
          <w:rPr>
            <w:rFonts w:asciiTheme="minorHAnsi" w:hAnsiTheme="minorHAnsi" w:cstheme="minorHAnsi"/>
            <w:noProof/>
            <w:webHidden/>
          </w:rPr>
        </w:r>
        <w:r w:rsidR="00082179" w:rsidRPr="00C23138">
          <w:rPr>
            <w:rFonts w:asciiTheme="minorHAnsi" w:hAnsiTheme="minorHAnsi" w:cstheme="minorHAnsi"/>
            <w:noProof/>
            <w:webHidden/>
          </w:rPr>
          <w:fldChar w:fldCharType="separate"/>
        </w:r>
        <w:r w:rsidR="00082179" w:rsidRPr="00C23138">
          <w:rPr>
            <w:rFonts w:asciiTheme="minorHAnsi" w:hAnsiTheme="minorHAnsi" w:cstheme="minorHAnsi"/>
            <w:noProof/>
            <w:webHidden/>
          </w:rPr>
          <w:t>13</w:t>
        </w:r>
        <w:r w:rsidR="00082179" w:rsidRPr="00C23138">
          <w:rPr>
            <w:rFonts w:asciiTheme="minorHAnsi" w:hAnsiTheme="minorHAnsi" w:cstheme="minorHAnsi"/>
            <w:noProof/>
            <w:webHidden/>
          </w:rPr>
          <w:fldChar w:fldCharType="end"/>
        </w:r>
      </w:hyperlink>
    </w:p>
    <w:p w14:paraId="4DB311A1" w14:textId="58A1EB72" w:rsidR="00082179" w:rsidRPr="00C23138"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41789798" w:history="1">
        <w:r w:rsidR="00082179" w:rsidRPr="00C23138">
          <w:rPr>
            <w:rStyle w:val="Hiperpovezava"/>
            <w:rFonts w:asciiTheme="minorHAnsi" w:hAnsiTheme="minorHAnsi" w:cstheme="minorHAnsi"/>
            <w:noProof/>
          </w:rPr>
          <w:t>1.14 Merilo za izbiro</w:t>
        </w:r>
        <w:r w:rsidR="00082179" w:rsidRPr="00C23138">
          <w:rPr>
            <w:rFonts w:asciiTheme="minorHAnsi" w:hAnsiTheme="minorHAnsi" w:cstheme="minorHAnsi"/>
            <w:noProof/>
            <w:webHidden/>
          </w:rPr>
          <w:tab/>
        </w:r>
        <w:r w:rsidR="00082179" w:rsidRPr="00C23138">
          <w:rPr>
            <w:rFonts w:asciiTheme="minorHAnsi" w:hAnsiTheme="minorHAnsi" w:cstheme="minorHAnsi"/>
            <w:noProof/>
            <w:webHidden/>
          </w:rPr>
          <w:fldChar w:fldCharType="begin"/>
        </w:r>
        <w:r w:rsidR="00082179" w:rsidRPr="00C23138">
          <w:rPr>
            <w:rFonts w:asciiTheme="minorHAnsi" w:hAnsiTheme="minorHAnsi" w:cstheme="minorHAnsi"/>
            <w:noProof/>
            <w:webHidden/>
          </w:rPr>
          <w:instrText xml:space="preserve"> PAGEREF _Toc141789798 \h </w:instrText>
        </w:r>
        <w:r w:rsidR="00082179" w:rsidRPr="00C23138">
          <w:rPr>
            <w:rFonts w:asciiTheme="minorHAnsi" w:hAnsiTheme="minorHAnsi" w:cstheme="minorHAnsi"/>
            <w:noProof/>
            <w:webHidden/>
          </w:rPr>
        </w:r>
        <w:r w:rsidR="00082179" w:rsidRPr="00C23138">
          <w:rPr>
            <w:rFonts w:asciiTheme="minorHAnsi" w:hAnsiTheme="minorHAnsi" w:cstheme="minorHAnsi"/>
            <w:noProof/>
            <w:webHidden/>
          </w:rPr>
          <w:fldChar w:fldCharType="separate"/>
        </w:r>
        <w:r w:rsidR="00082179" w:rsidRPr="00C23138">
          <w:rPr>
            <w:rFonts w:asciiTheme="minorHAnsi" w:hAnsiTheme="minorHAnsi" w:cstheme="minorHAnsi"/>
            <w:noProof/>
            <w:webHidden/>
          </w:rPr>
          <w:t>13</w:t>
        </w:r>
        <w:r w:rsidR="00082179" w:rsidRPr="00C23138">
          <w:rPr>
            <w:rFonts w:asciiTheme="minorHAnsi" w:hAnsiTheme="minorHAnsi" w:cstheme="minorHAnsi"/>
            <w:noProof/>
            <w:webHidden/>
          </w:rPr>
          <w:fldChar w:fldCharType="end"/>
        </w:r>
      </w:hyperlink>
    </w:p>
    <w:p w14:paraId="69B81C76" w14:textId="25146843" w:rsidR="00082179" w:rsidRPr="00C23138"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41789799" w:history="1">
        <w:r w:rsidR="00082179" w:rsidRPr="00C23138">
          <w:rPr>
            <w:rStyle w:val="Hiperpovezava"/>
            <w:rFonts w:asciiTheme="minorHAnsi" w:hAnsiTheme="minorHAnsi" w:cstheme="minorHAnsi"/>
            <w:noProof/>
          </w:rPr>
          <w:t>1.15 Izbira v primeru enakih najugodnejših ponudb</w:t>
        </w:r>
        <w:r w:rsidR="00082179" w:rsidRPr="00C23138">
          <w:rPr>
            <w:rFonts w:asciiTheme="minorHAnsi" w:hAnsiTheme="minorHAnsi" w:cstheme="minorHAnsi"/>
            <w:noProof/>
            <w:webHidden/>
          </w:rPr>
          <w:tab/>
        </w:r>
        <w:r w:rsidR="00082179" w:rsidRPr="00C23138">
          <w:rPr>
            <w:rFonts w:asciiTheme="minorHAnsi" w:hAnsiTheme="minorHAnsi" w:cstheme="minorHAnsi"/>
            <w:noProof/>
            <w:webHidden/>
          </w:rPr>
          <w:fldChar w:fldCharType="begin"/>
        </w:r>
        <w:r w:rsidR="00082179" w:rsidRPr="00C23138">
          <w:rPr>
            <w:rFonts w:asciiTheme="minorHAnsi" w:hAnsiTheme="minorHAnsi" w:cstheme="minorHAnsi"/>
            <w:noProof/>
            <w:webHidden/>
          </w:rPr>
          <w:instrText xml:space="preserve"> PAGEREF _Toc141789799 \h </w:instrText>
        </w:r>
        <w:r w:rsidR="00082179" w:rsidRPr="00C23138">
          <w:rPr>
            <w:rFonts w:asciiTheme="minorHAnsi" w:hAnsiTheme="minorHAnsi" w:cstheme="minorHAnsi"/>
            <w:noProof/>
            <w:webHidden/>
          </w:rPr>
        </w:r>
        <w:r w:rsidR="00082179" w:rsidRPr="00C23138">
          <w:rPr>
            <w:rFonts w:asciiTheme="minorHAnsi" w:hAnsiTheme="minorHAnsi" w:cstheme="minorHAnsi"/>
            <w:noProof/>
            <w:webHidden/>
          </w:rPr>
          <w:fldChar w:fldCharType="separate"/>
        </w:r>
        <w:r w:rsidR="00082179" w:rsidRPr="00C23138">
          <w:rPr>
            <w:rFonts w:asciiTheme="minorHAnsi" w:hAnsiTheme="minorHAnsi" w:cstheme="minorHAnsi"/>
            <w:noProof/>
            <w:webHidden/>
          </w:rPr>
          <w:t>13</w:t>
        </w:r>
        <w:r w:rsidR="00082179" w:rsidRPr="00C23138">
          <w:rPr>
            <w:rFonts w:asciiTheme="minorHAnsi" w:hAnsiTheme="minorHAnsi" w:cstheme="minorHAnsi"/>
            <w:noProof/>
            <w:webHidden/>
          </w:rPr>
          <w:fldChar w:fldCharType="end"/>
        </w:r>
      </w:hyperlink>
    </w:p>
    <w:p w14:paraId="5728C5F0" w14:textId="463B28A5" w:rsidR="00082179" w:rsidRPr="00C23138"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41789800" w:history="1">
        <w:r w:rsidR="00082179" w:rsidRPr="00C23138">
          <w:rPr>
            <w:rStyle w:val="Hiperpovezava"/>
            <w:rFonts w:asciiTheme="minorHAnsi" w:hAnsiTheme="minorHAnsi" w:cstheme="minorHAnsi"/>
            <w:noProof/>
          </w:rPr>
          <w:t>1.16 Javno odpiranje ponudb</w:t>
        </w:r>
        <w:r w:rsidR="00082179" w:rsidRPr="00C23138">
          <w:rPr>
            <w:rFonts w:asciiTheme="minorHAnsi" w:hAnsiTheme="minorHAnsi" w:cstheme="minorHAnsi"/>
            <w:noProof/>
            <w:webHidden/>
          </w:rPr>
          <w:tab/>
        </w:r>
        <w:r w:rsidR="00082179" w:rsidRPr="00C23138">
          <w:rPr>
            <w:rFonts w:asciiTheme="minorHAnsi" w:hAnsiTheme="minorHAnsi" w:cstheme="minorHAnsi"/>
            <w:noProof/>
            <w:webHidden/>
          </w:rPr>
          <w:fldChar w:fldCharType="begin"/>
        </w:r>
        <w:r w:rsidR="00082179" w:rsidRPr="00C23138">
          <w:rPr>
            <w:rFonts w:asciiTheme="minorHAnsi" w:hAnsiTheme="minorHAnsi" w:cstheme="minorHAnsi"/>
            <w:noProof/>
            <w:webHidden/>
          </w:rPr>
          <w:instrText xml:space="preserve"> PAGEREF _Toc141789800 \h </w:instrText>
        </w:r>
        <w:r w:rsidR="00082179" w:rsidRPr="00C23138">
          <w:rPr>
            <w:rFonts w:asciiTheme="minorHAnsi" w:hAnsiTheme="minorHAnsi" w:cstheme="minorHAnsi"/>
            <w:noProof/>
            <w:webHidden/>
          </w:rPr>
        </w:r>
        <w:r w:rsidR="00082179" w:rsidRPr="00C23138">
          <w:rPr>
            <w:rFonts w:asciiTheme="minorHAnsi" w:hAnsiTheme="minorHAnsi" w:cstheme="minorHAnsi"/>
            <w:noProof/>
            <w:webHidden/>
          </w:rPr>
          <w:fldChar w:fldCharType="separate"/>
        </w:r>
        <w:r w:rsidR="00082179" w:rsidRPr="00C23138">
          <w:rPr>
            <w:rFonts w:asciiTheme="minorHAnsi" w:hAnsiTheme="minorHAnsi" w:cstheme="minorHAnsi"/>
            <w:noProof/>
            <w:webHidden/>
          </w:rPr>
          <w:t>14</w:t>
        </w:r>
        <w:r w:rsidR="00082179" w:rsidRPr="00C23138">
          <w:rPr>
            <w:rFonts w:asciiTheme="minorHAnsi" w:hAnsiTheme="minorHAnsi" w:cstheme="minorHAnsi"/>
            <w:noProof/>
            <w:webHidden/>
          </w:rPr>
          <w:fldChar w:fldCharType="end"/>
        </w:r>
      </w:hyperlink>
    </w:p>
    <w:p w14:paraId="523E77AE" w14:textId="4E8E1C36" w:rsidR="00082179" w:rsidRPr="00C23138"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41789801" w:history="1">
        <w:r w:rsidR="00082179" w:rsidRPr="00C23138">
          <w:rPr>
            <w:rStyle w:val="Hiperpovezava"/>
            <w:rFonts w:asciiTheme="minorHAnsi" w:hAnsiTheme="minorHAnsi" w:cstheme="minorHAnsi"/>
            <w:noProof/>
          </w:rPr>
          <w:t>1.17 Variante</w:t>
        </w:r>
        <w:r w:rsidR="00082179" w:rsidRPr="00C23138">
          <w:rPr>
            <w:rFonts w:asciiTheme="minorHAnsi" w:hAnsiTheme="minorHAnsi" w:cstheme="minorHAnsi"/>
            <w:noProof/>
            <w:webHidden/>
          </w:rPr>
          <w:tab/>
        </w:r>
        <w:r w:rsidR="00082179" w:rsidRPr="00C23138">
          <w:rPr>
            <w:rFonts w:asciiTheme="minorHAnsi" w:hAnsiTheme="minorHAnsi" w:cstheme="minorHAnsi"/>
            <w:noProof/>
            <w:webHidden/>
          </w:rPr>
          <w:fldChar w:fldCharType="begin"/>
        </w:r>
        <w:r w:rsidR="00082179" w:rsidRPr="00C23138">
          <w:rPr>
            <w:rFonts w:asciiTheme="minorHAnsi" w:hAnsiTheme="minorHAnsi" w:cstheme="minorHAnsi"/>
            <w:noProof/>
            <w:webHidden/>
          </w:rPr>
          <w:instrText xml:space="preserve"> PAGEREF _Toc141789801 \h </w:instrText>
        </w:r>
        <w:r w:rsidR="00082179" w:rsidRPr="00C23138">
          <w:rPr>
            <w:rFonts w:asciiTheme="minorHAnsi" w:hAnsiTheme="minorHAnsi" w:cstheme="minorHAnsi"/>
            <w:noProof/>
            <w:webHidden/>
          </w:rPr>
        </w:r>
        <w:r w:rsidR="00082179" w:rsidRPr="00C23138">
          <w:rPr>
            <w:rFonts w:asciiTheme="minorHAnsi" w:hAnsiTheme="minorHAnsi" w:cstheme="minorHAnsi"/>
            <w:noProof/>
            <w:webHidden/>
          </w:rPr>
          <w:fldChar w:fldCharType="separate"/>
        </w:r>
        <w:r w:rsidR="00082179" w:rsidRPr="00C23138">
          <w:rPr>
            <w:rFonts w:asciiTheme="minorHAnsi" w:hAnsiTheme="minorHAnsi" w:cstheme="minorHAnsi"/>
            <w:noProof/>
            <w:webHidden/>
          </w:rPr>
          <w:t>14</w:t>
        </w:r>
        <w:r w:rsidR="00082179" w:rsidRPr="00C23138">
          <w:rPr>
            <w:rFonts w:asciiTheme="minorHAnsi" w:hAnsiTheme="minorHAnsi" w:cstheme="minorHAnsi"/>
            <w:noProof/>
            <w:webHidden/>
          </w:rPr>
          <w:fldChar w:fldCharType="end"/>
        </w:r>
      </w:hyperlink>
    </w:p>
    <w:p w14:paraId="418232D7" w14:textId="6DF6F642" w:rsidR="00082179" w:rsidRPr="00C23138"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41789802" w:history="1">
        <w:r w:rsidR="00082179" w:rsidRPr="00C23138">
          <w:rPr>
            <w:rStyle w:val="Hiperpovezava"/>
            <w:rFonts w:asciiTheme="minorHAnsi" w:hAnsiTheme="minorHAnsi" w:cstheme="minorHAnsi"/>
            <w:noProof/>
          </w:rPr>
          <w:t>1.18 Pogodba/okvirni sporazum</w:t>
        </w:r>
        <w:r w:rsidR="00082179" w:rsidRPr="00C23138">
          <w:rPr>
            <w:rFonts w:asciiTheme="minorHAnsi" w:hAnsiTheme="minorHAnsi" w:cstheme="minorHAnsi"/>
            <w:noProof/>
            <w:webHidden/>
          </w:rPr>
          <w:tab/>
        </w:r>
        <w:r w:rsidR="00082179" w:rsidRPr="00C23138">
          <w:rPr>
            <w:rFonts w:asciiTheme="minorHAnsi" w:hAnsiTheme="minorHAnsi" w:cstheme="minorHAnsi"/>
            <w:noProof/>
            <w:webHidden/>
          </w:rPr>
          <w:fldChar w:fldCharType="begin"/>
        </w:r>
        <w:r w:rsidR="00082179" w:rsidRPr="00C23138">
          <w:rPr>
            <w:rFonts w:asciiTheme="minorHAnsi" w:hAnsiTheme="minorHAnsi" w:cstheme="minorHAnsi"/>
            <w:noProof/>
            <w:webHidden/>
          </w:rPr>
          <w:instrText xml:space="preserve"> PAGEREF _Toc141789802 \h </w:instrText>
        </w:r>
        <w:r w:rsidR="00082179" w:rsidRPr="00C23138">
          <w:rPr>
            <w:rFonts w:asciiTheme="minorHAnsi" w:hAnsiTheme="minorHAnsi" w:cstheme="minorHAnsi"/>
            <w:noProof/>
            <w:webHidden/>
          </w:rPr>
        </w:r>
        <w:r w:rsidR="00082179" w:rsidRPr="00C23138">
          <w:rPr>
            <w:rFonts w:asciiTheme="minorHAnsi" w:hAnsiTheme="minorHAnsi" w:cstheme="minorHAnsi"/>
            <w:noProof/>
            <w:webHidden/>
          </w:rPr>
          <w:fldChar w:fldCharType="separate"/>
        </w:r>
        <w:r w:rsidR="00082179" w:rsidRPr="00C23138">
          <w:rPr>
            <w:rFonts w:asciiTheme="minorHAnsi" w:hAnsiTheme="minorHAnsi" w:cstheme="minorHAnsi"/>
            <w:noProof/>
            <w:webHidden/>
          </w:rPr>
          <w:t>14</w:t>
        </w:r>
        <w:r w:rsidR="00082179" w:rsidRPr="00C23138">
          <w:rPr>
            <w:rFonts w:asciiTheme="minorHAnsi" w:hAnsiTheme="minorHAnsi" w:cstheme="minorHAnsi"/>
            <w:noProof/>
            <w:webHidden/>
          </w:rPr>
          <w:fldChar w:fldCharType="end"/>
        </w:r>
      </w:hyperlink>
    </w:p>
    <w:p w14:paraId="3AE539C6" w14:textId="1DBD3162" w:rsidR="00082179" w:rsidRPr="00C23138"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41789803" w:history="1">
        <w:r w:rsidR="00082179" w:rsidRPr="00C23138">
          <w:rPr>
            <w:rStyle w:val="Hiperpovezava"/>
            <w:rFonts w:asciiTheme="minorHAnsi" w:hAnsiTheme="minorHAnsi" w:cstheme="minorHAnsi"/>
            <w:noProof/>
          </w:rPr>
          <w:t>1.19 Ustavitev postopka, zavrnitev ponudb in odstop od izvedbe oddaje naročila</w:t>
        </w:r>
        <w:r w:rsidR="00082179" w:rsidRPr="00C23138">
          <w:rPr>
            <w:rFonts w:asciiTheme="minorHAnsi" w:hAnsiTheme="minorHAnsi" w:cstheme="minorHAnsi"/>
            <w:noProof/>
            <w:webHidden/>
          </w:rPr>
          <w:tab/>
        </w:r>
        <w:r w:rsidR="00082179" w:rsidRPr="00C23138">
          <w:rPr>
            <w:rFonts w:asciiTheme="minorHAnsi" w:hAnsiTheme="minorHAnsi" w:cstheme="minorHAnsi"/>
            <w:noProof/>
            <w:webHidden/>
          </w:rPr>
          <w:fldChar w:fldCharType="begin"/>
        </w:r>
        <w:r w:rsidR="00082179" w:rsidRPr="00C23138">
          <w:rPr>
            <w:rFonts w:asciiTheme="minorHAnsi" w:hAnsiTheme="minorHAnsi" w:cstheme="minorHAnsi"/>
            <w:noProof/>
            <w:webHidden/>
          </w:rPr>
          <w:instrText xml:space="preserve"> PAGEREF _Toc141789803 \h </w:instrText>
        </w:r>
        <w:r w:rsidR="00082179" w:rsidRPr="00C23138">
          <w:rPr>
            <w:rFonts w:asciiTheme="minorHAnsi" w:hAnsiTheme="minorHAnsi" w:cstheme="minorHAnsi"/>
            <w:noProof/>
            <w:webHidden/>
          </w:rPr>
        </w:r>
        <w:r w:rsidR="00082179" w:rsidRPr="00C23138">
          <w:rPr>
            <w:rFonts w:asciiTheme="minorHAnsi" w:hAnsiTheme="minorHAnsi" w:cstheme="minorHAnsi"/>
            <w:noProof/>
            <w:webHidden/>
          </w:rPr>
          <w:fldChar w:fldCharType="separate"/>
        </w:r>
        <w:r w:rsidR="00082179" w:rsidRPr="00C23138">
          <w:rPr>
            <w:rFonts w:asciiTheme="minorHAnsi" w:hAnsiTheme="minorHAnsi" w:cstheme="minorHAnsi"/>
            <w:noProof/>
            <w:webHidden/>
          </w:rPr>
          <w:t>14</w:t>
        </w:r>
        <w:r w:rsidR="00082179" w:rsidRPr="00C23138">
          <w:rPr>
            <w:rFonts w:asciiTheme="minorHAnsi" w:hAnsiTheme="minorHAnsi" w:cstheme="minorHAnsi"/>
            <w:noProof/>
            <w:webHidden/>
          </w:rPr>
          <w:fldChar w:fldCharType="end"/>
        </w:r>
      </w:hyperlink>
    </w:p>
    <w:p w14:paraId="06E62857" w14:textId="4A968E5C" w:rsidR="00082179" w:rsidRPr="00C23138"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41789804" w:history="1">
        <w:r w:rsidR="00082179" w:rsidRPr="00C23138">
          <w:rPr>
            <w:rStyle w:val="Hiperpovezava"/>
            <w:rFonts w:asciiTheme="minorHAnsi" w:hAnsiTheme="minorHAnsi" w:cstheme="minorHAnsi"/>
            <w:noProof/>
          </w:rPr>
          <w:t>1.20 Protikorupcijsko obvestilo</w:t>
        </w:r>
        <w:r w:rsidR="00082179" w:rsidRPr="00C23138">
          <w:rPr>
            <w:rFonts w:asciiTheme="minorHAnsi" w:hAnsiTheme="minorHAnsi" w:cstheme="minorHAnsi"/>
            <w:noProof/>
            <w:webHidden/>
          </w:rPr>
          <w:tab/>
        </w:r>
        <w:r w:rsidR="00082179" w:rsidRPr="00C23138">
          <w:rPr>
            <w:rFonts w:asciiTheme="minorHAnsi" w:hAnsiTheme="minorHAnsi" w:cstheme="minorHAnsi"/>
            <w:noProof/>
            <w:webHidden/>
          </w:rPr>
          <w:fldChar w:fldCharType="begin"/>
        </w:r>
        <w:r w:rsidR="00082179" w:rsidRPr="00C23138">
          <w:rPr>
            <w:rFonts w:asciiTheme="minorHAnsi" w:hAnsiTheme="minorHAnsi" w:cstheme="minorHAnsi"/>
            <w:noProof/>
            <w:webHidden/>
          </w:rPr>
          <w:instrText xml:space="preserve"> PAGEREF _Toc141789804 \h </w:instrText>
        </w:r>
        <w:r w:rsidR="00082179" w:rsidRPr="00C23138">
          <w:rPr>
            <w:rFonts w:asciiTheme="minorHAnsi" w:hAnsiTheme="minorHAnsi" w:cstheme="minorHAnsi"/>
            <w:noProof/>
            <w:webHidden/>
          </w:rPr>
        </w:r>
        <w:r w:rsidR="00082179" w:rsidRPr="00C23138">
          <w:rPr>
            <w:rFonts w:asciiTheme="minorHAnsi" w:hAnsiTheme="minorHAnsi" w:cstheme="minorHAnsi"/>
            <w:noProof/>
            <w:webHidden/>
          </w:rPr>
          <w:fldChar w:fldCharType="separate"/>
        </w:r>
        <w:r w:rsidR="00082179" w:rsidRPr="00C23138">
          <w:rPr>
            <w:rFonts w:asciiTheme="minorHAnsi" w:hAnsiTheme="minorHAnsi" w:cstheme="minorHAnsi"/>
            <w:noProof/>
            <w:webHidden/>
          </w:rPr>
          <w:t>15</w:t>
        </w:r>
        <w:r w:rsidR="00082179" w:rsidRPr="00C23138">
          <w:rPr>
            <w:rFonts w:asciiTheme="minorHAnsi" w:hAnsiTheme="minorHAnsi" w:cstheme="minorHAnsi"/>
            <w:noProof/>
            <w:webHidden/>
          </w:rPr>
          <w:fldChar w:fldCharType="end"/>
        </w:r>
      </w:hyperlink>
    </w:p>
    <w:p w14:paraId="46A6490D" w14:textId="1C0FB036" w:rsidR="00082179" w:rsidRPr="00C23138" w:rsidRDefault="00000000">
      <w:pPr>
        <w:pStyle w:val="Kazalovsebine3"/>
        <w:tabs>
          <w:tab w:val="right" w:leader="dot" w:pos="9628"/>
        </w:tabs>
        <w:rPr>
          <w:rStyle w:val="Hiperpovezava"/>
          <w:rFonts w:asciiTheme="minorHAnsi" w:hAnsiTheme="minorHAnsi" w:cstheme="minorHAnsi"/>
          <w:noProof/>
        </w:rPr>
      </w:pPr>
      <w:hyperlink w:anchor="_Toc141789805" w:history="1">
        <w:r w:rsidR="00082179" w:rsidRPr="00C23138">
          <w:rPr>
            <w:rStyle w:val="Hiperpovezava"/>
            <w:rFonts w:asciiTheme="minorHAnsi" w:hAnsiTheme="minorHAnsi" w:cstheme="minorHAnsi"/>
            <w:noProof/>
          </w:rPr>
          <w:t>1.21 Pravno varstvo</w:t>
        </w:r>
        <w:r w:rsidR="00082179" w:rsidRPr="00C23138">
          <w:rPr>
            <w:rFonts w:asciiTheme="minorHAnsi" w:hAnsiTheme="minorHAnsi" w:cstheme="minorHAnsi"/>
            <w:noProof/>
            <w:webHidden/>
          </w:rPr>
          <w:tab/>
        </w:r>
        <w:r w:rsidR="00082179" w:rsidRPr="00C23138">
          <w:rPr>
            <w:rFonts w:asciiTheme="minorHAnsi" w:hAnsiTheme="minorHAnsi" w:cstheme="minorHAnsi"/>
            <w:noProof/>
            <w:webHidden/>
          </w:rPr>
          <w:fldChar w:fldCharType="begin"/>
        </w:r>
        <w:r w:rsidR="00082179" w:rsidRPr="00C23138">
          <w:rPr>
            <w:rFonts w:asciiTheme="minorHAnsi" w:hAnsiTheme="minorHAnsi" w:cstheme="minorHAnsi"/>
            <w:noProof/>
            <w:webHidden/>
          </w:rPr>
          <w:instrText xml:space="preserve"> PAGEREF _Toc141789805 \h </w:instrText>
        </w:r>
        <w:r w:rsidR="00082179" w:rsidRPr="00C23138">
          <w:rPr>
            <w:rFonts w:asciiTheme="minorHAnsi" w:hAnsiTheme="minorHAnsi" w:cstheme="minorHAnsi"/>
            <w:noProof/>
            <w:webHidden/>
          </w:rPr>
        </w:r>
        <w:r w:rsidR="00082179" w:rsidRPr="00C23138">
          <w:rPr>
            <w:rFonts w:asciiTheme="minorHAnsi" w:hAnsiTheme="minorHAnsi" w:cstheme="minorHAnsi"/>
            <w:noProof/>
            <w:webHidden/>
          </w:rPr>
          <w:fldChar w:fldCharType="separate"/>
        </w:r>
        <w:r w:rsidR="00082179" w:rsidRPr="00C23138">
          <w:rPr>
            <w:rFonts w:asciiTheme="minorHAnsi" w:hAnsiTheme="minorHAnsi" w:cstheme="minorHAnsi"/>
            <w:noProof/>
            <w:webHidden/>
          </w:rPr>
          <w:t>15</w:t>
        </w:r>
        <w:r w:rsidR="00082179" w:rsidRPr="00C23138">
          <w:rPr>
            <w:rFonts w:asciiTheme="minorHAnsi" w:hAnsiTheme="minorHAnsi" w:cstheme="minorHAnsi"/>
            <w:noProof/>
            <w:webHidden/>
          </w:rPr>
          <w:fldChar w:fldCharType="end"/>
        </w:r>
      </w:hyperlink>
    </w:p>
    <w:p w14:paraId="2DAC1DE6" w14:textId="77777777" w:rsidR="00082179" w:rsidRPr="00C23138" w:rsidRDefault="00082179" w:rsidP="00082179">
      <w:pPr>
        <w:rPr>
          <w:rFonts w:asciiTheme="minorHAnsi" w:hAnsiTheme="minorHAnsi" w:cstheme="minorHAnsi"/>
        </w:rPr>
      </w:pPr>
    </w:p>
    <w:p w14:paraId="744D6172" w14:textId="1C6A2F59" w:rsidR="00082179" w:rsidRPr="00C23138" w:rsidRDefault="00000000">
      <w:pPr>
        <w:pStyle w:val="Kazalovsebine1"/>
        <w:rPr>
          <w:rStyle w:val="Hiperpovezava"/>
          <w:rFonts w:asciiTheme="minorHAnsi" w:hAnsiTheme="minorHAnsi" w:cstheme="minorHAnsi"/>
          <w:noProof/>
        </w:rPr>
      </w:pPr>
      <w:hyperlink w:anchor="_Toc141789806" w:history="1">
        <w:r w:rsidR="00082179" w:rsidRPr="00C23138">
          <w:rPr>
            <w:rStyle w:val="Hiperpovezava"/>
            <w:rFonts w:asciiTheme="minorHAnsi" w:hAnsiTheme="minorHAnsi" w:cstheme="minorHAnsi"/>
            <w:noProof/>
          </w:rPr>
          <w:t>C) OBRAZCI IN PRILOGE:</w:t>
        </w:r>
        <w:r w:rsidR="00082179" w:rsidRPr="00C23138">
          <w:rPr>
            <w:rFonts w:asciiTheme="minorHAnsi" w:hAnsiTheme="minorHAnsi" w:cstheme="minorHAnsi"/>
            <w:noProof/>
            <w:webHidden/>
          </w:rPr>
          <w:tab/>
        </w:r>
        <w:r w:rsidR="00082179" w:rsidRPr="00C23138">
          <w:rPr>
            <w:rFonts w:asciiTheme="minorHAnsi" w:hAnsiTheme="minorHAnsi" w:cstheme="minorHAnsi"/>
            <w:noProof/>
            <w:webHidden/>
          </w:rPr>
          <w:fldChar w:fldCharType="begin"/>
        </w:r>
        <w:r w:rsidR="00082179" w:rsidRPr="00C23138">
          <w:rPr>
            <w:rFonts w:asciiTheme="minorHAnsi" w:hAnsiTheme="minorHAnsi" w:cstheme="minorHAnsi"/>
            <w:noProof/>
            <w:webHidden/>
          </w:rPr>
          <w:instrText xml:space="preserve"> PAGEREF _Toc141789806 \h </w:instrText>
        </w:r>
        <w:r w:rsidR="00082179" w:rsidRPr="00C23138">
          <w:rPr>
            <w:rFonts w:asciiTheme="minorHAnsi" w:hAnsiTheme="minorHAnsi" w:cstheme="minorHAnsi"/>
            <w:noProof/>
            <w:webHidden/>
          </w:rPr>
        </w:r>
        <w:r w:rsidR="00082179" w:rsidRPr="00C23138">
          <w:rPr>
            <w:rFonts w:asciiTheme="minorHAnsi" w:hAnsiTheme="minorHAnsi" w:cstheme="minorHAnsi"/>
            <w:noProof/>
            <w:webHidden/>
          </w:rPr>
          <w:fldChar w:fldCharType="separate"/>
        </w:r>
        <w:r w:rsidR="00082179" w:rsidRPr="00C23138">
          <w:rPr>
            <w:rFonts w:asciiTheme="minorHAnsi" w:hAnsiTheme="minorHAnsi" w:cstheme="minorHAnsi"/>
            <w:noProof/>
            <w:webHidden/>
          </w:rPr>
          <w:t>15</w:t>
        </w:r>
        <w:r w:rsidR="00082179" w:rsidRPr="00C23138">
          <w:rPr>
            <w:rFonts w:asciiTheme="minorHAnsi" w:hAnsiTheme="minorHAnsi" w:cstheme="minorHAnsi"/>
            <w:noProof/>
            <w:webHidden/>
          </w:rPr>
          <w:fldChar w:fldCharType="end"/>
        </w:r>
      </w:hyperlink>
    </w:p>
    <w:p w14:paraId="0DF013A1" w14:textId="77777777" w:rsidR="00082179" w:rsidRPr="00C23138" w:rsidRDefault="00082179" w:rsidP="00082179">
      <w:pPr>
        <w:rPr>
          <w:rFonts w:asciiTheme="minorHAnsi" w:hAnsiTheme="minorHAnsi" w:cstheme="minorHAnsi"/>
          <w:lang w:eastAsia="sl-SI"/>
        </w:rPr>
      </w:pPr>
    </w:p>
    <w:p w14:paraId="57A03791" w14:textId="1B6B6263" w:rsidR="00082179" w:rsidRPr="00C23138" w:rsidRDefault="00000000">
      <w:pPr>
        <w:pStyle w:val="Kazalovsebine1"/>
        <w:rPr>
          <w:rFonts w:asciiTheme="minorHAnsi" w:eastAsiaTheme="minorEastAsia" w:hAnsiTheme="minorHAnsi" w:cstheme="minorHAnsi"/>
          <w:b w:val="0"/>
          <w:noProof/>
          <w:kern w:val="2"/>
          <w:sz w:val="22"/>
          <w:szCs w:val="22"/>
          <w14:ligatures w14:val="standardContextual"/>
        </w:rPr>
      </w:pPr>
      <w:hyperlink w:anchor="_Toc141789807" w:history="1">
        <w:r w:rsidR="00082179" w:rsidRPr="00C23138">
          <w:rPr>
            <w:rStyle w:val="Hiperpovezava"/>
            <w:rFonts w:asciiTheme="minorHAnsi" w:hAnsiTheme="minorHAnsi" w:cstheme="minorHAnsi"/>
            <w:noProof/>
          </w:rPr>
          <w:t>PONUDBENI PREDRAČUN</w:t>
        </w:r>
        <w:r w:rsidR="00082179" w:rsidRPr="00C23138">
          <w:rPr>
            <w:rFonts w:asciiTheme="minorHAnsi" w:hAnsiTheme="minorHAnsi" w:cstheme="minorHAnsi"/>
            <w:noProof/>
            <w:webHidden/>
          </w:rPr>
          <w:tab/>
        </w:r>
        <w:r w:rsidR="00082179" w:rsidRPr="00C23138">
          <w:rPr>
            <w:rFonts w:asciiTheme="minorHAnsi" w:hAnsiTheme="minorHAnsi" w:cstheme="minorHAnsi"/>
            <w:noProof/>
            <w:webHidden/>
          </w:rPr>
          <w:fldChar w:fldCharType="begin"/>
        </w:r>
        <w:r w:rsidR="00082179" w:rsidRPr="00C23138">
          <w:rPr>
            <w:rFonts w:asciiTheme="minorHAnsi" w:hAnsiTheme="minorHAnsi" w:cstheme="minorHAnsi"/>
            <w:noProof/>
            <w:webHidden/>
          </w:rPr>
          <w:instrText xml:space="preserve"> PAGEREF _Toc141789807 \h </w:instrText>
        </w:r>
        <w:r w:rsidR="00082179" w:rsidRPr="00C23138">
          <w:rPr>
            <w:rFonts w:asciiTheme="minorHAnsi" w:hAnsiTheme="minorHAnsi" w:cstheme="minorHAnsi"/>
            <w:noProof/>
            <w:webHidden/>
          </w:rPr>
        </w:r>
        <w:r w:rsidR="00082179" w:rsidRPr="00C23138">
          <w:rPr>
            <w:rFonts w:asciiTheme="minorHAnsi" w:hAnsiTheme="minorHAnsi" w:cstheme="minorHAnsi"/>
            <w:noProof/>
            <w:webHidden/>
          </w:rPr>
          <w:fldChar w:fldCharType="separate"/>
        </w:r>
        <w:r w:rsidR="00082179" w:rsidRPr="00C23138">
          <w:rPr>
            <w:rFonts w:asciiTheme="minorHAnsi" w:hAnsiTheme="minorHAnsi" w:cstheme="minorHAnsi"/>
            <w:noProof/>
            <w:webHidden/>
          </w:rPr>
          <w:t>16</w:t>
        </w:r>
        <w:r w:rsidR="00082179" w:rsidRPr="00C23138">
          <w:rPr>
            <w:rFonts w:asciiTheme="minorHAnsi" w:hAnsiTheme="minorHAnsi" w:cstheme="minorHAnsi"/>
            <w:noProof/>
            <w:webHidden/>
          </w:rPr>
          <w:fldChar w:fldCharType="end"/>
        </w:r>
      </w:hyperlink>
    </w:p>
    <w:p w14:paraId="07F54634" w14:textId="388097E8" w:rsidR="001405AE" w:rsidRPr="00C23138" w:rsidRDefault="001405AE">
      <w:pPr>
        <w:rPr>
          <w:rFonts w:asciiTheme="minorHAnsi" w:hAnsiTheme="minorHAnsi" w:cstheme="minorHAnsi"/>
          <w:b/>
          <w:sz w:val="24"/>
          <w:szCs w:val="24"/>
          <w:highlight w:val="yellow"/>
        </w:rPr>
      </w:pPr>
      <w:r w:rsidRPr="00C23138">
        <w:rPr>
          <w:rFonts w:asciiTheme="minorHAnsi" w:hAnsiTheme="minorHAnsi" w:cstheme="minorHAnsi"/>
          <w:sz w:val="24"/>
          <w:szCs w:val="24"/>
        </w:rPr>
        <w:fldChar w:fldCharType="end"/>
      </w:r>
    </w:p>
    <w:p w14:paraId="6792EC37" w14:textId="77777777" w:rsidR="001405AE" w:rsidRPr="00C23138" w:rsidRDefault="001405AE">
      <w:pPr>
        <w:rPr>
          <w:rFonts w:asciiTheme="minorHAnsi" w:hAnsiTheme="minorHAnsi" w:cstheme="minorHAnsi"/>
          <w:sz w:val="24"/>
          <w:szCs w:val="24"/>
        </w:rPr>
      </w:pPr>
    </w:p>
    <w:p w14:paraId="7446B4E5" w14:textId="77777777" w:rsidR="001405AE" w:rsidRPr="00400682" w:rsidRDefault="001405AE">
      <w:pPr>
        <w:widowControl w:val="0"/>
        <w:autoSpaceDE w:val="0"/>
        <w:spacing w:line="360" w:lineRule="auto"/>
        <w:ind w:left="709"/>
        <w:rPr>
          <w:rFonts w:asciiTheme="minorHAnsi" w:hAnsiTheme="minorHAnsi" w:cstheme="minorHAnsi"/>
          <w:sz w:val="24"/>
          <w:szCs w:val="24"/>
        </w:rPr>
      </w:pPr>
    </w:p>
    <w:p w14:paraId="5796A908" w14:textId="77777777" w:rsidR="001405AE" w:rsidRPr="00400682" w:rsidRDefault="001405AE">
      <w:pPr>
        <w:widowControl w:val="0"/>
        <w:autoSpaceDE w:val="0"/>
        <w:spacing w:line="360" w:lineRule="auto"/>
        <w:ind w:left="709"/>
        <w:rPr>
          <w:rFonts w:asciiTheme="minorHAnsi" w:hAnsiTheme="minorHAnsi" w:cstheme="minorHAnsi"/>
          <w:sz w:val="24"/>
          <w:szCs w:val="24"/>
        </w:rPr>
      </w:pPr>
    </w:p>
    <w:p w14:paraId="49DF6ADA" w14:textId="77777777" w:rsidR="001405AE" w:rsidRPr="00400682" w:rsidRDefault="001405AE">
      <w:pPr>
        <w:widowControl w:val="0"/>
        <w:autoSpaceDE w:val="0"/>
        <w:spacing w:line="360" w:lineRule="auto"/>
        <w:ind w:left="709"/>
        <w:rPr>
          <w:rFonts w:asciiTheme="minorHAnsi" w:hAnsiTheme="minorHAnsi" w:cstheme="minorHAnsi"/>
          <w:sz w:val="24"/>
          <w:szCs w:val="24"/>
        </w:rPr>
      </w:pPr>
    </w:p>
    <w:p w14:paraId="1B1309F6" w14:textId="77777777" w:rsidR="001405AE" w:rsidRPr="00400682" w:rsidRDefault="001405AE">
      <w:pPr>
        <w:widowControl w:val="0"/>
        <w:autoSpaceDE w:val="0"/>
        <w:spacing w:line="360" w:lineRule="auto"/>
        <w:ind w:left="709"/>
        <w:rPr>
          <w:rFonts w:asciiTheme="minorHAnsi" w:hAnsiTheme="minorHAnsi" w:cstheme="minorHAnsi"/>
          <w:sz w:val="24"/>
          <w:szCs w:val="24"/>
        </w:rPr>
      </w:pPr>
    </w:p>
    <w:p w14:paraId="4471D0E6" w14:textId="479D2A0C" w:rsidR="001405AE" w:rsidRPr="00400682" w:rsidRDefault="001405AE">
      <w:pPr>
        <w:widowControl w:val="0"/>
        <w:autoSpaceDE w:val="0"/>
        <w:spacing w:line="360" w:lineRule="auto"/>
        <w:ind w:left="709"/>
        <w:rPr>
          <w:rFonts w:asciiTheme="minorHAnsi" w:hAnsiTheme="minorHAnsi" w:cstheme="minorHAnsi"/>
          <w:sz w:val="24"/>
          <w:szCs w:val="24"/>
        </w:rPr>
      </w:pPr>
    </w:p>
    <w:p w14:paraId="5D67D9AD" w14:textId="77777777" w:rsidR="001405AE" w:rsidRPr="00400682" w:rsidRDefault="001405AE">
      <w:pPr>
        <w:pageBreakBefore/>
        <w:widowControl w:val="0"/>
        <w:autoSpaceDE w:val="0"/>
        <w:spacing w:line="360" w:lineRule="auto"/>
        <w:ind w:left="284"/>
        <w:rPr>
          <w:rFonts w:asciiTheme="minorHAnsi" w:hAnsiTheme="minorHAnsi" w:cstheme="minorHAnsi"/>
          <w:sz w:val="24"/>
          <w:szCs w:val="24"/>
        </w:rPr>
      </w:pPr>
      <w:r w:rsidRPr="00400682">
        <w:rPr>
          <w:rFonts w:asciiTheme="minorHAnsi" w:hAnsiTheme="minorHAnsi" w:cstheme="minorHAnsi"/>
          <w:b/>
          <w:bCs/>
          <w:color w:val="000000"/>
          <w:sz w:val="24"/>
          <w:szCs w:val="24"/>
        </w:rPr>
        <w:t xml:space="preserve">VSEBINA:  </w:t>
      </w:r>
    </w:p>
    <w:p w14:paraId="74169EAE" w14:textId="77777777" w:rsidR="001405AE" w:rsidRPr="00400682" w:rsidRDefault="001405AE">
      <w:pPr>
        <w:widowControl w:val="0"/>
        <w:autoSpaceDE w:val="0"/>
        <w:spacing w:line="213" w:lineRule="exact"/>
        <w:ind w:left="284"/>
        <w:rPr>
          <w:rFonts w:asciiTheme="minorHAnsi" w:hAnsiTheme="minorHAnsi" w:cstheme="minorHAnsi"/>
          <w:color w:val="000000"/>
          <w:sz w:val="24"/>
          <w:szCs w:val="24"/>
          <w:highlight w:val="yellow"/>
        </w:rPr>
      </w:pPr>
    </w:p>
    <w:p w14:paraId="22D27B70" w14:textId="77777777" w:rsidR="001405AE" w:rsidRPr="00400682" w:rsidRDefault="001405AE">
      <w:pPr>
        <w:widowControl w:val="0"/>
        <w:autoSpaceDE w:val="0"/>
        <w:spacing w:line="360" w:lineRule="auto"/>
        <w:ind w:left="284"/>
        <w:rPr>
          <w:rFonts w:asciiTheme="minorHAnsi" w:hAnsiTheme="minorHAnsi" w:cstheme="minorHAnsi"/>
          <w:sz w:val="24"/>
          <w:szCs w:val="24"/>
        </w:rPr>
      </w:pPr>
      <w:r w:rsidRPr="00400682">
        <w:rPr>
          <w:rFonts w:asciiTheme="minorHAnsi" w:hAnsiTheme="minorHAnsi" w:cstheme="minorHAnsi"/>
          <w:b/>
          <w:bCs/>
          <w:color w:val="000000"/>
          <w:sz w:val="24"/>
          <w:szCs w:val="24"/>
        </w:rPr>
        <w:t>A) Povabilo k oddaji ponudbe</w:t>
      </w:r>
    </w:p>
    <w:p w14:paraId="7FD645D6" w14:textId="6EA9DA40" w:rsidR="001405AE" w:rsidRPr="00400682" w:rsidRDefault="001405AE">
      <w:pPr>
        <w:widowControl w:val="0"/>
        <w:autoSpaceDE w:val="0"/>
        <w:spacing w:line="360" w:lineRule="auto"/>
        <w:ind w:left="284"/>
        <w:rPr>
          <w:rFonts w:asciiTheme="minorHAnsi" w:hAnsiTheme="minorHAnsi" w:cstheme="minorHAnsi"/>
          <w:sz w:val="24"/>
          <w:szCs w:val="24"/>
        </w:rPr>
      </w:pPr>
      <w:r w:rsidRPr="00400682">
        <w:rPr>
          <w:rFonts w:asciiTheme="minorHAnsi" w:hAnsiTheme="minorHAnsi" w:cstheme="minorHAnsi"/>
          <w:b/>
          <w:bCs/>
          <w:color w:val="000000"/>
          <w:sz w:val="24"/>
          <w:szCs w:val="24"/>
        </w:rPr>
        <w:t xml:space="preserve">B) Navodila udeležencem za izdelavo </w:t>
      </w:r>
      <w:r w:rsidR="001E5264">
        <w:rPr>
          <w:rFonts w:asciiTheme="minorHAnsi" w:hAnsiTheme="minorHAnsi" w:cstheme="minorHAnsi"/>
          <w:b/>
          <w:bCs/>
          <w:color w:val="000000"/>
          <w:sz w:val="24"/>
          <w:szCs w:val="24"/>
        </w:rPr>
        <w:t>ponudbe</w:t>
      </w:r>
    </w:p>
    <w:p w14:paraId="5A420DE3" w14:textId="77777777" w:rsidR="001405AE" w:rsidRPr="00400682" w:rsidRDefault="001405AE">
      <w:pPr>
        <w:widowControl w:val="0"/>
        <w:autoSpaceDE w:val="0"/>
        <w:spacing w:line="280" w:lineRule="exact"/>
        <w:ind w:left="284"/>
        <w:rPr>
          <w:rFonts w:asciiTheme="minorHAnsi" w:hAnsiTheme="minorHAnsi" w:cstheme="minorHAnsi"/>
          <w:b/>
          <w:bCs/>
          <w:color w:val="000000"/>
          <w:sz w:val="24"/>
          <w:szCs w:val="24"/>
        </w:rPr>
      </w:pPr>
    </w:p>
    <w:p w14:paraId="331BB414" w14:textId="77777777" w:rsidR="001405AE" w:rsidRPr="00400682" w:rsidRDefault="001405AE">
      <w:pPr>
        <w:widowControl w:val="0"/>
        <w:autoSpaceDE w:val="0"/>
        <w:spacing w:line="280" w:lineRule="exact"/>
        <w:ind w:left="284"/>
        <w:rPr>
          <w:rFonts w:asciiTheme="minorHAnsi" w:hAnsiTheme="minorHAnsi" w:cstheme="minorHAnsi"/>
          <w:sz w:val="24"/>
          <w:szCs w:val="24"/>
        </w:rPr>
      </w:pPr>
      <w:r w:rsidRPr="00400682">
        <w:rPr>
          <w:rFonts w:asciiTheme="minorHAnsi" w:hAnsiTheme="minorHAnsi" w:cstheme="minorHAnsi"/>
          <w:b/>
          <w:bCs/>
          <w:color w:val="000000"/>
          <w:sz w:val="24"/>
          <w:szCs w:val="24"/>
        </w:rPr>
        <w:t>Obrazci:</w:t>
      </w:r>
    </w:p>
    <w:p w14:paraId="48D82B59" w14:textId="77777777" w:rsidR="001405AE" w:rsidRPr="00400682" w:rsidRDefault="001405AE">
      <w:pPr>
        <w:widowControl w:val="0"/>
        <w:autoSpaceDE w:val="0"/>
        <w:spacing w:line="280" w:lineRule="exact"/>
        <w:ind w:left="284"/>
        <w:rPr>
          <w:rFonts w:asciiTheme="minorHAnsi" w:hAnsiTheme="minorHAnsi" w:cstheme="minorHAnsi"/>
          <w:b/>
          <w:bCs/>
          <w:color w:val="000000"/>
          <w:sz w:val="24"/>
          <w:szCs w:val="24"/>
        </w:rPr>
      </w:pPr>
    </w:p>
    <w:p w14:paraId="097A43A7" w14:textId="77777777" w:rsidR="00694D1A" w:rsidRPr="00D743B3" w:rsidRDefault="00694D1A" w:rsidP="00694D1A">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D743B3">
        <w:rPr>
          <w:rFonts w:asciiTheme="minorHAnsi" w:hAnsiTheme="minorHAnsi" w:cstheme="minorHAnsi"/>
          <w:sz w:val="24"/>
          <w:szCs w:val="24"/>
        </w:rPr>
        <w:t>Obrazec predračun in ponudba (OBR-1, PONUDBA);</w:t>
      </w:r>
    </w:p>
    <w:p w14:paraId="328213D8" w14:textId="77777777" w:rsidR="00694D1A" w:rsidRPr="00E16B4F" w:rsidRDefault="00694D1A" w:rsidP="00694D1A">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D743B3">
        <w:rPr>
          <w:rFonts w:asciiTheme="minorHAnsi" w:hAnsiTheme="minorHAnsi" w:cstheme="minorHAnsi"/>
          <w:sz w:val="24"/>
          <w:szCs w:val="24"/>
        </w:rPr>
        <w:t>Obrazec izjave o neobstoju izključitvenih razlogov in pooblastilo (OBR-2);</w:t>
      </w:r>
    </w:p>
    <w:p w14:paraId="43400575" w14:textId="77777777" w:rsidR="00694D1A" w:rsidRPr="00D743B3" w:rsidRDefault="00694D1A" w:rsidP="00694D1A">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D743B3">
        <w:rPr>
          <w:rFonts w:asciiTheme="minorHAnsi" w:hAnsiTheme="minorHAnsi" w:cstheme="minorHAnsi"/>
          <w:sz w:val="24"/>
          <w:szCs w:val="24"/>
        </w:rPr>
        <w:t xml:space="preserve">Obrazec vzorca </w:t>
      </w:r>
      <w:r>
        <w:rPr>
          <w:rFonts w:asciiTheme="minorHAnsi" w:hAnsiTheme="minorHAnsi" w:cstheme="minorHAnsi"/>
          <w:sz w:val="24"/>
          <w:szCs w:val="24"/>
        </w:rPr>
        <w:t>pogodbe</w:t>
      </w:r>
      <w:r w:rsidRPr="00D743B3">
        <w:rPr>
          <w:rFonts w:asciiTheme="minorHAnsi" w:hAnsiTheme="minorHAnsi" w:cstheme="minorHAnsi"/>
          <w:sz w:val="24"/>
          <w:szCs w:val="24"/>
        </w:rPr>
        <w:t xml:space="preserve"> (OBR-4);</w:t>
      </w:r>
    </w:p>
    <w:p w14:paraId="0A1E37FE" w14:textId="77777777" w:rsidR="00694D1A" w:rsidRPr="00D743B3" w:rsidRDefault="00694D1A" w:rsidP="00694D1A">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D743B3">
        <w:rPr>
          <w:rFonts w:asciiTheme="minorHAnsi" w:hAnsiTheme="minorHAnsi" w:cstheme="minorHAnsi"/>
          <w:sz w:val="24"/>
          <w:szCs w:val="24"/>
        </w:rPr>
        <w:t>Obrazec izjave o udeležbi fizičnih in pravnih oseb v lastništvu ponudnika (OBR-5);</w:t>
      </w:r>
    </w:p>
    <w:p w14:paraId="4456C09F" w14:textId="77777777" w:rsidR="00694D1A" w:rsidRDefault="00694D1A" w:rsidP="00694D1A">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D743B3">
        <w:rPr>
          <w:rFonts w:asciiTheme="minorHAnsi" w:hAnsiTheme="minorHAnsi" w:cstheme="minorHAnsi"/>
          <w:sz w:val="24"/>
          <w:szCs w:val="24"/>
        </w:rPr>
        <w:t xml:space="preserve">Obrazec garancije za dobro izvedbo </w:t>
      </w:r>
      <w:r>
        <w:rPr>
          <w:rFonts w:asciiTheme="minorHAnsi" w:hAnsiTheme="minorHAnsi" w:cstheme="minorHAnsi"/>
          <w:sz w:val="24"/>
          <w:szCs w:val="24"/>
        </w:rPr>
        <w:t>pogodbenih obveznosti</w:t>
      </w:r>
      <w:r w:rsidRPr="00D743B3">
        <w:rPr>
          <w:rFonts w:asciiTheme="minorHAnsi" w:hAnsiTheme="minorHAnsi" w:cstheme="minorHAnsi"/>
          <w:sz w:val="24"/>
          <w:szCs w:val="24"/>
        </w:rPr>
        <w:t xml:space="preserve"> (OBR-6);</w:t>
      </w:r>
    </w:p>
    <w:p w14:paraId="0F5CC0F8" w14:textId="1821A9F5" w:rsidR="005374FA" w:rsidRPr="005374FA" w:rsidRDefault="005374FA" w:rsidP="005374FA">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5374FA">
        <w:rPr>
          <w:rFonts w:asciiTheme="minorHAnsi" w:hAnsiTheme="minorHAnsi" w:cstheme="minorHAnsi"/>
          <w:sz w:val="24"/>
          <w:szCs w:val="24"/>
        </w:rPr>
        <w:t>Obrazec izjave gospodarskega subjekta (OBR-</w:t>
      </w:r>
      <w:r>
        <w:rPr>
          <w:rFonts w:asciiTheme="minorHAnsi" w:hAnsiTheme="minorHAnsi" w:cstheme="minorHAnsi"/>
          <w:sz w:val="24"/>
          <w:szCs w:val="24"/>
        </w:rPr>
        <w:t>8</w:t>
      </w:r>
      <w:r w:rsidRPr="005374FA">
        <w:rPr>
          <w:rFonts w:asciiTheme="minorHAnsi" w:hAnsiTheme="minorHAnsi" w:cstheme="minorHAnsi"/>
          <w:sz w:val="24"/>
          <w:szCs w:val="24"/>
        </w:rPr>
        <w:t>);</w:t>
      </w:r>
    </w:p>
    <w:p w14:paraId="4F287A30" w14:textId="77777777" w:rsidR="00694D1A" w:rsidRPr="00D743B3" w:rsidRDefault="00694D1A" w:rsidP="00694D1A">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D743B3">
        <w:rPr>
          <w:rFonts w:asciiTheme="minorHAnsi" w:hAnsiTheme="minorHAnsi" w:cstheme="minorHAnsi"/>
          <w:sz w:val="24"/>
          <w:szCs w:val="24"/>
        </w:rPr>
        <w:t>ESPD obrazec.</w:t>
      </w:r>
    </w:p>
    <w:p w14:paraId="5EE468E4" w14:textId="77777777" w:rsidR="00694D1A" w:rsidRPr="00D743B3" w:rsidRDefault="00694D1A" w:rsidP="00694D1A">
      <w:pPr>
        <w:widowControl w:val="0"/>
        <w:tabs>
          <w:tab w:val="left" w:pos="709"/>
        </w:tabs>
        <w:autoSpaceDE w:val="0"/>
        <w:spacing w:line="360" w:lineRule="auto"/>
        <w:jc w:val="both"/>
        <w:rPr>
          <w:rFonts w:asciiTheme="minorHAnsi" w:hAnsiTheme="minorHAnsi" w:cstheme="minorHAnsi"/>
          <w:sz w:val="24"/>
          <w:szCs w:val="24"/>
        </w:rPr>
      </w:pPr>
    </w:p>
    <w:p w14:paraId="31A644D8" w14:textId="77777777" w:rsidR="00566986" w:rsidRPr="00400682" w:rsidRDefault="00566986" w:rsidP="00566986">
      <w:pPr>
        <w:widowControl w:val="0"/>
        <w:tabs>
          <w:tab w:val="left" w:pos="709"/>
        </w:tabs>
        <w:autoSpaceDE w:val="0"/>
        <w:spacing w:line="360" w:lineRule="auto"/>
        <w:jc w:val="both"/>
        <w:rPr>
          <w:rFonts w:asciiTheme="minorHAnsi" w:hAnsiTheme="minorHAnsi" w:cstheme="minorHAnsi"/>
          <w:sz w:val="24"/>
          <w:szCs w:val="24"/>
        </w:rPr>
      </w:pPr>
    </w:p>
    <w:p w14:paraId="52ABD89A" w14:textId="77777777" w:rsidR="001E58BF" w:rsidRPr="00400682" w:rsidRDefault="001E58BF" w:rsidP="00566986">
      <w:pPr>
        <w:widowControl w:val="0"/>
        <w:tabs>
          <w:tab w:val="left" w:pos="709"/>
        </w:tabs>
        <w:autoSpaceDE w:val="0"/>
        <w:spacing w:line="360" w:lineRule="auto"/>
        <w:jc w:val="both"/>
        <w:rPr>
          <w:rFonts w:asciiTheme="minorHAnsi" w:hAnsiTheme="minorHAnsi" w:cstheme="minorHAnsi"/>
          <w:sz w:val="24"/>
          <w:szCs w:val="24"/>
        </w:rPr>
        <w:sectPr w:rsidR="001E58BF" w:rsidRPr="00400682" w:rsidSect="003B2559">
          <w:type w:val="continuous"/>
          <w:pgSz w:w="11906" w:h="16838"/>
          <w:pgMar w:top="2058" w:right="1134" w:bottom="1134" w:left="1134" w:header="1185" w:footer="708" w:gutter="0"/>
          <w:cols w:space="708"/>
          <w:docGrid w:linePitch="360"/>
        </w:sectPr>
      </w:pPr>
    </w:p>
    <w:p w14:paraId="25A16663" w14:textId="77777777" w:rsidR="001405AE" w:rsidRPr="00400682" w:rsidRDefault="001405AE">
      <w:pPr>
        <w:pStyle w:val="Naslov1"/>
        <w:ind w:left="709" w:hanging="425"/>
        <w:rPr>
          <w:rFonts w:asciiTheme="minorHAnsi" w:hAnsiTheme="minorHAnsi" w:cstheme="minorHAnsi"/>
          <w:sz w:val="24"/>
          <w:szCs w:val="24"/>
        </w:rPr>
      </w:pPr>
      <w:bookmarkStart w:id="0" w:name="_Toc141789782"/>
      <w:r w:rsidRPr="00400682">
        <w:rPr>
          <w:rFonts w:asciiTheme="minorHAnsi" w:hAnsiTheme="minorHAnsi" w:cstheme="minorHAnsi"/>
          <w:kern w:val="0"/>
          <w:sz w:val="24"/>
          <w:szCs w:val="24"/>
        </w:rPr>
        <w:t>A) POVABILO K ODDAJI PONUDBE</w:t>
      </w:r>
      <w:bookmarkEnd w:id="0"/>
    </w:p>
    <w:p w14:paraId="3BE1A0A8" w14:textId="77777777" w:rsidR="001405AE" w:rsidRPr="00400682" w:rsidRDefault="001405AE">
      <w:pPr>
        <w:widowControl w:val="0"/>
        <w:autoSpaceDE w:val="0"/>
        <w:spacing w:line="213" w:lineRule="exact"/>
        <w:ind w:left="284"/>
        <w:jc w:val="both"/>
        <w:rPr>
          <w:rFonts w:asciiTheme="minorHAnsi" w:hAnsiTheme="minorHAnsi" w:cstheme="minorHAnsi"/>
          <w:color w:val="000000"/>
          <w:sz w:val="24"/>
          <w:szCs w:val="24"/>
        </w:rPr>
      </w:pPr>
    </w:p>
    <w:p w14:paraId="59DD2BD0" w14:textId="77777777" w:rsidR="001405AE" w:rsidRPr="00400682" w:rsidRDefault="001405AE">
      <w:pPr>
        <w:widowControl w:val="0"/>
        <w:autoSpaceDE w:val="0"/>
        <w:spacing w:line="213" w:lineRule="exact"/>
        <w:ind w:left="284"/>
        <w:jc w:val="both"/>
        <w:rPr>
          <w:rFonts w:asciiTheme="minorHAnsi" w:hAnsiTheme="minorHAnsi" w:cstheme="minorHAnsi"/>
          <w:color w:val="000000"/>
          <w:sz w:val="24"/>
          <w:szCs w:val="24"/>
        </w:rPr>
      </w:pPr>
    </w:p>
    <w:p w14:paraId="14E6C227" w14:textId="460C6C4C" w:rsidR="00D22D2F" w:rsidRPr="00400682" w:rsidRDefault="001405AE">
      <w:pPr>
        <w:pStyle w:val="Telobesedila"/>
        <w:jc w:val="both"/>
        <w:rPr>
          <w:rFonts w:asciiTheme="minorHAnsi" w:hAnsiTheme="minorHAnsi" w:cstheme="minorHAnsi"/>
        </w:rPr>
      </w:pPr>
      <w:r w:rsidRPr="00400682">
        <w:rPr>
          <w:rFonts w:asciiTheme="minorHAnsi" w:hAnsiTheme="minorHAnsi" w:cstheme="minorHAnsi"/>
        </w:rPr>
        <w:t>Na podlagi 4</w:t>
      </w:r>
      <w:r w:rsidR="00F1780C">
        <w:rPr>
          <w:rFonts w:asciiTheme="minorHAnsi" w:hAnsiTheme="minorHAnsi" w:cstheme="minorHAnsi"/>
        </w:rPr>
        <w:t>0</w:t>
      </w:r>
      <w:r w:rsidRPr="00400682">
        <w:rPr>
          <w:rFonts w:asciiTheme="minorHAnsi" w:hAnsiTheme="minorHAnsi" w:cstheme="minorHAnsi"/>
        </w:rPr>
        <w:t>. člena ZJN-3 (</w:t>
      </w:r>
      <w:r w:rsidR="003B65C0" w:rsidRPr="003B65C0">
        <w:rPr>
          <w:rFonts w:asciiTheme="minorHAnsi" w:hAnsiTheme="minorHAnsi" w:cstheme="minorHAnsi"/>
        </w:rPr>
        <w:t xml:space="preserve">Uradni list RS, št. </w:t>
      </w:r>
      <w:hyperlink r:id="rId14" w:tgtFrame="_blank" w:tooltip="Zakon o javnem naročanju (ZJN-3)" w:history="1">
        <w:r w:rsidR="003B65C0" w:rsidRPr="003B65C0">
          <w:rPr>
            <w:rFonts w:asciiTheme="minorHAnsi" w:hAnsiTheme="minorHAnsi" w:cstheme="minorHAnsi"/>
          </w:rPr>
          <w:t>91/15</w:t>
        </w:r>
      </w:hyperlink>
      <w:r w:rsidR="003B65C0" w:rsidRPr="003B65C0">
        <w:rPr>
          <w:rFonts w:asciiTheme="minorHAnsi" w:hAnsiTheme="minorHAnsi" w:cstheme="minorHAnsi"/>
        </w:rPr>
        <w:t xml:space="preserve">, </w:t>
      </w:r>
      <w:hyperlink r:id="rId15" w:tgtFrame="_blank" w:tooltip="Zakon o spremembah in dopolnitvah Zakona o javnem naročanju" w:history="1">
        <w:r w:rsidR="003B65C0" w:rsidRPr="003B65C0">
          <w:rPr>
            <w:rFonts w:asciiTheme="minorHAnsi" w:hAnsiTheme="minorHAnsi" w:cstheme="minorHAnsi"/>
          </w:rPr>
          <w:t>14/18</w:t>
        </w:r>
      </w:hyperlink>
      <w:r w:rsidR="003B65C0" w:rsidRPr="003B65C0">
        <w:rPr>
          <w:rFonts w:asciiTheme="minorHAnsi" w:hAnsiTheme="minorHAnsi" w:cstheme="minorHAnsi"/>
        </w:rPr>
        <w:t xml:space="preserve">, </w:t>
      </w:r>
      <w:hyperlink r:id="rId16" w:tgtFrame="_blank" w:tooltip="Zakon o spremembah in dopolnitvah Zakona o javnem naročanju" w:history="1">
        <w:r w:rsidR="003B65C0" w:rsidRPr="003B65C0">
          <w:rPr>
            <w:rFonts w:asciiTheme="minorHAnsi" w:hAnsiTheme="minorHAnsi" w:cstheme="minorHAnsi"/>
          </w:rPr>
          <w:t>121/21</w:t>
        </w:r>
      </w:hyperlink>
      <w:r w:rsidR="003B65C0" w:rsidRPr="003B65C0">
        <w:rPr>
          <w:rFonts w:asciiTheme="minorHAnsi" w:hAnsiTheme="minorHAnsi" w:cstheme="minorHAnsi"/>
        </w:rPr>
        <w:t xml:space="preserve">, </w:t>
      </w:r>
      <w:hyperlink r:id="rId17" w:tgtFrame="_blank" w:tooltip="Zakon o spremembah in dopolnitvah Zakona o javnem naročanju" w:history="1">
        <w:r w:rsidR="003B65C0" w:rsidRPr="003B65C0">
          <w:rPr>
            <w:rFonts w:asciiTheme="minorHAnsi" w:hAnsiTheme="minorHAnsi" w:cstheme="minorHAnsi"/>
          </w:rPr>
          <w:t>10/22</w:t>
        </w:r>
      </w:hyperlink>
      <w:r w:rsidR="003B65C0" w:rsidRPr="003B65C0">
        <w:rPr>
          <w:rFonts w:asciiTheme="minorHAnsi" w:hAnsiTheme="minorHAnsi" w:cstheme="minorHAnsi"/>
        </w:rPr>
        <w:t xml:space="preserve">, </w:t>
      </w:r>
      <w:hyperlink r:id="rId18" w:tgtFrame="_blank" w:tooltip="Odločba o ugotovitvi, da je točka b) četrtega odstavka 75. člena in točka c) drugega odstavka v zvezi s petim odstavkom 67.a člena Zakona o javnem naročanju v neskladju z Ustavo" w:history="1">
        <w:r w:rsidR="003B65C0" w:rsidRPr="003B65C0">
          <w:rPr>
            <w:rFonts w:asciiTheme="minorHAnsi" w:hAnsiTheme="minorHAnsi" w:cstheme="minorHAnsi"/>
          </w:rPr>
          <w:t>74/22</w:t>
        </w:r>
      </w:hyperlink>
      <w:r w:rsidR="003B65C0" w:rsidRPr="003B65C0">
        <w:rPr>
          <w:rFonts w:asciiTheme="minorHAnsi" w:hAnsiTheme="minorHAnsi" w:cstheme="minorHAnsi"/>
        </w:rPr>
        <w:t xml:space="preserve"> – odl. US, </w:t>
      </w:r>
      <w:hyperlink r:id="rId19" w:tgtFrame="_blank" w:tooltip="Zakon o nujnih ukrepih za zagotovitev stabilnosti zdravstvenega sistema" w:history="1">
        <w:r w:rsidR="003B65C0" w:rsidRPr="003B65C0">
          <w:rPr>
            <w:rFonts w:asciiTheme="minorHAnsi" w:hAnsiTheme="minorHAnsi" w:cstheme="minorHAnsi"/>
          </w:rPr>
          <w:t>100/22</w:t>
        </w:r>
      </w:hyperlink>
      <w:r w:rsidR="003B65C0" w:rsidRPr="003B65C0">
        <w:rPr>
          <w:rFonts w:asciiTheme="minorHAnsi" w:hAnsiTheme="minorHAnsi" w:cstheme="minorHAnsi"/>
        </w:rPr>
        <w:t xml:space="preserve"> – ZNUZSZS in </w:t>
      </w:r>
      <w:hyperlink r:id="rId20" w:tgtFrame="_blank" w:tooltip="Zakon o spremembah in dopolnitvah Zakona o javnem naročanju" w:history="1">
        <w:r w:rsidR="003B65C0" w:rsidRPr="003B65C0">
          <w:rPr>
            <w:rFonts w:asciiTheme="minorHAnsi" w:hAnsiTheme="minorHAnsi" w:cstheme="minorHAnsi"/>
          </w:rPr>
          <w:t>28/23</w:t>
        </w:r>
      </w:hyperlink>
      <w:r w:rsidR="00D22D2F" w:rsidRPr="00400682">
        <w:rPr>
          <w:rFonts w:asciiTheme="minorHAnsi" w:hAnsiTheme="minorHAnsi" w:cstheme="minorHAnsi"/>
        </w:rPr>
        <w:t xml:space="preserve">; </w:t>
      </w:r>
      <w:r w:rsidRPr="00400682">
        <w:rPr>
          <w:rFonts w:asciiTheme="minorHAnsi" w:hAnsiTheme="minorHAnsi" w:cstheme="minorHAnsi"/>
        </w:rPr>
        <w:t xml:space="preserve">v nadaljevanju ZJN-3), </w:t>
      </w:r>
      <w:r w:rsidR="00971D36" w:rsidRPr="003B65C0">
        <w:rPr>
          <w:rFonts w:asciiTheme="minorHAnsi" w:hAnsiTheme="minorHAnsi" w:cstheme="minorHAnsi"/>
        </w:rPr>
        <w:t>Zdravstveni dom Murska Sobota</w:t>
      </w:r>
      <w:r w:rsidRPr="00400682">
        <w:rPr>
          <w:rFonts w:asciiTheme="minorHAnsi" w:hAnsiTheme="minorHAnsi" w:cstheme="minorHAnsi"/>
        </w:rPr>
        <w:t xml:space="preserve">, </w:t>
      </w:r>
      <w:r w:rsidR="00971D36" w:rsidRPr="00400682">
        <w:rPr>
          <w:rFonts w:asciiTheme="minorHAnsi" w:hAnsiTheme="minorHAnsi" w:cstheme="minorHAnsi"/>
        </w:rPr>
        <w:t xml:space="preserve">Grajska ulica 24, </w:t>
      </w:r>
      <w:r w:rsidRPr="00400682">
        <w:rPr>
          <w:rFonts w:asciiTheme="minorHAnsi" w:hAnsiTheme="minorHAnsi" w:cstheme="minorHAnsi"/>
        </w:rPr>
        <w:t xml:space="preserve">9000 Murska Sobota, ki </w:t>
      </w:r>
      <w:r w:rsidR="00D22D2F" w:rsidRPr="00400682">
        <w:rPr>
          <w:rFonts w:asciiTheme="minorHAnsi" w:hAnsiTheme="minorHAnsi" w:cstheme="minorHAnsi"/>
        </w:rPr>
        <w:t>ga</w:t>
      </w:r>
      <w:r w:rsidR="00971D36" w:rsidRPr="00400682">
        <w:rPr>
          <w:rFonts w:asciiTheme="minorHAnsi" w:hAnsiTheme="minorHAnsi" w:cstheme="minorHAnsi"/>
        </w:rPr>
        <w:t xml:space="preserve"> zastopa</w:t>
      </w:r>
      <w:r w:rsidRPr="00400682">
        <w:rPr>
          <w:rFonts w:asciiTheme="minorHAnsi" w:hAnsiTheme="minorHAnsi" w:cstheme="minorHAnsi"/>
        </w:rPr>
        <w:t xml:space="preserve"> direktor</w:t>
      </w:r>
      <w:r w:rsidR="00971D36" w:rsidRPr="00400682">
        <w:rPr>
          <w:rFonts w:asciiTheme="minorHAnsi" w:hAnsiTheme="minorHAnsi" w:cstheme="minorHAnsi"/>
        </w:rPr>
        <w:t>ica</w:t>
      </w:r>
      <w:r w:rsidRPr="00400682">
        <w:rPr>
          <w:rFonts w:asciiTheme="minorHAnsi" w:hAnsiTheme="minorHAnsi" w:cstheme="minorHAnsi"/>
        </w:rPr>
        <w:t xml:space="preserve"> </w:t>
      </w:r>
      <w:r w:rsidR="00971D36" w:rsidRPr="00400682">
        <w:rPr>
          <w:rFonts w:asciiTheme="minorHAnsi" w:hAnsiTheme="minorHAnsi" w:cstheme="minorHAnsi"/>
        </w:rPr>
        <w:t xml:space="preserve">Edith Žižek Sapač, dr.med.spec. </w:t>
      </w:r>
      <w:r w:rsidR="00DC163E" w:rsidRPr="00400682">
        <w:rPr>
          <w:rFonts w:asciiTheme="minorHAnsi" w:hAnsiTheme="minorHAnsi" w:cstheme="minorHAnsi"/>
        </w:rPr>
        <w:t>(v nadaljevanju</w:t>
      </w:r>
      <w:r w:rsidR="00D22D2F" w:rsidRPr="00400682">
        <w:rPr>
          <w:rFonts w:asciiTheme="minorHAnsi" w:hAnsiTheme="minorHAnsi" w:cstheme="minorHAnsi"/>
        </w:rPr>
        <w:t>:</w:t>
      </w:r>
      <w:r w:rsidR="00DC163E" w:rsidRPr="00400682">
        <w:rPr>
          <w:rFonts w:asciiTheme="minorHAnsi" w:hAnsiTheme="minorHAnsi" w:cstheme="minorHAnsi"/>
        </w:rPr>
        <w:t xml:space="preserve"> naročnik) </w:t>
      </w:r>
      <w:r w:rsidRPr="00400682">
        <w:rPr>
          <w:rFonts w:asciiTheme="minorHAnsi" w:hAnsiTheme="minorHAnsi" w:cstheme="minorHAnsi"/>
        </w:rPr>
        <w:t xml:space="preserve">vabi ponudnike, da oddajo ponudbo </w:t>
      </w:r>
      <w:r w:rsidR="00D22D2F" w:rsidRPr="00400682">
        <w:rPr>
          <w:rFonts w:asciiTheme="minorHAnsi" w:hAnsiTheme="minorHAnsi" w:cstheme="minorHAnsi"/>
        </w:rPr>
        <w:t xml:space="preserve">za dobavo </w:t>
      </w:r>
      <w:r w:rsidR="00694D1A">
        <w:rPr>
          <w:rFonts w:asciiTheme="minorHAnsi" w:hAnsiTheme="minorHAnsi" w:cstheme="minorHAnsi"/>
        </w:rPr>
        <w:t>sanitetnega</w:t>
      </w:r>
      <w:r w:rsidR="00D1491E" w:rsidRPr="00400682">
        <w:rPr>
          <w:rFonts w:asciiTheme="minorHAnsi" w:hAnsiTheme="minorHAnsi" w:cstheme="minorHAnsi"/>
        </w:rPr>
        <w:t xml:space="preserve"> </w:t>
      </w:r>
      <w:r w:rsidR="00B64C6D" w:rsidRPr="00400682">
        <w:rPr>
          <w:rFonts w:asciiTheme="minorHAnsi" w:hAnsiTheme="minorHAnsi" w:cstheme="minorHAnsi"/>
        </w:rPr>
        <w:t>materiala</w:t>
      </w:r>
      <w:r w:rsidR="00D1491E" w:rsidRPr="00400682">
        <w:rPr>
          <w:rFonts w:asciiTheme="minorHAnsi" w:hAnsiTheme="minorHAnsi" w:cstheme="minorHAnsi"/>
        </w:rPr>
        <w:t xml:space="preserve"> </w:t>
      </w:r>
      <w:r w:rsidRPr="00400682">
        <w:rPr>
          <w:rFonts w:asciiTheme="minorHAnsi" w:hAnsiTheme="minorHAnsi" w:cstheme="minorHAnsi"/>
        </w:rPr>
        <w:t>v skl</w:t>
      </w:r>
      <w:r w:rsidR="00D22D2F" w:rsidRPr="00400682">
        <w:rPr>
          <w:rFonts w:asciiTheme="minorHAnsi" w:hAnsiTheme="minorHAnsi" w:cstheme="minorHAnsi"/>
        </w:rPr>
        <w:t>adu s to razpisno dokumentacijo.</w:t>
      </w:r>
    </w:p>
    <w:p w14:paraId="73B301BF" w14:textId="77777777" w:rsidR="001405AE" w:rsidRPr="00400682" w:rsidRDefault="001405AE">
      <w:pPr>
        <w:pStyle w:val="Telobesedila"/>
        <w:jc w:val="both"/>
        <w:rPr>
          <w:rFonts w:asciiTheme="minorHAnsi" w:hAnsiTheme="minorHAnsi" w:cstheme="minorHAnsi"/>
        </w:rPr>
      </w:pPr>
      <w:r w:rsidRPr="00400682">
        <w:rPr>
          <w:rFonts w:asciiTheme="minorHAnsi" w:hAnsiTheme="minorHAnsi" w:cstheme="minorHAnsi"/>
        </w:rPr>
        <w:t>Postopek se v celoti izvaja v skladu z veljavno zakonodajo. Ponudnik mora glede na predmet javnega naročila izpolnjevati in upoštevati tudi vse določbe, ki jih glede na predmet javnega naročila predpisuje veljavna zakonodaja.</w:t>
      </w:r>
    </w:p>
    <w:p w14:paraId="3556E357" w14:textId="77777777" w:rsidR="001405AE" w:rsidRPr="00400682" w:rsidRDefault="001405AE">
      <w:pPr>
        <w:widowControl w:val="0"/>
        <w:autoSpaceDE w:val="0"/>
        <w:spacing w:line="213" w:lineRule="exact"/>
        <w:jc w:val="both"/>
        <w:rPr>
          <w:rFonts w:asciiTheme="minorHAnsi" w:hAnsiTheme="minorHAnsi" w:cstheme="minorHAnsi"/>
          <w:sz w:val="24"/>
          <w:szCs w:val="24"/>
        </w:rPr>
      </w:pPr>
    </w:p>
    <w:p w14:paraId="615C4A42" w14:textId="77777777" w:rsidR="00754DED" w:rsidRPr="00400682" w:rsidRDefault="00754DED" w:rsidP="00754DED">
      <w:pPr>
        <w:widowControl w:val="0"/>
        <w:autoSpaceDE w:val="0"/>
        <w:adjustRightInd w:val="0"/>
        <w:spacing w:line="266" w:lineRule="exact"/>
        <w:jc w:val="both"/>
        <w:rPr>
          <w:rFonts w:asciiTheme="minorHAnsi" w:hAnsiTheme="minorHAnsi" w:cstheme="minorHAnsi"/>
          <w:b/>
          <w:sz w:val="24"/>
          <w:szCs w:val="24"/>
        </w:rPr>
      </w:pPr>
      <w:r w:rsidRPr="00400682">
        <w:rPr>
          <w:rFonts w:asciiTheme="minorHAnsi" w:hAnsiTheme="minorHAnsi" w:cstheme="minorHAnsi"/>
          <w:b/>
          <w:sz w:val="24"/>
          <w:szCs w:val="24"/>
        </w:rPr>
        <w:t>ROK ZA ODDAJO PONUDBE JE ENAK ROKU, KI JE NAVEDEN V OBVESTILU O NAROČILU NA PORTALU JAVNIH NAROČIL.</w:t>
      </w:r>
    </w:p>
    <w:p w14:paraId="2C99B506" w14:textId="77777777" w:rsidR="00754DED" w:rsidRPr="00400682" w:rsidRDefault="00754DED" w:rsidP="00754DED">
      <w:pPr>
        <w:widowControl w:val="0"/>
        <w:autoSpaceDE w:val="0"/>
        <w:spacing w:line="266" w:lineRule="exact"/>
        <w:jc w:val="both"/>
        <w:rPr>
          <w:rFonts w:asciiTheme="minorHAnsi" w:hAnsiTheme="minorHAnsi" w:cstheme="minorHAnsi"/>
          <w:b/>
          <w:sz w:val="24"/>
          <w:szCs w:val="24"/>
        </w:rPr>
      </w:pPr>
    </w:p>
    <w:p w14:paraId="1FC26200" w14:textId="77777777" w:rsidR="00754DED" w:rsidRPr="00400682" w:rsidRDefault="00754DED" w:rsidP="00754DED">
      <w:pPr>
        <w:widowControl w:val="0"/>
        <w:autoSpaceDE w:val="0"/>
        <w:spacing w:line="266" w:lineRule="exact"/>
        <w:jc w:val="both"/>
        <w:rPr>
          <w:rFonts w:asciiTheme="minorHAnsi" w:hAnsiTheme="minorHAnsi" w:cstheme="minorHAnsi"/>
          <w:sz w:val="24"/>
          <w:szCs w:val="24"/>
        </w:rPr>
      </w:pPr>
      <w:r w:rsidRPr="00400682">
        <w:rPr>
          <w:rFonts w:asciiTheme="minorHAnsi" w:hAnsiTheme="minorHAnsi" w:cstheme="minorHAnsi"/>
          <w:sz w:val="24"/>
          <w:szCs w:val="24"/>
        </w:rPr>
        <w:t xml:space="preserve">Ponudnik odda ponudbo preko spletne aplikacije Ministrstva za javno upravo, ki je dosegljiva na spletnem naslovu </w:t>
      </w:r>
      <w:hyperlink r:id="rId21" w:history="1">
        <w:r w:rsidRPr="00400682">
          <w:rPr>
            <w:rStyle w:val="Hiperpovezava"/>
            <w:rFonts w:asciiTheme="minorHAnsi" w:hAnsiTheme="minorHAnsi" w:cstheme="minorHAnsi"/>
            <w:sz w:val="24"/>
            <w:szCs w:val="24"/>
          </w:rPr>
          <w:t>https://ejn.gov.si/ponudba/pages/aktualno/aktualna_javna_narocila.xhtml</w:t>
        </w:r>
      </w:hyperlink>
    </w:p>
    <w:p w14:paraId="7F366407" w14:textId="77777777" w:rsidR="00754DED" w:rsidRPr="00400682" w:rsidRDefault="00754DED" w:rsidP="00754DED">
      <w:pPr>
        <w:jc w:val="both"/>
        <w:rPr>
          <w:rFonts w:asciiTheme="minorHAnsi" w:hAnsiTheme="minorHAnsi" w:cstheme="minorHAnsi"/>
          <w:sz w:val="24"/>
          <w:szCs w:val="24"/>
        </w:rPr>
      </w:pPr>
    </w:p>
    <w:p w14:paraId="64A84C10" w14:textId="77777777" w:rsidR="00754DED" w:rsidRPr="00400682" w:rsidRDefault="00754DED" w:rsidP="00754DED">
      <w:pPr>
        <w:jc w:val="both"/>
        <w:rPr>
          <w:rFonts w:asciiTheme="minorHAnsi" w:hAnsiTheme="minorHAnsi" w:cstheme="minorHAnsi"/>
          <w:sz w:val="24"/>
          <w:szCs w:val="24"/>
        </w:rPr>
      </w:pPr>
      <w:r w:rsidRPr="00400682">
        <w:rPr>
          <w:rFonts w:asciiTheme="minorHAnsi" w:hAnsiTheme="minorHAnsi" w:cstheme="minorHAnsi"/>
          <w:sz w:val="24"/>
          <w:szCs w:val="24"/>
        </w:rPr>
        <w:t>Ponudnik v aplikaciji izbere predmetno javno naročilo in prične z oddajo ponudbe tako, da klikne na »sodeluj na javnem naročilu«.</w:t>
      </w:r>
    </w:p>
    <w:p w14:paraId="277AF4D4" w14:textId="77777777" w:rsidR="00754DED" w:rsidRPr="00400682" w:rsidRDefault="00754DED" w:rsidP="00754DED">
      <w:pPr>
        <w:jc w:val="both"/>
        <w:rPr>
          <w:rFonts w:asciiTheme="minorHAnsi" w:hAnsiTheme="minorHAnsi" w:cstheme="minorHAnsi"/>
          <w:sz w:val="24"/>
          <w:szCs w:val="24"/>
        </w:rPr>
      </w:pPr>
    </w:p>
    <w:p w14:paraId="330F3BE3" w14:textId="77777777" w:rsidR="00754DED" w:rsidRPr="00400682" w:rsidRDefault="00754DED" w:rsidP="006A0EB8">
      <w:pPr>
        <w:pStyle w:val="Telobesedila"/>
        <w:jc w:val="both"/>
        <w:rPr>
          <w:rFonts w:asciiTheme="minorHAnsi" w:hAnsiTheme="minorHAnsi" w:cstheme="minorHAnsi"/>
        </w:rPr>
      </w:pPr>
      <w:r w:rsidRPr="00400682">
        <w:rPr>
          <w:rFonts w:asciiTheme="minorHAnsi" w:hAnsiTheme="minorHAnsi" w:cstheme="minorHAnsi"/>
        </w:rPr>
        <w:t>OPOZORILO:</w:t>
      </w:r>
    </w:p>
    <w:p w14:paraId="6A794941" w14:textId="77777777" w:rsidR="00754DED" w:rsidRPr="00400682" w:rsidRDefault="00754DED" w:rsidP="006A0EB8">
      <w:pPr>
        <w:pStyle w:val="Telobesedila"/>
        <w:jc w:val="both"/>
        <w:rPr>
          <w:rFonts w:asciiTheme="minorHAnsi" w:hAnsiTheme="minorHAnsi" w:cstheme="minorHAnsi"/>
        </w:rPr>
      </w:pPr>
      <w:r w:rsidRPr="00400682">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49FC41FE" w14:textId="77777777" w:rsidR="00754DED" w:rsidRPr="00400682" w:rsidRDefault="00754DED" w:rsidP="00754DED">
      <w:pPr>
        <w:widowControl w:val="0"/>
        <w:autoSpaceDE w:val="0"/>
        <w:spacing w:line="213" w:lineRule="exact"/>
        <w:jc w:val="both"/>
        <w:rPr>
          <w:rFonts w:asciiTheme="minorHAnsi" w:hAnsiTheme="minorHAnsi" w:cstheme="minorHAnsi"/>
          <w:b/>
          <w:sz w:val="24"/>
          <w:szCs w:val="24"/>
          <w:highlight w:val="yellow"/>
        </w:rPr>
      </w:pPr>
    </w:p>
    <w:p w14:paraId="6D7C7F05" w14:textId="77777777" w:rsidR="00754DED" w:rsidRPr="00400682" w:rsidRDefault="00754DED" w:rsidP="00754DED">
      <w:pPr>
        <w:widowControl w:val="0"/>
        <w:autoSpaceDE w:val="0"/>
        <w:spacing w:line="213" w:lineRule="exact"/>
        <w:jc w:val="both"/>
        <w:rPr>
          <w:rFonts w:asciiTheme="minorHAnsi" w:hAnsiTheme="minorHAnsi" w:cstheme="minorHAnsi"/>
          <w:b/>
          <w:sz w:val="24"/>
          <w:szCs w:val="24"/>
          <w:highlight w:val="yellow"/>
        </w:rPr>
      </w:pPr>
    </w:p>
    <w:p w14:paraId="5C21C32C" w14:textId="77777777" w:rsidR="00754DED" w:rsidRPr="00400682" w:rsidRDefault="00754DED" w:rsidP="00754DED">
      <w:pPr>
        <w:widowControl w:val="0"/>
        <w:autoSpaceDE w:val="0"/>
        <w:spacing w:line="213" w:lineRule="exact"/>
        <w:ind w:left="284"/>
        <w:jc w:val="both"/>
        <w:rPr>
          <w:rFonts w:asciiTheme="minorHAnsi" w:hAnsiTheme="minorHAnsi" w:cstheme="minorHAnsi"/>
          <w:sz w:val="24"/>
          <w:szCs w:val="24"/>
        </w:rPr>
      </w:pPr>
      <w:r w:rsidRPr="00400682">
        <w:rPr>
          <w:rFonts w:asciiTheme="minorHAnsi" w:hAnsiTheme="minorHAnsi" w:cstheme="minorHAnsi"/>
          <w:b/>
          <w:sz w:val="24"/>
          <w:szCs w:val="24"/>
        </w:rPr>
        <w:t>ODPIRANJE PONUDB</w:t>
      </w:r>
    </w:p>
    <w:p w14:paraId="16495F9B" w14:textId="77777777" w:rsidR="00754DED" w:rsidRPr="00400682" w:rsidRDefault="00754DED" w:rsidP="00754DED">
      <w:pPr>
        <w:widowControl w:val="0"/>
        <w:autoSpaceDE w:val="0"/>
        <w:spacing w:line="213" w:lineRule="exact"/>
        <w:ind w:left="284"/>
        <w:jc w:val="both"/>
        <w:rPr>
          <w:rFonts w:asciiTheme="minorHAnsi" w:hAnsiTheme="minorHAnsi" w:cstheme="minorHAnsi"/>
          <w:b/>
          <w:sz w:val="24"/>
          <w:szCs w:val="24"/>
        </w:rPr>
      </w:pPr>
    </w:p>
    <w:p w14:paraId="17E57103" w14:textId="77777777" w:rsidR="00754DED" w:rsidRPr="00400682" w:rsidRDefault="00754DED" w:rsidP="00754DED">
      <w:pPr>
        <w:widowControl w:val="0"/>
        <w:autoSpaceDE w:val="0"/>
        <w:adjustRightInd w:val="0"/>
        <w:jc w:val="both"/>
        <w:rPr>
          <w:rFonts w:asciiTheme="minorHAnsi" w:hAnsiTheme="minorHAnsi" w:cstheme="minorHAnsi"/>
          <w:b/>
          <w:sz w:val="24"/>
          <w:szCs w:val="24"/>
        </w:rPr>
      </w:pPr>
      <w:r w:rsidRPr="00400682">
        <w:rPr>
          <w:rFonts w:asciiTheme="minorHAnsi" w:hAnsiTheme="minorHAnsi" w:cstheme="minorHAnsi"/>
          <w:b/>
          <w:sz w:val="24"/>
          <w:szCs w:val="24"/>
        </w:rPr>
        <w:t xml:space="preserve">Javno odpiranje ponudb se bo izvedlo v aplikaciji Ministrstva za javno upravo in sicer v terminu, ki je naveden v obvestilu o naročilu na portalu javnih naročil. </w:t>
      </w:r>
    </w:p>
    <w:p w14:paraId="582D404D" w14:textId="77777777" w:rsidR="001405AE" w:rsidRPr="00400682" w:rsidRDefault="001405AE">
      <w:pPr>
        <w:widowControl w:val="0"/>
        <w:autoSpaceDE w:val="0"/>
        <w:spacing w:line="213" w:lineRule="exact"/>
        <w:ind w:left="5226"/>
        <w:rPr>
          <w:rFonts w:asciiTheme="minorHAnsi" w:hAnsiTheme="minorHAnsi" w:cstheme="minorHAnsi"/>
          <w:b/>
          <w:color w:val="000000"/>
          <w:sz w:val="24"/>
          <w:szCs w:val="24"/>
        </w:rPr>
      </w:pPr>
    </w:p>
    <w:p w14:paraId="5B08BD5C" w14:textId="77777777" w:rsidR="001405AE" w:rsidRPr="00400682" w:rsidRDefault="001405AE">
      <w:pPr>
        <w:widowControl w:val="0"/>
        <w:autoSpaceDE w:val="0"/>
        <w:spacing w:line="213" w:lineRule="exact"/>
        <w:ind w:left="5226"/>
        <w:rPr>
          <w:rFonts w:asciiTheme="minorHAnsi" w:hAnsiTheme="minorHAnsi" w:cstheme="minorHAnsi"/>
          <w:b/>
          <w:color w:val="000000"/>
          <w:sz w:val="24"/>
          <w:szCs w:val="24"/>
        </w:rPr>
      </w:pPr>
    </w:p>
    <w:p w14:paraId="79556822" w14:textId="77777777" w:rsidR="001405AE" w:rsidRPr="00400682" w:rsidRDefault="001405AE">
      <w:pPr>
        <w:widowControl w:val="0"/>
        <w:autoSpaceDE w:val="0"/>
        <w:spacing w:line="213" w:lineRule="exact"/>
        <w:ind w:left="5226"/>
        <w:rPr>
          <w:rFonts w:asciiTheme="minorHAnsi" w:hAnsiTheme="minorHAnsi" w:cstheme="minorHAnsi"/>
          <w:b/>
          <w:color w:val="000000"/>
          <w:sz w:val="24"/>
          <w:szCs w:val="24"/>
        </w:rPr>
      </w:pPr>
    </w:p>
    <w:p w14:paraId="5C88C7E7" w14:textId="77777777" w:rsidR="001405AE" w:rsidRPr="00400682" w:rsidRDefault="001405AE">
      <w:pPr>
        <w:widowControl w:val="0"/>
        <w:autoSpaceDE w:val="0"/>
        <w:spacing w:line="213" w:lineRule="exact"/>
        <w:ind w:left="5226"/>
        <w:rPr>
          <w:rFonts w:asciiTheme="minorHAnsi" w:hAnsiTheme="minorHAnsi" w:cstheme="minorHAnsi"/>
          <w:b/>
          <w:color w:val="000000"/>
          <w:sz w:val="24"/>
          <w:szCs w:val="24"/>
        </w:rPr>
      </w:pPr>
    </w:p>
    <w:p w14:paraId="0669C3F6" w14:textId="77777777" w:rsidR="001405AE" w:rsidRPr="00400682" w:rsidRDefault="001405AE">
      <w:pPr>
        <w:widowControl w:val="0"/>
        <w:autoSpaceDE w:val="0"/>
        <w:spacing w:line="213" w:lineRule="exact"/>
        <w:ind w:left="5226"/>
        <w:rPr>
          <w:rFonts w:asciiTheme="minorHAnsi" w:hAnsiTheme="minorHAnsi" w:cstheme="minorHAnsi"/>
          <w:b/>
          <w:color w:val="000000"/>
          <w:sz w:val="24"/>
          <w:szCs w:val="24"/>
        </w:rPr>
      </w:pPr>
    </w:p>
    <w:p w14:paraId="228F5C15" w14:textId="77777777" w:rsidR="00581FB3" w:rsidRPr="00400682" w:rsidRDefault="00581FB3" w:rsidP="00581FB3">
      <w:pPr>
        <w:widowControl w:val="0"/>
        <w:autoSpaceDE w:val="0"/>
        <w:spacing w:line="213" w:lineRule="exact"/>
        <w:ind w:left="5226"/>
        <w:rPr>
          <w:rFonts w:asciiTheme="minorHAnsi" w:hAnsiTheme="minorHAnsi" w:cstheme="minorHAnsi"/>
          <w:b/>
          <w:color w:val="000000"/>
          <w:sz w:val="24"/>
          <w:szCs w:val="24"/>
        </w:rPr>
      </w:pPr>
    </w:p>
    <w:p w14:paraId="70CC4F71" w14:textId="77777777" w:rsidR="00581FB3" w:rsidRPr="00400682" w:rsidRDefault="00581FB3" w:rsidP="00581FB3">
      <w:pPr>
        <w:widowControl w:val="0"/>
        <w:autoSpaceDE w:val="0"/>
        <w:spacing w:line="213" w:lineRule="exact"/>
        <w:ind w:left="5226"/>
        <w:rPr>
          <w:rFonts w:asciiTheme="minorHAnsi" w:hAnsiTheme="minorHAnsi" w:cstheme="minorHAnsi"/>
          <w:b/>
          <w:color w:val="000000"/>
          <w:sz w:val="24"/>
          <w:szCs w:val="24"/>
        </w:rPr>
      </w:pPr>
    </w:p>
    <w:p w14:paraId="69109CA2" w14:textId="77777777" w:rsidR="001405AE" w:rsidRPr="00400682" w:rsidRDefault="001405AE">
      <w:pPr>
        <w:pageBreakBefore/>
        <w:widowControl w:val="0"/>
        <w:autoSpaceDE w:val="0"/>
        <w:spacing w:line="213" w:lineRule="exact"/>
        <w:ind w:left="5226"/>
        <w:rPr>
          <w:rFonts w:asciiTheme="minorHAnsi" w:hAnsiTheme="minorHAnsi" w:cstheme="minorHAnsi"/>
          <w:b/>
          <w:color w:val="000000"/>
          <w:sz w:val="24"/>
          <w:szCs w:val="24"/>
        </w:rPr>
      </w:pPr>
    </w:p>
    <w:p w14:paraId="3D55D2FC" w14:textId="5A5F822E" w:rsidR="001405AE" w:rsidRPr="00400682" w:rsidRDefault="001405AE" w:rsidP="00BF7D26">
      <w:pPr>
        <w:pStyle w:val="Naslov1"/>
        <w:numPr>
          <w:ilvl w:val="0"/>
          <w:numId w:val="0"/>
        </w:numPr>
        <w:ind w:left="284"/>
        <w:rPr>
          <w:rFonts w:asciiTheme="minorHAnsi" w:hAnsiTheme="minorHAnsi" w:cstheme="minorHAnsi"/>
          <w:sz w:val="24"/>
          <w:szCs w:val="24"/>
        </w:rPr>
      </w:pPr>
      <w:bookmarkStart w:id="1" w:name="_Toc141789783"/>
      <w:r w:rsidRPr="00400682">
        <w:rPr>
          <w:rFonts w:asciiTheme="minorHAnsi" w:hAnsiTheme="minorHAnsi" w:cstheme="minorHAnsi"/>
          <w:kern w:val="0"/>
          <w:sz w:val="24"/>
          <w:szCs w:val="24"/>
        </w:rPr>
        <w:t>B) NAVODILA UDELEŽENCEM ZA IZDELAVO P</w:t>
      </w:r>
      <w:r w:rsidR="00F461DA">
        <w:rPr>
          <w:rFonts w:asciiTheme="minorHAnsi" w:hAnsiTheme="minorHAnsi" w:cstheme="minorHAnsi"/>
          <w:kern w:val="0"/>
          <w:sz w:val="24"/>
          <w:szCs w:val="24"/>
        </w:rPr>
        <w:t>ONUDBE</w:t>
      </w:r>
      <w:bookmarkEnd w:id="1"/>
    </w:p>
    <w:p w14:paraId="208BE91D" w14:textId="77777777" w:rsidR="001405AE" w:rsidRPr="00400682" w:rsidRDefault="001405AE">
      <w:pPr>
        <w:widowControl w:val="0"/>
        <w:autoSpaceDE w:val="0"/>
        <w:spacing w:line="213" w:lineRule="exact"/>
        <w:ind w:left="746"/>
        <w:rPr>
          <w:rFonts w:asciiTheme="minorHAnsi" w:hAnsiTheme="minorHAnsi" w:cstheme="minorHAnsi"/>
          <w:color w:val="000000"/>
          <w:sz w:val="24"/>
          <w:szCs w:val="24"/>
        </w:rPr>
      </w:pPr>
    </w:p>
    <w:p w14:paraId="327AAFAA" w14:textId="77777777" w:rsidR="001405AE" w:rsidRPr="00400682" w:rsidRDefault="001405AE">
      <w:pPr>
        <w:pStyle w:val="Naslov2"/>
        <w:ind w:firstLine="284"/>
        <w:rPr>
          <w:rFonts w:asciiTheme="minorHAnsi" w:hAnsiTheme="minorHAnsi" w:cstheme="minorHAnsi"/>
          <w:sz w:val="24"/>
          <w:szCs w:val="24"/>
        </w:rPr>
      </w:pPr>
      <w:bookmarkStart w:id="2" w:name="_Toc141789784"/>
      <w:r w:rsidRPr="00400682">
        <w:rPr>
          <w:rFonts w:asciiTheme="minorHAnsi" w:hAnsiTheme="minorHAnsi" w:cstheme="minorHAnsi"/>
          <w:sz w:val="24"/>
          <w:szCs w:val="24"/>
        </w:rPr>
        <w:t>I. SPLOŠNO O RAZPISU</w:t>
      </w:r>
      <w:bookmarkEnd w:id="2"/>
    </w:p>
    <w:p w14:paraId="27B1D417" w14:textId="77777777" w:rsidR="001405AE" w:rsidRPr="00400682" w:rsidRDefault="001405AE">
      <w:pPr>
        <w:widowControl w:val="0"/>
        <w:autoSpaceDE w:val="0"/>
        <w:spacing w:line="213" w:lineRule="exact"/>
        <w:ind w:left="746"/>
        <w:rPr>
          <w:rFonts w:asciiTheme="minorHAnsi" w:hAnsiTheme="minorHAnsi" w:cstheme="minorHAnsi"/>
          <w:color w:val="000000"/>
          <w:sz w:val="24"/>
          <w:szCs w:val="24"/>
        </w:rPr>
      </w:pPr>
    </w:p>
    <w:p w14:paraId="6C224D32" w14:textId="77777777" w:rsidR="001405AE" w:rsidRPr="00400682" w:rsidRDefault="001405AE">
      <w:pPr>
        <w:pStyle w:val="Naslov3"/>
        <w:ind w:firstLine="284"/>
        <w:rPr>
          <w:rFonts w:asciiTheme="minorHAnsi" w:hAnsiTheme="minorHAnsi" w:cstheme="minorHAnsi"/>
          <w:sz w:val="24"/>
          <w:szCs w:val="24"/>
        </w:rPr>
      </w:pPr>
      <w:bookmarkStart w:id="3" w:name="_Toc141789785"/>
      <w:r w:rsidRPr="00400682">
        <w:rPr>
          <w:rFonts w:asciiTheme="minorHAnsi" w:hAnsiTheme="minorHAnsi" w:cstheme="minorHAnsi"/>
          <w:sz w:val="24"/>
          <w:szCs w:val="24"/>
        </w:rPr>
        <w:t>1.1 Vrsta postopka</w:t>
      </w:r>
      <w:bookmarkEnd w:id="3"/>
    </w:p>
    <w:p w14:paraId="7AF86501" w14:textId="77777777" w:rsidR="001405AE" w:rsidRPr="00400682" w:rsidRDefault="001405AE">
      <w:pPr>
        <w:widowControl w:val="0"/>
        <w:autoSpaceDE w:val="0"/>
        <w:spacing w:line="213" w:lineRule="exact"/>
        <w:ind w:left="4986"/>
        <w:rPr>
          <w:rFonts w:asciiTheme="minorHAnsi" w:hAnsiTheme="minorHAnsi" w:cstheme="minorHAnsi"/>
          <w:color w:val="000000"/>
          <w:sz w:val="24"/>
          <w:szCs w:val="24"/>
        </w:rPr>
      </w:pPr>
    </w:p>
    <w:p w14:paraId="2647E2A8" w14:textId="77777777" w:rsidR="001405AE" w:rsidRPr="00400682" w:rsidRDefault="001405AE" w:rsidP="00DC5B4F">
      <w:pPr>
        <w:widowControl w:val="0"/>
        <w:numPr>
          <w:ilvl w:val="0"/>
          <w:numId w:val="2"/>
        </w:numPr>
        <w:autoSpaceDE w:val="0"/>
        <w:spacing w:line="306" w:lineRule="exact"/>
        <w:rPr>
          <w:rFonts w:asciiTheme="minorHAnsi" w:hAnsiTheme="minorHAnsi" w:cstheme="minorHAnsi"/>
          <w:sz w:val="24"/>
          <w:szCs w:val="24"/>
        </w:rPr>
      </w:pPr>
      <w:r w:rsidRPr="00400682">
        <w:rPr>
          <w:rStyle w:val="Slog1"/>
          <w:rFonts w:asciiTheme="minorHAnsi" w:hAnsiTheme="minorHAnsi" w:cstheme="minorHAnsi"/>
          <w:sz w:val="24"/>
          <w:szCs w:val="24"/>
        </w:rPr>
        <w:t>člen</w:t>
      </w:r>
    </w:p>
    <w:p w14:paraId="2ECF1449" w14:textId="77777777" w:rsidR="001405AE" w:rsidRPr="00400682" w:rsidRDefault="001405AE">
      <w:pPr>
        <w:autoSpaceDE w:val="0"/>
        <w:jc w:val="both"/>
        <w:rPr>
          <w:rFonts w:asciiTheme="minorHAnsi" w:hAnsiTheme="minorHAnsi" w:cstheme="minorHAnsi"/>
          <w:sz w:val="24"/>
          <w:szCs w:val="24"/>
        </w:rPr>
      </w:pPr>
    </w:p>
    <w:p w14:paraId="5949F269" w14:textId="06078897" w:rsidR="001405AE" w:rsidRDefault="001405AE" w:rsidP="00BF7D26">
      <w:pPr>
        <w:pStyle w:val="Telobesedila"/>
        <w:ind w:left="284"/>
        <w:jc w:val="both"/>
        <w:rPr>
          <w:rFonts w:asciiTheme="minorHAnsi" w:hAnsiTheme="minorHAnsi" w:cstheme="minorHAnsi"/>
        </w:rPr>
      </w:pPr>
      <w:r w:rsidRPr="00400682">
        <w:rPr>
          <w:rFonts w:asciiTheme="minorHAnsi" w:hAnsiTheme="minorHAnsi" w:cstheme="minorHAnsi"/>
        </w:rPr>
        <w:t xml:space="preserve">Naročnik bo to javno naročilo oddal po </w:t>
      </w:r>
      <w:r w:rsidR="00BE5E84" w:rsidRPr="00400682">
        <w:rPr>
          <w:rFonts w:asciiTheme="minorHAnsi" w:hAnsiTheme="minorHAnsi" w:cstheme="minorHAnsi"/>
        </w:rPr>
        <w:t>odprtem postopku v skladu z ZJN-3</w:t>
      </w:r>
      <w:r w:rsidR="00971D36" w:rsidRPr="00400682">
        <w:rPr>
          <w:rFonts w:asciiTheme="minorHAnsi" w:hAnsiTheme="minorHAnsi" w:cstheme="minorHAnsi"/>
        </w:rPr>
        <w:t xml:space="preserve">, </w:t>
      </w:r>
      <w:r w:rsidRPr="00400682">
        <w:rPr>
          <w:rFonts w:asciiTheme="minorHAnsi" w:hAnsiTheme="minorHAnsi" w:cstheme="minorHAnsi"/>
        </w:rPr>
        <w:t>predpisov, ki urejajo področje predmeta javnega naročila</w:t>
      </w:r>
      <w:r w:rsidR="00BE5E84" w:rsidRPr="00400682">
        <w:rPr>
          <w:rFonts w:asciiTheme="minorHAnsi" w:hAnsiTheme="minorHAnsi" w:cstheme="minorHAnsi"/>
        </w:rPr>
        <w:t>,</w:t>
      </w:r>
      <w:r w:rsidRPr="00400682">
        <w:rPr>
          <w:rFonts w:asciiTheme="minorHAnsi" w:hAnsiTheme="minorHAnsi" w:cstheme="minorHAnsi"/>
        </w:rPr>
        <w:t xml:space="preserve"> </w:t>
      </w:r>
      <w:r w:rsidR="00971D36" w:rsidRPr="00400682">
        <w:rPr>
          <w:rFonts w:asciiTheme="minorHAnsi" w:hAnsiTheme="minorHAnsi" w:cstheme="minorHAnsi"/>
        </w:rPr>
        <w:t>ter</w:t>
      </w:r>
      <w:r w:rsidRPr="00400682">
        <w:rPr>
          <w:rFonts w:asciiTheme="minorHAnsi" w:hAnsiTheme="minorHAnsi" w:cstheme="minorHAnsi"/>
        </w:rPr>
        <w:t xml:space="preserve"> v skladu s to razpisno dokumentacijo.</w:t>
      </w:r>
    </w:p>
    <w:p w14:paraId="2329EC86" w14:textId="17EBCB0E" w:rsidR="00EF1463" w:rsidRPr="00400682" w:rsidRDefault="00EF1463" w:rsidP="00BF7D26">
      <w:pPr>
        <w:pStyle w:val="Telobesedila"/>
        <w:ind w:left="284"/>
        <w:jc w:val="both"/>
        <w:rPr>
          <w:rFonts w:asciiTheme="minorHAnsi" w:hAnsiTheme="minorHAnsi" w:cstheme="minorHAnsi"/>
        </w:rPr>
      </w:pPr>
      <w:r>
        <w:rPr>
          <w:rFonts w:asciiTheme="minorHAnsi" w:hAnsiTheme="minorHAnsi" w:cstheme="minorHAnsi"/>
        </w:rPr>
        <w:t>V kolikor v tej razpisni dokumentaciji ni drugače zapisano se izraz ponudnik uporablja za ponudnika, partnerja v skupni ponudbi in podizvajalca.</w:t>
      </w:r>
    </w:p>
    <w:p w14:paraId="0CF6EE90" w14:textId="1938341A" w:rsidR="003B65C0" w:rsidRPr="003B65C0" w:rsidRDefault="00754DED" w:rsidP="003B65C0">
      <w:pPr>
        <w:pStyle w:val="Telobesedila"/>
        <w:ind w:left="284"/>
        <w:jc w:val="both"/>
        <w:rPr>
          <w:rFonts w:asciiTheme="minorHAnsi" w:hAnsiTheme="minorHAnsi" w:cstheme="minorHAnsi"/>
          <w:lang w:eastAsia="sl-SI"/>
        </w:rPr>
      </w:pPr>
      <w:r w:rsidRPr="00400682">
        <w:rPr>
          <w:rFonts w:asciiTheme="minorHAnsi" w:hAnsiTheme="minorHAnsi" w:cstheme="minorHAnsi"/>
          <w:lang w:eastAsia="sl-SI"/>
        </w:rPr>
        <w:t>Izrazi v tej razpisni dokumentaciji, zapisani v moški slovnični obliki, so uporabljeni kot nevtralni in veljajo enakovredno za oba spola.</w:t>
      </w:r>
    </w:p>
    <w:p w14:paraId="018676C7" w14:textId="77777777" w:rsidR="00D54161" w:rsidRPr="00400682" w:rsidRDefault="00D54161" w:rsidP="00D54161">
      <w:pPr>
        <w:pStyle w:val="Telobesedila"/>
        <w:ind w:left="284"/>
        <w:jc w:val="both"/>
        <w:rPr>
          <w:rFonts w:asciiTheme="minorHAnsi" w:hAnsiTheme="minorHAnsi" w:cstheme="minorHAnsi"/>
          <w:i/>
          <w:lang w:eastAsia="sl-SI"/>
        </w:rPr>
      </w:pPr>
    </w:p>
    <w:p w14:paraId="42B73F3F" w14:textId="77777777" w:rsidR="001405AE" w:rsidRPr="00400682" w:rsidRDefault="001405AE">
      <w:pPr>
        <w:pStyle w:val="Naslov3"/>
        <w:ind w:firstLine="284"/>
        <w:rPr>
          <w:rFonts w:asciiTheme="minorHAnsi" w:hAnsiTheme="minorHAnsi" w:cstheme="minorHAnsi"/>
          <w:sz w:val="24"/>
          <w:szCs w:val="24"/>
        </w:rPr>
      </w:pPr>
      <w:bookmarkStart w:id="4" w:name="_Toc141789786"/>
      <w:r w:rsidRPr="00400682">
        <w:rPr>
          <w:rFonts w:asciiTheme="minorHAnsi" w:hAnsiTheme="minorHAnsi" w:cstheme="minorHAnsi"/>
          <w:sz w:val="24"/>
          <w:szCs w:val="24"/>
        </w:rPr>
        <w:t>1.2 Opis predmeta naročila</w:t>
      </w:r>
      <w:bookmarkEnd w:id="4"/>
    </w:p>
    <w:p w14:paraId="0B0233F3" w14:textId="77777777" w:rsidR="001405AE" w:rsidRPr="00400682" w:rsidRDefault="001405AE">
      <w:pPr>
        <w:widowControl w:val="0"/>
        <w:autoSpaceDE w:val="0"/>
        <w:spacing w:line="306" w:lineRule="exact"/>
        <w:ind w:left="4986"/>
        <w:rPr>
          <w:rFonts w:asciiTheme="minorHAnsi" w:hAnsiTheme="minorHAnsi" w:cstheme="minorHAnsi"/>
          <w:sz w:val="24"/>
          <w:szCs w:val="24"/>
        </w:rPr>
      </w:pPr>
    </w:p>
    <w:p w14:paraId="6E8F9F81" w14:textId="77777777" w:rsidR="001405AE" w:rsidRPr="00400682" w:rsidRDefault="001405AE" w:rsidP="00DC5B4F">
      <w:pPr>
        <w:widowControl w:val="0"/>
        <w:numPr>
          <w:ilvl w:val="0"/>
          <w:numId w:val="2"/>
        </w:numPr>
        <w:autoSpaceDE w:val="0"/>
        <w:spacing w:line="306" w:lineRule="exact"/>
        <w:rPr>
          <w:rFonts w:asciiTheme="minorHAnsi" w:hAnsiTheme="minorHAnsi" w:cstheme="minorHAnsi"/>
          <w:sz w:val="24"/>
          <w:szCs w:val="24"/>
        </w:rPr>
      </w:pPr>
      <w:r w:rsidRPr="00400682">
        <w:rPr>
          <w:rStyle w:val="Slog1"/>
          <w:rFonts w:asciiTheme="minorHAnsi" w:hAnsiTheme="minorHAnsi" w:cstheme="minorHAnsi"/>
          <w:sz w:val="24"/>
          <w:szCs w:val="24"/>
        </w:rPr>
        <w:t>člen</w:t>
      </w:r>
    </w:p>
    <w:p w14:paraId="16E71AD7" w14:textId="77777777" w:rsidR="001405AE" w:rsidRPr="00400682" w:rsidRDefault="001405AE">
      <w:pPr>
        <w:widowControl w:val="0"/>
        <w:autoSpaceDE w:val="0"/>
        <w:spacing w:line="306" w:lineRule="exact"/>
        <w:ind w:left="5346"/>
        <w:rPr>
          <w:rFonts w:asciiTheme="minorHAnsi" w:hAnsiTheme="minorHAnsi" w:cstheme="minorHAnsi"/>
          <w:sz w:val="24"/>
          <w:szCs w:val="24"/>
        </w:rPr>
      </w:pPr>
    </w:p>
    <w:p w14:paraId="30ADC6C2" w14:textId="63C9D6CD" w:rsidR="00E8593C" w:rsidRPr="00E8593C" w:rsidRDefault="00E8593C" w:rsidP="00E8593C">
      <w:pPr>
        <w:pStyle w:val="Telobesedila"/>
        <w:ind w:left="284"/>
        <w:jc w:val="both"/>
        <w:rPr>
          <w:rFonts w:asciiTheme="minorHAnsi" w:hAnsiTheme="minorHAnsi" w:cstheme="minorHAnsi"/>
          <w:lang w:eastAsia="sl-SI"/>
        </w:rPr>
      </w:pPr>
      <w:r w:rsidRPr="001D5AB6">
        <w:rPr>
          <w:rFonts w:asciiTheme="minorHAnsi" w:hAnsiTheme="minorHAnsi" w:cstheme="minorHAnsi"/>
          <w:lang w:eastAsia="sl-SI"/>
        </w:rPr>
        <w:t xml:space="preserve">Predmet naročila je dobava sanitetnega in ostalega materiala za obdobje </w:t>
      </w:r>
      <w:r w:rsidR="00A92ECA" w:rsidRPr="001D5AB6">
        <w:rPr>
          <w:rFonts w:asciiTheme="minorHAnsi" w:hAnsiTheme="minorHAnsi" w:cstheme="minorHAnsi"/>
          <w:lang w:eastAsia="sl-SI"/>
        </w:rPr>
        <w:t>dveh (2) let</w:t>
      </w:r>
      <w:r w:rsidRPr="001D5AB6">
        <w:rPr>
          <w:rFonts w:asciiTheme="minorHAnsi" w:hAnsiTheme="minorHAnsi" w:cstheme="minorHAnsi"/>
          <w:lang w:eastAsia="sl-SI"/>
        </w:rPr>
        <w:t xml:space="preserve"> in je razdeljeno na naslednje sklope:</w:t>
      </w:r>
    </w:p>
    <w:p w14:paraId="15AECCC2" w14:textId="77777777" w:rsidR="00E8593C" w:rsidRPr="00E8593C" w:rsidRDefault="00E8593C" w:rsidP="00E8593C">
      <w:pPr>
        <w:pStyle w:val="Telobesedila"/>
        <w:ind w:left="284"/>
        <w:jc w:val="both"/>
        <w:rPr>
          <w:rFonts w:asciiTheme="minorHAnsi" w:hAnsiTheme="minorHAnsi" w:cstheme="minorHAnsi"/>
          <w:lang w:eastAsia="sl-SI"/>
        </w:rPr>
      </w:pPr>
    </w:p>
    <w:p w14:paraId="6DF1DE81" w14:textId="1644EF29" w:rsidR="00E8593C" w:rsidRPr="00E8593C" w:rsidRDefault="00BF693B" w:rsidP="00E8593C">
      <w:pPr>
        <w:pStyle w:val="Telobesedila"/>
        <w:numPr>
          <w:ilvl w:val="0"/>
          <w:numId w:val="32"/>
        </w:numPr>
        <w:autoSpaceDE w:val="0"/>
        <w:autoSpaceDN w:val="0"/>
        <w:spacing w:after="0"/>
        <w:jc w:val="both"/>
        <w:textAlignment w:val="baseline"/>
        <w:rPr>
          <w:rFonts w:asciiTheme="minorHAnsi" w:hAnsiTheme="minorHAnsi" w:cstheme="minorHAnsi"/>
          <w:lang w:eastAsia="sl-SI"/>
        </w:rPr>
      </w:pPr>
      <w:r>
        <w:rPr>
          <w:rFonts w:asciiTheme="minorHAnsi" w:hAnsiTheme="minorHAnsi" w:cstheme="minorHAnsi"/>
          <w:lang w:eastAsia="sl-SI"/>
        </w:rPr>
        <w:t xml:space="preserve">Sklop 1 : </w:t>
      </w:r>
      <w:r w:rsidR="00E8593C">
        <w:rPr>
          <w:rFonts w:asciiTheme="minorHAnsi" w:hAnsiTheme="minorHAnsi" w:cstheme="minorHAnsi"/>
          <w:lang w:eastAsia="sl-SI"/>
        </w:rPr>
        <w:t>OBVEZILNI MATERIAL;</w:t>
      </w:r>
    </w:p>
    <w:p w14:paraId="72F1E542" w14:textId="4B69E52D" w:rsidR="00E8593C" w:rsidRPr="00E8593C" w:rsidRDefault="00BF693B" w:rsidP="00E8593C">
      <w:pPr>
        <w:pStyle w:val="Telobesedila"/>
        <w:numPr>
          <w:ilvl w:val="0"/>
          <w:numId w:val="32"/>
        </w:numPr>
        <w:autoSpaceDE w:val="0"/>
        <w:autoSpaceDN w:val="0"/>
        <w:spacing w:after="0"/>
        <w:jc w:val="both"/>
        <w:textAlignment w:val="baseline"/>
        <w:rPr>
          <w:rFonts w:asciiTheme="minorHAnsi" w:hAnsiTheme="minorHAnsi" w:cstheme="minorHAnsi"/>
          <w:lang w:eastAsia="sl-SI"/>
        </w:rPr>
      </w:pPr>
      <w:r>
        <w:rPr>
          <w:rFonts w:asciiTheme="minorHAnsi" w:hAnsiTheme="minorHAnsi" w:cstheme="minorHAnsi"/>
          <w:lang w:eastAsia="sl-SI"/>
        </w:rPr>
        <w:t xml:space="preserve">Sklop 2 : </w:t>
      </w:r>
      <w:r w:rsidR="00E8593C">
        <w:rPr>
          <w:rFonts w:asciiTheme="minorHAnsi" w:hAnsiTheme="minorHAnsi" w:cstheme="minorHAnsi"/>
          <w:lang w:eastAsia="sl-SI"/>
        </w:rPr>
        <w:t>SREDSTVA ZA DEZINFEKCIJO;</w:t>
      </w:r>
    </w:p>
    <w:p w14:paraId="44F5127B" w14:textId="08100D95" w:rsidR="00E8593C" w:rsidRPr="00E8593C" w:rsidRDefault="00BF693B" w:rsidP="00E8593C">
      <w:pPr>
        <w:pStyle w:val="Telobesedila"/>
        <w:numPr>
          <w:ilvl w:val="0"/>
          <w:numId w:val="32"/>
        </w:numPr>
        <w:autoSpaceDE w:val="0"/>
        <w:autoSpaceDN w:val="0"/>
        <w:spacing w:after="0"/>
        <w:jc w:val="both"/>
        <w:textAlignment w:val="baseline"/>
        <w:rPr>
          <w:rFonts w:asciiTheme="minorHAnsi" w:hAnsiTheme="minorHAnsi" w:cstheme="minorHAnsi"/>
          <w:lang w:eastAsia="sl-SI"/>
        </w:rPr>
      </w:pPr>
      <w:r>
        <w:rPr>
          <w:rFonts w:asciiTheme="minorHAnsi" w:hAnsiTheme="minorHAnsi" w:cstheme="minorHAnsi"/>
          <w:lang w:eastAsia="sl-SI"/>
        </w:rPr>
        <w:t xml:space="preserve">Sklop 3 : </w:t>
      </w:r>
      <w:r w:rsidR="00E8593C">
        <w:rPr>
          <w:rFonts w:asciiTheme="minorHAnsi" w:hAnsiTheme="minorHAnsi" w:cstheme="minorHAnsi"/>
          <w:lang w:eastAsia="sl-SI"/>
        </w:rPr>
        <w:t>BRIZGE, IGLE IN KANILE;</w:t>
      </w:r>
    </w:p>
    <w:p w14:paraId="08D2DC1E" w14:textId="120D73FF" w:rsidR="00E8593C" w:rsidRPr="00E8593C" w:rsidRDefault="00BF693B" w:rsidP="00E8593C">
      <w:pPr>
        <w:pStyle w:val="Telobesedila"/>
        <w:numPr>
          <w:ilvl w:val="0"/>
          <w:numId w:val="32"/>
        </w:numPr>
        <w:autoSpaceDE w:val="0"/>
        <w:autoSpaceDN w:val="0"/>
        <w:spacing w:after="0"/>
        <w:jc w:val="both"/>
        <w:textAlignment w:val="baseline"/>
        <w:rPr>
          <w:rFonts w:asciiTheme="minorHAnsi" w:hAnsiTheme="minorHAnsi" w:cstheme="minorHAnsi"/>
          <w:lang w:eastAsia="sl-SI"/>
        </w:rPr>
      </w:pPr>
      <w:r>
        <w:rPr>
          <w:rFonts w:asciiTheme="minorHAnsi" w:hAnsiTheme="minorHAnsi" w:cstheme="minorHAnsi"/>
          <w:lang w:eastAsia="sl-SI"/>
        </w:rPr>
        <w:t xml:space="preserve">Sklop 4 : </w:t>
      </w:r>
      <w:r w:rsidR="00E8593C">
        <w:rPr>
          <w:rFonts w:asciiTheme="minorHAnsi" w:hAnsiTheme="minorHAnsi" w:cstheme="minorHAnsi"/>
          <w:lang w:eastAsia="sl-SI"/>
        </w:rPr>
        <w:t>ROKAVICE;</w:t>
      </w:r>
    </w:p>
    <w:p w14:paraId="1C531FCD" w14:textId="357382AA" w:rsidR="00E8593C" w:rsidRPr="00E8593C" w:rsidRDefault="00BF693B" w:rsidP="00E8593C">
      <w:pPr>
        <w:pStyle w:val="Telobesedila"/>
        <w:numPr>
          <w:ilvl w:val="0"/>
          <w:numId w:val="32"/>
        </w:numPr>
        <w:autoSpaceDE w:val="0"/>
        <w:autoSpaceDN w:val="0"/>
        <w:spacing w:after="0"/>
        <w:jc w:val="both"/>
        <w:textAlignment w:val="baseline"/>
        <w:rPr>
          <w:rFonts w:asciiTheme="minorHAnsi" w:hAnsiTheme="minorHAnsi" w:cstheme="minorHAnsi"/>
          <w:lang w:eastAsia="sl-SI"/>
        </w:rPr>
      </w:pPr>
      <w:r>
        <w:rPr>
          <w:rFonts w:asciiTheme="minorHAnsi" w:hAnsiTheme="minorHAnsi" w:cstheme="minorHAnsi"/>
          <w:lang w:eastAsia="sl-SI"/>
        </w:rPr>
        <w:t xml:space="preserve">Sklop 5 : </w:t>
      </w:r>
      <w:r w:rsidR="00E8593C">
        <w:rPr>
          <w:rFonts w:asciiTheme="minorHAnsi" w:hAnsiTheme="minorHAnsi" w:cstheme="minorHAnsi"/>
          <w:lang w:eastAsia="sl-SI"/>
        </w:rPr>
        <w:t>OSTALI SANITETNI MATERIAL.</w:t>
      </w:r>
    </w:p>
    <w:p w14:paraId="3BF7B817" w14:textId="77777777" w:rsidR="00E8593C" w:rsidRPr="00E8593C" w:rsidRDefault="00E8593C" w:rsidP="00E8593C">
      <w:pPr>
        <w:pStyle w:val="Telobesedila"/>
        <w:jc w:val="both"/>
        <w:rPr>
          <w:rFonts w:asciiTheme="minorHAnsi" w:hAnsiTheme="minorHAnsi" w:cstheme="minorHAnsi"/>
          <w:lang w:eastAsia="sl-SI"/>
        </w:rPr>
      </w:pPr>
    </w:p>
    <w:p w14:paraId="295E222C" w14:textId="77777777" w:rsidR="00E8593C" w:rsidRPr="00E8593C" w:rsidRDefault="00E8593C" w:rsidP="00E8593C">
      <w:pPr>
        <w:pStyle w:val="Telobesedila"/>
        <w:ind w:left="284"/>
        <w:jc w:val="both"/>
        <w:rPr>
          <w:rFonts w:asciiTheme="minorHAnsi" w:hAnsiTheme="minorHAnsi" w:cstheme="minorHAnsi"/>
          <w:lang w:eastAsia="sl-SI"/>
        </w:rPr>
      </w:pPr>
      <w:r>
        <w:rPr>
          <w:rFonts w:asciiTheme="minorHAnsi" w:hAnsiTheme="minorHAnsi" w:cstheme="minorHAnsi"/>
          <w:lang w:eastAsia="sl-SI"/>
        </w:rPr>
        <w:t>Ponudniki morajo oddati ponudbo za najmanj enega od zgoraj naštetih sklopov in za vse artikle oz. postavke znotraj sklopa.</w:t>
      </w:r>
    </w:p>
    <w:p w14:paraId="6D89FC1E" w14:textId="3495CC1B" w:rsidR="00E8593C" w:rsidRPr="00B87E29" w:rsidRDefault="00E8593C" w:rsidP="00B87E29">
      <w:pPr>
        <w:widowControl w:val="0"/>
        <w:autoSpaceDE w:val="0"/>
        <w:spacing w:line="266" w:lineRule="exact"/>
        <w:ind w:left="284" w:right="141"/>
        <w:jc w:val="both"/>
        <w:rPr>
          <w:rFonts w:asciiTheme="minorHAnsi" w:eastAsia="Times New Roman" w:hAnsiTheme="minorHAnsi" w:cstheme="minorHAnsi"/>
          <w:sz w:val="24"/>
          <w:szCs w:val="24"/>
          <w:lang w:eastAsia="sl-SI"/>
        </w:rPr>
      </w:pPr>
      <w:r w:rsidRPr="00E8593C">
        <w:rPr>
          <w:rFonts w:asciiTheme="minorHAnsi" w:eastAsia="Times New Roman" w:hAnsiTheme="minorHAnsi" w:cstheme="minorHAnsi"/>
          <w:sz w:val="24"/>
          <w:szCs w:val="24"/>
          <w:lang w:eastAsia="sl-SI"/>
        </w:rPr>
        <w:t>Dodatne informacije o predmetu javnega naročila in specifikacije so razvidni iz datoteke popis blaga. Pripisi in popravki v obrazcu popisa blaga niso dovoljeni. V kolikor popis vsebuje navedbo blaga določene znamke, lahko ponudnik ponudi drugo znamko ob pogoju enakovredne ali boljše sestave oz. kvalitete. V kolikor ponudnik vpiše ceno nič (0) EUR, se šteje, da ponuja postavko brezplačno.</w:t>
      </w:r>
      <w:r w:rsidR="00B87E29">
        <w:rPr>
          <w:rFonts w:asciiTheme="minorHAnsi" w:eastAsia="Times New Roman" w:hAnsiTheme="minorHAnsi" w:cstheme="minorHAnsi"/>
          <w:sz w:val="24"/>
          <w:szCs w:val="24"/>
          <w:lang w:eastAsia="sl-SI"/>
        </w:rPr>
        <w:t xml:space="preserve"> Ponudniki morajo pri izpolnjevanju obrazca popisa blaga upoštevati v njem navedene zahteve o izpolnjevanju.</w:t>
      </w:r>
    </w:p>
    <w:p w14:paraId="1319EAB4" w14:textId="280E2533" w:rsidR="005B3BA5" w:rsidRPr="00400682" w:rsidRDefault="00EF10B0" w:rsidP="00C71D29">
      <w:pPr>
        <w:pStyle w:val="Telobesedila"/>
        <w:ind w:left="284"/>
        <w:jc w:val="both"/>
        <w:rPr>
          <w:rFonts w:asciiTheme="minorHAnsi" w:hAnsiTheme="minorHAnsi" w:cstheme="minorHAnsi"/>
          <w:lang w:eastAsia="sl-SI"/>
        </w:rPr>
      </w:pPr>
      <w:r w:rsidRPr="00400682">
        <w:rPr>
          <w:rFonts w:asciiTheme="minorHAnsi" w:hAnsiTheme="minorHAnsi" w:cstheme="minorHAnsi"/>
          <w:lang w:eastAsia="sl-SI"/>
        </w:rPr>
        <w:t xml:space="preserve">Embalaža mora biti v skladu z </w:t>
      </w:r>
      <w:r w:rsidR="00011288">
        <w:rPr>
          <w:rFonts w:asciiTheme="minorHAnsi" w:hAnsiTheme="minorHAnsi" w:cstheme="minorHAnsi"/>
          <w:lang w:eastAsia="sl-SI"/>
        </w:rPr>
        <w:t>zahtevami</w:t>
      </w:r>
      <w:r w:rsidR="00A95F24">
        <w:rPr>
          <w:rFonts w:asciiTheme="minorHAnsi" w:hAnsiTheme="minorHAnsi" w:cstheme="minorHAnsi"/>
          <w:lang w:eastAsia="sl-SI"/>
        </w:rPr>
        <w:t xml:space="preserve">, </w:t>
      </w:r>
      <w:r w:rsidRPr="00400682">
        <w:rPr>
          <w:rFonts w:asciiTheme="minorHAnsi" w:hAnsiTheme="minorHAnsi" w:cstheme="minorHAnsi"/>
          <w:lang w:eastAsia="sl-SI"/>
        </w:rPr>
        <w:t>ki so naveden</w:t>
      </w:r>
      <w:r w:rsidR="00011288">
        <w:rPr>
          <w:rFonts w:asciiTheme="minorHAnsi" w:hAnsiTheme="minorHAnsi" w:cstheme="minorHAnsi"/>
          <w:lang w:eastAsia="sl-SI"/>
        </w:rPr>
        <w:t>e</w:t>
      </w:r>
      <w:r w:rsidRPr="00400682">
        <w:rPr>
          <w:rFonts w:asciiTheme="minorHAnsi" w:hAnsiTheme="minorHAnsi" w:cstheme="minorHAnsi"/>
          <w:lang w:eastAsia="sl-SI"/>
        </w:rPr>
        <w:t xml:space="preserve"> v obrazcu popisa blaga oz. materiala.</w:t>
      </w:r>
      <w:r w:rsidR="00A95F24">
        <w:rPr>
          <w:rFonts w:asciiTheme="minorHAnsi" w:hAnsiTheme="minorHAnsi" w:cstheme="minorHAnsi"/>
          <w:lang w:eastAsia="sl-SI"/>
        </w:rPr>
        <w:t xml:space="preserve"> Dovoljeni razpon odstopanj pri embalaži oz. pakiranju je eksplicitno naveden pri posameznih postavkah.</w:t>
      </w:r>
    </w:p>
    <w:p w14:paraId="5AD60E01" w14:textId="051F70A6" w:rsidR="00E8593C" w:rsidRDefault="009708AE" w:rsidP="009708AE">
      <w:pPr>
        <w:pStyle w:val="Telobesedila"/>
        <w:ind w:left="284"/>
        <w:jc w:val="both"/>
        <w:rPr>
          <w:rFonts w:asciiTheme="minorHAnsi" w:hAnsiTheme="minorHAnsi" w:cstheme="minorHAnsi"/>
          <w:lang w:eastAsia="sl-SI"/>
        </w:rPr>
      </w:pPr>
      <w:r w:rsidRPr="00400682">
        <w:rPr>
          <w:rFonts w:asciiTheme="minorHAnsi" w:hAnsiTheme="minorHAnsi" w:cstheme="minorHAnsi"/>
          <w:lang w:eastAsia="sl-SI"/>
        </w:rPr>
        <w:t>V kolikor se bo pri naročniku izkazala potreba po večjem obsegu dobav od predvidenih</w:t>
      </w:r>
      <w:r w:rsidR="00026AEB" w:rsidRPr="00400682">
        <w:rPr>
          <w:rFonts w:asciiTheme="minorHAnsi" w:hAnsiTheme="minorHAnsi" w:cstheme="minorHAnsi"/>
          <w:lang w:eastAsia="sl-SI"/>
        </w:rPr>
        <w:t>,</w:t>
      </w:r>
      <w:r w:rsidRPr="00400682">
        <w:rPr>
          <w:rFonts w:asciiTheme="minorHAnsi" w:hAnsiTheme="minorHAnsi" w:cstheme="minorHAnsi"/>
          <w:lang w:eastAsia="sl-SI"/>
        </w:rPr>
        <w:t xml:space="preserve"> si naročnik pridržuje pravico, da z dobaviteljem sklene dodatek k pogodbi</w:t>
      </w:r>
      <w:r w:rsidR="00026AEB" w:rsidRPr="00400682">
        <w:rPr>
          <w:rFonts w:asciiTheme="minorHAnsi" w:hAnsiTheme="minorHAnsi" w:cstheme="minorHAnsi"/>
          <w:lang w:eastAsia="sl-SI"/>
        </w:rPr>
        <w:t xml:space="preserve"> </w:t>
      </w:r>
      <w:r w:rsidRPr="00400682">
        <w:rPr>
          <w:rFonts w:asciiTheme="minorHAnsi" w:hAnsiTheme="minorHAnsi" w:cstheme="minorHAnsi"/>
          <w:lang w:eastAsia="sl-SI"/>
        </w:rPr>
        <w:t>v skladu s 95. členom ZJN-3.</w:t>
      </w:r>
      <w:r w:rsidR="003B2559" w:rsidRPr="00400682">
        <w:rPr>
          <w:rFonts w:asciiTheme="minorHAnsi" w:hAnsiTheme="minorHAnsi" w:cstheme="minorHAnsi"/>
          <w:lang w:eastAsia="sl-SI"/>
        </w:rPr>
        <w:t xml:space="preserve"> </w:t>
      </w:r>
    </w:p>
    <w:p w14:paraId="1B0FC5CE" w14:textId="542DC1EB" w:rsidR="003D049D" w:rsidRDefault="003B2559" w:rsidP="003D049D">
      <w:pPr>
        <w:pStyle w:val="Telobesedila"/>
        <w:ind w:left="284"/>
        <w:jc w:val="both"/>
        <w:rPr>
          <w:rFonts w:asciiTheme="minorHAnsi" w:hAnsiTheme="minorHAnsi" w:cstheme="minorHAnsi"/>
          <w:lang w:eastAsia="sl-SI"/>
        </w:rPr>
      </w:pPr>
      <w:r w:rsidRPr="00400682">
        <w:rPr>
          <w:rFonts w:asciiTheme="minorHAnsi" w:hAnsiTheme="minorHAnsi" w:cstheme="minorHAnsi"/>
          <w:lang w:eastAsia="sl-SI"/>
        </w:rPr>
        <w:t>Naročnik si pridržuje</w:t>
      </w:r>
      <w:r w:rsidR="003B65C0">
        <w:rPr>
          <w:rFonts w:asciiTheme="minorHAnsi" w:hAnsiTheme="minorHAnsi" w:cstheme="minorHAnsi"/>
          <w:lang w:eastAsia="sl-SI"/>
        </w:rPr>
        <w:t xml:space="preserve"> tudi</w:t>
      </w:r>
      <w:r w:rsidRPr="00400682">
        <w:rPr>
          <w:rFonts w:asciiTheme="minorHAnsi" w:hAnsiTheme="minorHAnsi" w:cstheme="minorHAnsi"/>
          <w:lang w:eastAsia="sl-SI"/>
        </w:rPr>
        <w:t xml:space="preserve"> pravico, da</w:t>
      </w:r>
      <w:r w:rsidR="00493F8E">
        <w:rPr>
          <w:rFonts w:asciiTheme="minorHAnsi" w:hAnsiTheme="minorHAnsi" w:cstheme="minorHAnsi"/>
          <w:lang w:eastAsia="sl-SI"/>
        </w:rPr>
        <w:t xml:space="preserve"> za obdobje največ dveh mesecev</w:t>
      </w:r>
      <w:r w:rsidRPr="00400682">
        <w:rPr>
          <w:rFonts w:asciiTheme="minorHAnsi" w:hAnsiTheme="minorHAnsi" w:cstheme="minorHAnsi"/>
          <w:lang w:eastAsia="sl-SI"/>
        </w:rPr>
        <w:t xml:space="preserve"> sklene dodatek k pogodbi</w:t>
      </w:r>
      <w:r w:rsidR="001E457B">
        <w:rPr>
          <w:rFonts w:asciiTheme="minorHAnsi" w:hAnsiTheme="minorHAnsi" w:cstheme="minorHAnsi"/>
          <w:lang w:eastAsia="sl-SI"/>
        </w:rPr>
        <w:t xml:space="preserve"> </w:t>
      </w:r>
      <w:r w:rsidRPr="00400682">
        <w:rPr>
          <w:rFonts w:asciiTheme="minorHAnsi" w:hAnsiTheme="minorHAnsi" w:cstheme="minorHAnsi"/>
          <w:lang w:eastAsia="sl-SI"/>
        </w:rPr>
        <w:t>tudi v primeru, da pravočasno ne zaključi novi postopek javnega naročila</w:t>
      </w:r>
      <w:r w:rsidR="00493F8E">
        <w:rPr>
          <w:rFonts w:asciiTheme="minorHAnsi" w:hAnsiTheme="minorHAnsi" w:cstheme="minorHAnsi"/>
          <w:lang w:eastAsia="sl-SI"/>
        </w:rPr>
        <w:t>.</w:t>
      </w:r>
    </w:p>
    <w:p w14:paraId="40C46F09" w14:textId="47244002" w:rsidR="003D049D" w:rsidRPr="003D049D" w:rsidRDefault="003D049D" w:rsidP="003D049D">
      <w:pPr>
        <w:pStyle w:val="Telobesedila"/>
        <w:ind w:left="284"/>
        <w:jc w:val="both"/>
        <w:rPr>
          <w:rFonts w:asciiTheme="minorHAnsi" w:hAnsiTheme="minorHAnsi" w:cstheme="minorHAnsi"/>
          <w:lang w:eastAsia="sl-SI"/>
        </w:rPr>
      </w:pPr>
      <w:r w:rsidRPr="003D049D">
        <w:rPr>
          <w:rFonts w:asciiTheme="minorHAnsi" w:hAnsiTheme="minorHAnsi" w:cstheme="minorHAnsi"/>
          <w:lang w:eastAsia="sl-SI"/>
        </w:rPr>
        <w:t>Vsi ponujeni artikli morajo imeti CE certifikat in ustrezna dovoljenja za promet v EU</w:t>
      </w:r>
      <w:r>
        <w:rPr>
          <w:rFonts w:asciiTheme="minorHAnsi" w:hAnsiTheme="minorHAnsi" w:cstheme="minorHAnsi"/>
          <w:lang w:eastAsia="sl-SI"/>
        </w:rPr>
        <w:t>.</w:t>
      </w:r>
    </w:p>
    <w:p w14:paraId="5BCC1EBF" w14:textId="77777777" w:rsidR="003D049D" w:rsidRPr="00400682" w:rsidRDefault="003D049D" w:rsidP="009708AE">
      <w:pPr>
        <w:pStyle w:val="Telobesedila"/>
        <w:ind w:left="284"/>
        <w:jc w:val="both"/>
        <w:rPr>
          <w:rFonts w:asciiTheme="minorHAnsi" w:hAnsiTheme="minorHAnsi" w:cstheme="minorHAnsi"/>
          <w:lang w:eastAsia="sl-SI"/>
        </w:rPr>
      </w:pPr>
    </w:p>
    <w:p w14:paraId="6A4F6447" w14:textId="77777777" w:rsidR="001405AE" w:rsidRPr="00400682" w:rsidRDefault="001405AE" w:rsidP="00DC5B4F">
      <w:pPr>
        <w:widowControl w:val="0"/>
        <w:numPr>
          <w:ilvl w:val="0"/>
          <w:numId w:val="2"/>
        </w:numPr>
        <w:autoSpaceDE w:val="0"/>
        <w:spacing w:line="306" w:lineRule="exact"/>
        <w:rPr>
          <w:rFonts w:asciiTheme="minorHAnsi" w:hAnsiTheme="minorHAnsi" w:cstheme="minorHAnsi"/>
          <w:sz w:val="24"/>
          <w:szCs w:val="24"/>
        </w:rPr>
      </w:pPr>
      <w:r w:rsidRPr="00400682">
        <w:rPr>
          <w:rStyle w:val="Slog1"/>
          <w:rFonts w:asciiTheme="minorHAnsi" w:hAnsiTheme="minorHAnsi" w:cstheme="minorHAnsi"/>
          <w:sz w:val="24"/>
          <w:szCs w:val="24"/>
        </w:rPr>
        <w:t>člen</w:t>
      </w:r>
    </w:p>
    <w:p w14:paraId="02C6F7A0" w14:textId="77777777" w:rsidR="001405AE" w:rsidRPr="00400682" w:rsidRDefault="001405AE">
      <w:pPr>
        <w:pStyle w:val="Naslov3"/>
        <w:ind w:firstLine="284"/>
        <w:rPr>
          <w:rFonts w:asciiTheme="minorHAnsi" w:hAnsiTheme="minorHAnsi" w:cstheme="minorHAnsi"/>
          <w:sz w:val="24"/>
          <w:szCs w:val="24"/>
        </w:rPr>
      </w:pPr>
      <w:bookmarkStart w:id="5" w:name="_Toc141789787"/>
      <w:r w:rsidRPr="00400682">
        <w:rPr>
          <w:rFonts w:asciiTheme="minorHAnsi" w:hAnsiTheme="minorHAnsi" w:cstheme="minorHAnsi"/>
          <w:sz w:val="24"/>
          <w:szCs w:val="24"/>
        </w:rPr>
        <w:t>1.3 Veljavnost ponudbe</w:t>
      </w:r>
      <w:bookmarkEnd w:id="5"/>
    </w:p>
    <w:p w14:paraId="261663F5" w14:textId="77777777" w:rsidR="001405AE" w:rsidRPr="00400682" w:rsidRDefault="001405AE">
      <w:pPr>
        <w:rPr>
          <w:rFonts w:asciiTheme="minorHAnsi" w:hAnsiTheme="minorHAnsi" w:cstheme="minorHAnsi"/>
          <w:sz w:val="24"/>
          <w:szCs w:val="24"/>
        </w:rPr>
      </w:pPr>
    </w:p>
    <w:p w14:paraId="440575A3" w14:textId="3E3A1881" w:rsidR="001405AE" w:rsidRPr="00400682" w:rsidRDefault="001405AE">
      <w:pPr>
        <w:widowControl w:val="0"/>
        <w:autoSpaceDE w:val="0"/>
        <w:spacing w:line="30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Ponudba mora veljati najmanj </w:t>
      </w:r>
      <w:r w:rsidR="00835E54">
        <w:rPr>
          <w:rFonts w:asciiTheme="minorHAnsi" w:hAnsiTheme="minorHAnsi" w:cstheme="minorHAnsi"/>
          <w:sz w:val="24"/>
          <w:szCs w:val="24"/>
        </w:rPr>
        <w:t>4 mesece</w:t>
      </w:r>
      <w:r w:rsidRPr="00400682">
        <w:rPr>
          <w:rFonts w:asciiTheme="minorHAnsi" w:hAnsiTheme="minorHAnsi" w:cstheme="minorHAnsi"/>
          <w:sz w:val="24"/>
          <w:szCs w:val="24"/>
        </w:rPr>
        <w:t xml:space="preserve"> od dneva poteka roka za oddajo ponudbe.</w:t>
      </w:r>
    </w:p>
    <w:p w14:paraId="207ED192" w14:textId="77777777" w:rsidR="001405AE" w:rsidRPr="00400682" w:rsidRDefault="001405AE">
      <w:pPr>
        <w:widowControl w:val="0"/>
        <w:autoSpaceDE w:val="0"/>
        <w:spacing w:line="306" w:lineRule="exact"/>
        <w:ind w:left="284"/>
        <w:jc w:val="both"/>
        <w:rPr>
          <w:rFonts w:asciiTheme="minorHAnsi" w:hAnsiTheme="minorHAnsi" w:cstheme="minorHAnsi"/>
          <w:sz w:val="24"/>
          <w:szCs w:val="24"/>
        </w:rPr>
      </w:pPr>
    </w:p>
    <w:p w14:paraId="3C3AA255" w14:textId="77777777" w:rsidR="001405AE" w:rsidRPr="00400682" w:rsidRDefault="001405AE">
      <w:pPr>
        <w:pStyle w:val="Naslov3"/>
        <w:ind w:firstLine="284"/>
        <w:rPr>
          <w:rFonts w:asciiTheme="minorHAnsi" w:hAnsiTheme="minorHAnsi" w:cstheme="minorHAnsi"/>
          <w:sz w:val="24"/>
          <w:szCs w:val="24"/>
        </w:rPr>
      </w:pPr>
      <w:bookmarkStart w:id="6" w:name="_Toc141789788"/>
      <w:r w:rsidRPr="00400682">
        <w:rPr>
          <w:rFonts w:asciiTheme="minorHAnsi" w:hAnsiTheme="minorHAnsi" w:cstheme="minorHAnsi"/>
          <w:sz w:val="24"/>
          <w:szCs w:val="24"/>
        </w:rPr>
        <w:t>1.4 Pojasnila in dopolnitev razpisne dokumentacije</w:t>
      </w:r>
      <w:bookmarkEnd w:id="6"/>
    </w:p>
    <w:p w14:paraId="30727DFB" w14:textId="77777777" w:rsidR="001405AE" w:rsidRPr="00400682" w:rsidRDefault="001405AE">
      <w:pPr>
        <w:widowControl w:val="0"/>
        <w:autoSpaceDE w:val="0"/>
        <w:spacing w:line="306" w:lineRule="exact"/>
        <w:ind w:left="4986"/>
        <w:rPr>
          <w:rFonts w:asciiTheme="minorHAnsi" w:hAnsiTheme="minorHAnsi" w:cstheme="minorHAnsi"/>
          <w:sz w:val="24"/>
          <w:szCs w:val="24"/>
        </w:rPr>
      </w:pPr>
    </w:p>
    <w:p w14:paraId="3357DDA0" w14:textId="77777777" w:rsidR="001405AE" w:rsidRPr="00400682" w:rsidRDefault="001405AE" w:rsidP="00DC5B4F">
      <w:pPr>
        <w:widowControl w:val="0"/>
        <w:numPr>
          <w:ilvl w:val="0"/>
          <w:numId w:val="2"/>
        </w:numPr>
        <w:autoSpaceDE w:val="0"/>
        <w:spacing w:line="306" w:lineRule="exact"/>
        <w:rPr>
          <w:rFonts w:asciiTheme="minorHAnsi" w:hAnsiTheme="minorHAnsi" w:cstheme="minorHAnsi"/>
          <w:sz w:val="24"/>
          <w:szCs w:val="24"/>
        </w:rPr>
      </w:pPr>
      <w:r w:rsidRPr="00400682">
        <w:rPr>
          <w:rStyle w:val="Slog1"/>
          <w:rFonts w:asciiTheme="minorHAnsi" w:hAnsiTheme="minorHAnsi" w:cstheme="minorHAnsi"/>
          <w:sz w:val="24"/>
          <w:szCs w:val="24"/>
        </w:rPr>
        <w:t>člen</w:t>
      </w:r>
    </w:p>
    <w:p w14:paraId="4CDE1BFD"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7FE4A314"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0151453C"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25D9B1CA"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Informacije, ki jih posreduje naročnik gospodarskim subjektom na portalu javnih naročil ali prek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2B86658E"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5DF2CF64"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Naročnik si pridržuje pravico ob vsakem času pred skrajnim datumom za oddajo ponudbe, spremeniti ali dopolniti dokumentacijo v zvezi z oddajo javnega naročila. Tovrstne spremembe in dopolnitve se objavijo na ali preko portalu javnih naročil. V kolikor bodo spremembe vezane na dokumentacijo, ki ni dostopna preko portala javnih naročil, bo v objavi pojasnjen način, kako potencialni ponudniki lahko pridobijo takšno dokumentacijo.</w:t>
      </w:r>
    </w:p>
    <w:p w14:paraId="470B0682"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0D057CDA"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Spremembe in dopolnitve se lahko podajo tudi v obliki odgovorov na vprašanja, posredovanih na portal javnih naročil. </w:t>
      </w:r>
    </w:p>
    <w:p w14:paraId="26935F95"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7EC6AD4B"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Če bo naročnik spremenil ali dopolnil dokumentacijo v zvezi z oddajo javnega naročila </w:t>
      </w:r>
      <w:r w:rsidR="008907D7" w:rsidRPr="00400682">
        <w:rPr>
          <w:rFonts w:asciiTheme="minorHAnsi" w:hAnsiTheme="minorHAnsi" w:cstheme="minorHAnsi"/>
          <w:sz w:val="24"/>
          <w:szCs w:val="24"/>
        </w:rPr>
        <w:t>štiri</w:t>
      </w:r>
      <w:r w:rsidRPr="00400682">
        <w:rPr>
          <w:rFonts w:asciiTheme="minorHAnsi" w:hAnsiTheme="minorHAnsi" w:cstheme="minorHAnsi"/>
          <w:sz w:val="24"/>
          <w:szCs w:val="24"/>
        </w:rPr>
        <w:t xml:space="preserve"> dni ali manj pred rokom, določenim za predložitev ponudb, bo glede na obseg in vsebino sprememb, ustrezno podaljšal rok za predložitev ponudb, o podaljšanju roka bo obvestil ponudnike preko portala javnih naročil. </w:t>
      </w:r>
    </w:p>
    <w:p w14:paraId="26F3121B"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560A5306"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Vsak izdan dodatek postane del dokumentacije v zvezi z oddajo javnega naročila, prav tako pojasnila, ki jih poda naročnik ponudnikom v obliki odgovorov na vprašanja na portalu javnih naročil.</w:t>
      </w:r>
    </w:p>
    <w:p w14:paraId="651FF661"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163BC1FB"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Sestanka s ponudniki ne bo.</w:t>
      </w:r>
    </w:p>
    <w:p w14:paraId="0D8D6C64"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0583E045" w14:textId="77777777" w:rsidR="001405AE" w:rsidRPr="00400682" w:rsidRDefault="001405AE">
      <w:pPr>
        <w:pStyle w:val="Naslov3"/>
        <w:ind w:firstLine="284"/>
        <w:rPr>
          <w:rFonts w:asciiTheme="minorHAnsi" w:hAnsiTheme="minorHAnsi" w:cstheme="minorHAnsi"/>
          <w:sz w:val="24"/>
          <w:szCs w:val="24"/>
        </w:rPr>
      </w:pPr>
      <w:bookmarkStart w:id="7" w:name="_Toc141789789"/>
      <w:r w:rsidRPr="00400682">
        <w:rPr>
          <w:rFonts w:asciiTheme="minorHAnsi" w:hAnsiTheme="minorHAnsi" w:cstheme="minorHAnsi"/>
          <w:sz w:val="24"/>
          <w:szCs w:val="24"/>
        </w:rPr>
        <w:t>1.5 Sodelovanje na razpisu</w:t>
      </w:r>
      <w:bookmarkEnd w:id="7"/>
    </w:p>
    <w:p w14:paraId="2F3F636D"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5. člen</w:t>
      </w:r>
    </w:p>
    <w:p w14:paraId="2DD61475" w14:textId="77777777" w:rsidR="001405AE" w:rsidRPr="00400682" w:rsidRDefault="001405AE">
      <w:pPr>
        <w:widowControl w:val="0"/>
        <w:autoSpaceDE w:val="0"/>
        <w:spacing w:line="306" w:lineRule="exact"/>
        <w:ind w:left="4986"/>
        <w:rPr>
          <w:rFonts w:asciiTheme="minorHAnsi" w:hAnsiTheme="minorHAnsi" w:cstheme="minorHAnsi"/>
          <w:sz w:val="24"/>
          <w:szCs w:val="24"/>
        </w:rPr>
      </w:pPr>
    </w:p>
    <w:p w14:paraId="08DB8767"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Na razpis se lahko prijavi vsak gospodarski subjekt, ki izpolnjuje pogoje iz te razpisne dokumentacije. </w:t>
      </w:r>
    </w:p>
    <w:p w14:paraId="68E6250D"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60284B1F" w14:textId="4632D2C5"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Kot ponudnik lahko na tako razpisu kandidira vsaka pravna ali fizična oseba (gospodarski subjekt), ki ima registrirano dejavnost, ki je predmet razpisa, jo prevzema v ponudbi in ima za opravljanje te dejavnosti vsa predpisana dovoljenja</w:t>
      </w:r>
      <w:r w:rsidR="0095032B" w:rsidRPr="00400682">
        <w:rPr>
          <w:rFonts w:asciiTheme="minorHAnsi" w:hAnsiTheme="minorHAnsi" w:cstheme="minorHAnsi"/>
          <w:sz w:val="24"/>
          <w:szCs w:val="24"/>
        </w:rPr>
        <w:t xml:space="preserve"> in v celoti prevzema izvedbo naročila.</w:t>
      </w:r>
    </w:p>
    <w:p w14:paraId="04D6D795"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05CA28F2" w14:textId="77777777" w:rsidR="001405AE" w:rsidRPr="00400682" w:rsidRDefault="001405AE">
      <w:pPr>
        <w:pStyle w:val="Naslov3"/>
        <w:ind w:firstLine="284"/>
        <w:rPr>
          <w:rFonts w:asciiTheme="minorHAnsi" w:hAnsiTheme="minorHAnsi" w:cstheme="minorHAnsi"/>
          <w:sz w:val="24"/>
          <w:szCs w:val="24"/>
        </w:rPr>
      </w:pPr>
      <w:bookmarkStart w:id="8" w:name="_Toc141789790"/>
      <w:r w:rsidRPr="00400682">
        <w:rPr>
          <w:rFonts w:asciiTheme="minorHAnsi" w:hAnsiTheme="minorHAnsi" w:cstheme="minorHAnsi"/>
          <w:sz w:val="24"/>
          <w:szCs w:val="24"/>
        </w:rPr>
        <w:t>1.6 Pravilna prijava</w:t>
      </w:r>
      <w:bookmarkEnd w:id="8"/>
    </w:p>
    <w:p w14:paraId="37917CB1"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6. člen</w:t>
      </w:r>
    </w:p>
    <w:p w14:paraId="636975A7" w14:textId="77777777" w:rsidR="001405AE" w:rsidRPr="00400682" w:rsidRDefault="001405AE">
      <w:pPr>
        <w:jc w:val="center"/>
        <w:rPr>
          <w:rFonts w:asciiTheme="minorHAnsi" w:hAnsiTheme="minorHAnsi" w:cstheme="minorHAnsi"/>
          <w:sz w:val="24"/>
          <w:szCs w:val="24"/>
        </w:rPr>
      </w:pPr>
    </w:p>
    <w:p w14:paraId="5FD38253"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503B9141"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1840420F"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Ponudniki morajo ponudbe predložiti v informacijski sistem e-JN na spletnem naslovu </w:t>
      </w:r>
      <w:hyperlink r:id="rId22" w:history="1">
        <w:r w:rsidRPr="00400682">
          <w:rPr>
            <w:rStyle w:val="Hiperpovezava"/>
            <w:rFonts w:asciiTheme="minorHAnsi" w:hAnsiTheme="minorHAnsi" w:cstheme="minorHAnsi"/>
            <w:sz w:val="24"/>
            <w:szCs w:val="24"/>
          </w:rPr>
          <w:t>https://ejn.gov.si/eJN2</w:t>
        </w:r>
      </w:hyperlink>
    </w:p>
    <w:p w14:paraId="7432EBF3"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6092B373" w14:textId="2AA7938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Ponudnik se mora pred oddajo ponudbe registrirati na spletnem naslovu </w:t>
      </w:r>
      <w:hyperlink r:id="rId23" w:history="1">
        <w:r w:rsidRPr="00400682">
          <w:rPr>
            <w:rStyle w:val="Hiperpovezava"/>
            <w:rFonts w:asciiTheme="minorHAnsi" w:hAnsiTheme="minorHAnsi" w:cstheme="minorHAnsi"/>
            <w:sz w:val="24"/>
            <w:szCs w:val="24"/>
          </w:rPr>
          <w:t>https://ejn.gov.si/eJN2</w:t>
        </w:r>
      </w:hyperlink>
      <w:r w:rsidR="0062089C">
        <w:rPr>
          <w:rStyle w:val="Hiperpovezava"/>
          <w:rFonts w:asciiTheme="minorHAnsi" w:hAnsiTheme="minorHAnsi" w:cstheme="minorHAnsi"/>
          <w:sz w:val="24"/>
          <w:szCs w:val="24"/>
        </w:rPr>
        <w:t xml:space="preserve"> .</w:t>
      </w:r>
      <w:r w:rsidRPr="00400682">
        <w:rPr>
          <w:rFonts w:asciiTheme="minorHAnsi" w:hAnsiTheme="minorHAnsi" w:cstheme="minorHAnsi"/>
          <w:sz w:val="24"/>
          <w:szCs w:val="24"/>
        </w:rPr>
        <w:t xml:space="preserve"> Če je ponudnik že registriran v informacijski sistem e-JN, se v aplikacijo prijavi na istem naslovu. </w:t>
      </w:r>
    </w:p>
    <w:p w14:paraId="76FB2B73"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56FF104B" w14:textId="77777777" w:rsidR="0095032B" w:rsidRPr="00400682" w:rsidRDefault="001405AE" w:rsidP="0095032B">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Uporabnik ponudnika, ki je v informacijskem sistemu e-JN pooblaščen za oddajanje ponudb, ponudbo odda s klikom na gumb »Oddaj«. Informacijski sistem e-JN ob oddaji ponudb zabeleži identiteto </w:t>
      </w:r>
    </w:p>
    <w:p w14:paraId="13D80DEC" w14:textId="77777777" w:rsidR="0095032B" w:rsidRPr="00400682" w:rsidRDefault="0095032B" w:rsidP="0095032B">
      <w:pPr>
        <w:widowControl w:val="0"/>
        <w:autoSpaceDE w:val="0"/>
        <w:spacing w:line="266" w:lineRule="exact"/>
        <w:ind w:left="284"/>
        <w:jc w:val="both"/>
        <w:rPr>
          <w:rFonts w:asciiTheme="minorHAnsi" w:hAnsiTheme="minorHAnsi" w:cstheme="minorHAnsi"/>
          <w:sz w:val="24"/>
          <w:szCs w:val="24"/>
        </w:rPr>
      </w:pPr>
    </w:p>
    <w:p w14:paraId="1CBED177" w14:textId="1220EAB0" w:rsidR="001405AE" w:rsidRPr="00400682" w:rsidRDefault="001405AE" w:rsidP="0095032B">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uporabnika in čas oddaje ponudbe. Uporabnik z dejanjem oddaje ponudbe izkaže in izjavi voljo v imenu ponudnika oddati zavezujočo ponudbo (18. člen Obligacijskega zakonika</w:t>
      </w:r>
      <w:r w:rsidRPr="00400682">
        <w:rPr>
          <w:rStyle w:val="Sprotnaopomba-sklic"/>
          <w:rFonts w:asciiTheme="minorHAnsi" w:hAnsiTheme="minorHAnsi" w:cstheme="minorHAnsi"/>
          <w:sz w:val="24"/>
          <w:szCs w:val="24"/>
        </w:rPr>
        <w:footnoteReference w:id="1"/>
      </w:r>
      <w:r w:rsidRPr="00400682">
        <w:rPr>
          <w:rFonts w:asciiTheme="minorHAnsi" w:hAnsiTheme="minorHAnsi" w:cstheme="minorHAnsi"/>
          <w:sz w:val="24"/>
          <w:szCs w:val="24"/>
        </w:rPr>
        <w:t>). Z oddajo ponudbe je le-ta zavezujoča za čas, naveden v ponudbi, razen če jo uporabnik ponudnika umakne ali spremeni pred potekom roka za oddajo ponudb.</w:t>
      </w:r>
    </w:p>
    <w:p w14:paraId="5F769147"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62B042D5"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Ponudba se šteje za pravočasno oddano, če jo naročnik prejme preko sistema e-JN </w:t>
      </w:r>
      <w:hyperlink r:id="rId24" w:history="1">
        <w:r w:rsidRPr="00400682">
          <w:rPr>
            <w:rStyle w:val="Hiperpovezava"/>
            <w:rFonts w:asciiTheme="minorHAnsi" w:hAnsiTheme="minorHAnsi" w:cstheme="minorHAnsi"/>
            <w:sz w:val="24"/>
            <w:szCs w:val="24"/>
          </w:rPr>
          <w:t>https://ejn.gov.si/eJN2</w:t>
        </w:r>
      </w:hyperlink>
      <w:r w:rsidRPr="00400682">
        <w:rPr>
          <w:rFonts w:asciiTheme="minorHAnsi" w:hAnsiTheme="minorHAnsi" w:cstheme="minorHAnsi"/>
          <w:sz w:val="24"/>
          <w:szCs w:val="24"/>
        </w:rPr>
        <w:t xml:space="preserve">  najkasneje do roka za oddajo ponudb. </w:t>
      </w:r>
    </w:p>
    <w:p w14:paraId="1F00D0C1"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eastAsia="Times New Roman" w:hAnsiTheme="minorHAnsi" w:cstheme="minorHAnsi"/>
          <w:sz w:val="24"/>
          <w:szCs w:val="24"/>
        </w:rPr>
        <w:t xml:space="preserve"> </w:t>
      </w:r>
    </w:p>
    <w:p w14:paraId="7D553AC0"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Za oddano ponudbo se šteje ponudba, ki je v informacijskem sistemu e-JN označena s statusom »ODDANO«. </w:t>
      </w:r>
    </w:p>
    <w:p w14:paraId="49BBD242"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457E0737"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Po preteku roka za predložitev ponudb ponudbe ne bo več mogoče oddati.</w:t>
      </w:r>
    </w:p>
    <w:p w14:paraId="6949ADD8"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56F70C60" w14:textId="212DA02F" w:rsidR="001405AE" w:rsidRPr="00400682" w:rsidRDefault="001405AE" w:rsidP="00D54161">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Ponudba mora vsebovati izpolnjene in potrjene najmanj naslednje obrazce in dokumente:</w:t>
      </w:r>
    </w:p>
    <w:p w14:paraId="5EA2963D" w14:textId="77777777" w:rsidR="001405AE" w:rsidRPr="00400682" w:rsidRDefault="001405AE">
      <w:pPr>
        <w:widowControl w:val="0"/>
        <w:autoSpaceDE w:val="0"/>
        <w:spacing w:line="266" w:lineRule="exact"/>
        <w:rPr>
          <w:rFonts w:asciiTheme="minorHAnsi" w:hAnsiTheme="minorHAnsi" w:cstheme="minorHAnsi"/>
          <w:sz w:val="24"/>
          <w:szCs w:val="24"/>
          <w:highlight w:val="red"/>
        </w:rPr>
      </w:pPr>
    </w:p>
    <w:p w14:paraId="335C75E7" w14:textId="77777777" w:rsidR="00694D1A" w:rsidRPr="00D743B3" w:rsidRDefault="00694D1A" w:rsidP="00694D1A">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sidRPr="00D743B3">
        <w:rPr>
          <w:rFonts w:asciiTheme="minorHAnsi" w:hAnsiTheme="minorHAnsi" w:cstheme="minorHAnsi"/>
          <w:b/>
          <w:bCs/>
          <w:sz w:val="24"/>
          <w:szCs w:val="24"/>
        </w:rPr>
        <w:t>Obrazec predračun in ponudba (OBR-1, PONUDBA);</w:t>
      </w:r>
    </w:p>
    <w:p w14:paraId="7D23E32D" w14:textId="77777777" w:rsidR="00694D1A" w:rsidRPr="00D743B3" w:rsidRDefault="00694D1A" w:rsidP="00694D1A">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sidRPr="00D743B3">
        <w:rPr>
          <w:rFonts w:asciiTheme="minorHAnsi" w:hAnsiTheme="minorHAnsi" w:cstheme="minorHAnsi"/>
          <w:b/>
          <w:bCs/>
          <w:sz w:val="24"/>
          <w:szCs w:val="24"/>
        </w:rPr>
        <w:t>Obrazec izjave o neobstoju izključitvenih razlogov in pooblastilo (OBR-2);</w:t>
      </w:r>
    </w:p>
    <w:p w14:paraId="64CF2164" w14:textId="77777777" w:rsidR="00694D1A" w:rsidRDefault="00694D1A" w:rsidP="00694D1A">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sidRPr="00D743B3">
        <w:rPr>
          <w:rFonts w:asciiTheme="minorHAnsi" w:hAnsiTheme="minorHAnsi" w:cstheme="minorHAnsi"/>
          <w:b/>
          <w:bCs/>
          <w:sz w:val="24"/>
          <w:szCs w:val="24"/>
        </w:rPr>
        <w:t>Obrazec izjave o udeležbi fizičnih in pravnih oseb v lastništvu ponudnika (OBR-5);</w:t>
      </w:r>
    </w:p>
    <w:p w14:paraId="32CB74AD" w14:textId="3D6428CF" w:rsidR="007949D2" w:rsidRPr="007949D2" w:rsidRDefault="007949D2" w:rsidP="007949D2">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sidRPr="007949D2">
        <w:rPr>
          <w:rFonts w:asciiTheme="minorHAnsi" w:hAnsiTheme="minorHAnsi" w:cstheme="minorHAnsi"/>
          <w:b/>
          <w:bCs/>
          <w:sz w:val="24"/>
          <w:szCs w:val="24"/>
        </w:rPr>
        <w:t>Obrazec izjave gospodarskega subjekta (OBR-8);</w:t>
      </w:r>
    </w:p>
    <w:p w14:paraId="117A0C6E" w14:textId="196DC374" w:rsidR="00E8593C" w:rsidRPr="00E8593C" w:rsidRDefault="00E8593C" w:rsidP="00E8593C">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Pr>
          <w:rFonts w:asciiTheme="minorHAnsi" w:hAnsiTheme="minorHAnsi" w:cstheme="minorHAnsi"/>
          <w:b/>
          <w:bCs/>
          <w:sz w:val="24"/>
          <w:szCs w:val="24"/>
        </w:rPr>
        <w:t>Obrazec popisa blaga,</w:t>
      </w:r>
    </w:p>
    <w:p w14:paraId="7940F6D4" w14:textId="6C8E35F4" w:rsidR="00694D1A" w:rsidRDefault="00694D1A" w:rsidP="00694D1A">
      <w:pPr>
        <w:widowControl w:val="0"/>
        <w:numPr>
          <w:ilvl w:val="0"/>
          <w:numId w:val="23"/>
        </w:numPr>
        <w:tabs>
          <w:tab w:val="left" w:pos="709"/>
        </w:tabs>
        <w:autoSpaceDE w:val="0"/>
        <w:ind w:left="1003" w:hanging="357"/>
        <w:jc w:val="both"/>
        <w:rPr>
          <w:rFonts w:asciiTheme="minorHAnsi" w:hAnsiTheme="minorHAnsi" w:cstheme="minorHAnsi"/>
          <w:b/>
          <w:bCs/>
          <w:sz w:val="24"/>
          <w:szCs w:val="24"/>
        </w:rPr>
      </w:pPr>
      <w:r w:rsidRPr="00D743B3">
        <w:rPr>
          <w:rFonts w:asciiTheme="minorHAnsi" w:hAnsiTheme="minorHAnsi" w:cstheme="minorHAnsi"/>
          <w:b/>
          <w:bCs/>
          <w:sz w:val="24"/>
          <w:szCs w:val="24"/>
        </w:rPr>
        <w:t>ESPD obrazec</w:t>
      </w:r>
      <w:r w:rsidR="00E8593C">
        <w:rPr>
          <w:rFonts w:asciiTheme="minorHAnsi" w:hAnsiTheme="minorHAnsi" w:cstheme="minorHAnsi"/>
          <w:b/>
          <w:bCs/>
          <w:sz w:val="24"/>
          <w:szCs w:val="24"/>
        </w:rPr>
        <w:t>.</w:t>
      </w:r>
    </w:p>
    <w:p w14:paraId="66CED7DF" w14:textId="77777777" w:rsidR="00632060" w:rsidRPr="00400682" w:rsidRDefault="00632060" w:rsidP="00632060">
      <w:pPr>
        <w:widowControl w:val="0"/>
        <w:tabs>
          <w:tab w:val="left" w:pos="709"/>
        </w:tabs>
        <w:autoSpaceDE w:val="0"/>
        <w:spacing w:line="360" w:lineRule="auto"/>
        <w:ind w:left="1004"/>
        <w:jc w:val="both"/>
        <w:rPr>
          <w:rFonts w:asciiTheme="minorHAnsi" w:hAnsiTheme="minorHAnsi" w:cstheme="minorHAnsi"/>
          <w:b/>
          <w:bCs/>
          <w:sz w:val="24"/>
          <w:szCs w:val="24"/>
        </w:rPr>
      </w:pPr>
    </w:p>
    <w:p w14:paraId="61C65295" w14:textId="77777777" w:rsidR="003B65C0"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Obrazci morajo biti v .pdf obliki ali drugem ustreznem formatu. ESPD obrazec mora biti priložen v xml. obliki.</w:t>
      </w:r>
      <w:r w:rsidR="00632060" w:rsidRPr="00400682">
        <w:rPr>
          <w:rFonts w:asciiTheme="minorHAnsi" w:hAnsiTheme="minorHAnsi" w:cstheme="minorHAnsi"/>
          <w:sz w:val="24"/>
          <w:szCs w:val="24"/>
        </w:rPr>
        <w:t xml:space="preserve"> </w:t>
      </w:r>
    </w:p>
    <w:p w14:paraId="11430497" w14:textId="75B76BCD" w:rsidR="003B65C0" w:rsidRDefault="003B65C0">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Obrazec popisa blaga priloži ponudnik izpolnjenega v MS Excel formatu v razdelek »Drug</w:t>
      </w:r>
      <w:r w:rsidR="00386E24">
        <w:rPr>
          <w:rFonts w:asciiTheme="minorHAnsi" w:hAnsiTheme="minorHAnsi" w:cstheme="minorHAnsi"/>
          <w:sz w:val="24"/>
          <w:szCs w:val="24"/>
        </w:rPr>
        <w:t>i</w:t>
      </w:r>
      <w:r>
        <w:rPr>
          <w:rFonts w:asciiTheme="minorHAnsi" w:hAnsiTheme="minorHAnsi" w:cstheme="minorHAnsi"/>
          <w:sz w:val="24"/>
          <w:szCs w:val="24"/>
        </w:rPr>
        <w:t xml:space="preserve"> dokumenti«.</w:t>
      </w:r>
    </w:p>
    <w:p w14:paraId="6F67E9D8" w14:textId="445EBA82" w:rsidR="001405AE" w:rsidRPr="00400682" w:rsidRDefault="00632060">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Poleg zgoraj navedenih obrazcev ponudnik priloži še ostala </w:t>
      </w:r>
      <w:r w:rsidR="00342CA0">
        <w:rPr>
          <w:rFonts w:asciiTheme="minorHAnsi" w:hAnsiTheme="minorHAnsi" w:cstheme="minorHAnsi"/>
          <w:sz w:val="24"/>
          <w:szCs w:val="24"/>
        </w:rPr>
        <w:t>morebitna</w:t>
      </w:r>
      <w:r w:rsidRPr="00400682">
        <w:rPr>
          <w:rFonts w:asciiTheme="minorHAnsi" w:hAnsiTheme="minorHAnsi" w:cstheme="minorHAnsi"/>
          <w:sz w:val="24"/>
          <w:szCs w:val="24"/>
        </w:rPr>
        <w:t xml:space="preserve"> </w:t>
      </w:r>
      <w:r w:rsidR="00694D1A">
        <w:rPr>
          <w:rFonts w:asciiTheme="minorHAnsi" w:hAnsiTheme="minorHAnsi" w:cstheme="minorHAnsi"/>
          <w:sz w:val="24"/>
          <w:szCs w:val="24"/>
        </w:rPr>
        <w:t xml:space="preserve">ostala </w:t>
      </w:r>
      <w:r w:rsidRPr="00400682">
        <w:rPr>
          <w:rFonts w:asciiTheme="minorHAnsi" w:hAnsiTheme="minorHAnsi" w:cstheme="minorHAnsi"/>
          <w:sz w:val="24"/>
          <w:szCs w:val="24"/>
        </w:rPr>
        <w:t>dokazila, ki so navedena v 7. členu razpisne dokumentacije.</w:t>
      </w:r>
    </w:p>
    <w:p w14:paraId="3C16FBE8" w14:textId="77777777" w:rsidR="001405AE" w:rsidRPr="00400682" w:rsidRDefault="001405AE" w:rsidP="00D54161">
      <w:pPr>
        <w:widowControl w:val="0"/>
        <w:autoSpaceDE w:val="0"/>
        <w:spacing w:line="230" w:lineRule="exact"/>
        <w:jc w:val="both"/>
        <w:rPr>
          <w:rFonts w:asciiTheme="minorHAnsi" w:hAnsiTheme="minorHAnsi" w:cstheme="minorHAnsi"/>
          <w:color w:val="000000"/>
          <w:spacing w:val="-2"/>
          <w:sz w:val="24"/>
          <w:szCs w:val="24"/>
        </w:rPr>
      </w:pPr>
    </w:p>
    <w:p w14:paraId="58CAC182" w14:textId="77777777" w:rsidR="001405AE" w:rsidRPr="00400682" w:rsidRDefault="001405AE">
      <w:pPr>
        <w:pStyle w:val="Naslov3"/>
        <w:ind w:left="284"/>
        <w:rPr>
          <w:rFonts w:asciiTheme="minorHAnsi" w:hAnsiTheme="minorHAnsi" w:cstheme="minorHAnsi"/>
          <w:sz w:val="24"/>
          <w:szCs w:val="24"/>
        </w:rPr>
      </w:pPr>
      <w:bookmarkStart w:id="9" w:name="_Toc141789791"/>
      <w:r w:rsidRPr="00400682">
        <w:rPr>
          <w:rFonts w:asciiTheme="minorHAnsi" w:hAnsiTheme="minorHAnsi" w:cstheme="minorHAnsi"/>
          <w:sz w:val="24"/>
          <w:szCs w:val="24"/>
        </w:rPr>
        <w:t>1.7 Pogoji za priznanje sposobnosti</w:t>
      </w:r>
      <w:bookmarkEnd w:id="9"/>
      <w:r w:rsidRPr="00400682">
        <w:rPr>
          <w:rFonts w:asciiTheme="minorHAnsi" w:hAnsiTheme="minorHAnsi" w:cstheme="minorHAnsi"/>
          <w:sz w:val="24"/>
          <w:szCs w:val="24"/>
        </w:rPr>
        <w:t xml:space="preserve"> </w:t>
      </w:r>
    </w:p>
    <w:p w14:paraId="756E6F71" w14:textId="77777777" w:rsidR="001405AE" w:rsidRPr="00400682" w:rsidRDefault="001405AE">
      <w:pPr>
        <w:widowControl w:val="0"/>
        <w:autoSpaceDE w:val="0"/>
        <w:spacing w:line="230" w:lineRule="exact"/>
        <w:ind w:left="5601"/>
        <w:rPr>
          <w:rFonts w:asciiTheme="minorHAnsi" w:hAnsiTheme="minorHAnsi" w:cstheme="minorHAnsi"/>
          <w:color w:val="000000"/>
          <w:spacing w:val="-2"/>
          <w:sz w:val="24"/>
          <w:szCs w:val="24"/>
        </w:rPr>
      </w:pPr>
    </w:p>
    <w:p w14:paraId="28B62C60"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7. člen</w:t>
      </w:r>
    </w:p>
    <w:p w14:paraId="6FD12F1F" w14:textId="77777777" w:rsidR="001405AE" w:rsidRPr="00400682" w:rsidRDefault="001405AE">
      <w:pPr>
        <w:widowControl w:val="0"/>
        <w:autoSpaceDE w:val="0"/>
        <w:spacing w:line="230" w:lineRule="exact"/>
        <w:ind w:left="1417"/>
        <w:jc w:val="both"/>
        <w:rPr>
          <w:rFonts w:asciiTheme="minorHAnsi" w:hAnsiTheme="minorHAnsi" w:cstheme="minorHAnsi"/>
          <w:sz w:val="24"/>
          <w:szCs w:val="24"/>
        </w:rPr>
      </w:pPr>
    </w:p>
    <w:p w14:paraId="4709A6B5" w14:textId="77777777" w:rsidR="001405AE" w:rsidRPr="00400682" w:rsidRDefault="001405AE">
      <w:pPr>
        <w:widowControl w:val="0"/>
        <w:spacing w:line="266" w:lineRule="exact"/>
        <w:ind w:left="284"/>
        <w:jc w:val="both"/>
        <w:rPr>
          <w:rFonts w:asciiTheme="minorHAnsi" w:hAnsiTheme="minorHAnsi" w:cstheme="minorHAnsi"/>
          <w:sz w:val="24"/>
          <w:szCs w:val="24"/>
        </w:rPr>
      </w:pPr>
      <w:r w:rsidRPr="00400682">
        <w:rPr>
          <w:rFonts w:asciiTheme="minorHAnsi" w:hAnsiTheme="minorHAnsi" w:cstheme="minorHAnsi"/>
          <w:b/>
          <w:sz w:val="24"/>
          <w:szCs w:val="24"/>
        </w:rPr>
        <w:t>RAZLOGI ZA IZKLJUČITEV</w:t>
      </w:r>
    </w:p>
    <w:p w14:paraId="584D3DB4" w14:textId="77777777" w:rsidR="001405AE" w:rsidRPr="00400682" w:rsidRDefault="001405AE">
      <w:pPr>
        <w:widowControl w:val="0"/>
        <w:spacing w:line="266" w:lineRule="exact"/>
        <w:ind w:left="284"/>
        <w:jc w:val="both"/>
        <w:rPr>
          <w:rFonts w:asciiTheme="minorHAnsi" w:hAnsiTheme="minorHAnsi" w:cstheme="minorHAnsi"/>
          <w:b/>
          <w:sz w:val="24"/>
          <w:szCs w:val="24"/>
        </w:rPr>
      </w:pPr>
    </w:p>
    <w:p w14:paraId="2644F4F7"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Naročnik bo izključil ponudnika iz sodelovanja v postopku oddaje javnega naročila, če obstajajo razlogi za izključitev določeni v prvem, drugem in četrtem odstavku 75. členu ZJN-3.</w:t>
      </w:r>
    </w:p>
    <w:p w14:paraId="3E7661A7"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Neobstoj izključitvenih razlogov ponudnik dokazuje z izpolnjenim ESPD obrazcem. </w:t>
      </w:r>
    </w:p>
    <w:p w14:paraId="4E8F1B24" w14:textId="77777777" w:rsidR="001405AE" w:rsidRPr="00400682" w:rsidRDefault="001405AE" w:rsidP="00172E8C">
      <w:pPr>
        <w:widowControl w:val="0"/>
        <w:autoSpaceDE w:val="0"/>
        <w:spacing w:line="266" w:lineRule="exact"/>
        <w:jc w:val="both"/>
        <w:rPr>
          <w:rFonts w:asciiTheme="minorHAnsi" w:hAnsiTheme="minorHAnsi" w:cstheme="minorHAnsi"/>
          <w:sz w:val="24"/>
          <w:szCs w:val="24"/>
        </w:rPr>
      </w:pPr>
    </w:p>
    <w:p w14:paraId="63110B5E"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Poleg tega je v ESPD naveden uradni organ ali tretja oseba, odgovorna za izdajo dokazil, vključuje pa tudi uradno izjavo o tem, da bo gospodarski subjekt na zahtevo in brez odlašanja sposoben predložiti ta dokazila. </w:t>
      </w:r>
    </w:p>
    <w:p w14:paraId="0979E91B" w14:textId="77777777" w:rsidR="001405AE" w:rsidRPr="00400682" w:rsidRDefault="001405AE">
      <w:pPr>
        <w:autoSpaceDE w:val="0"/>
        <w:rPr>
          <w:rFonts w:asciiTheme="minorHAnsi" w:hAnsiTheme="minorHAnsi" w:cstheme="minorHAnsi"/>
          <w:sz w:val="24"/>
          <w:szCs w:val="24"/>
        </w:rPr>
      </w:pPr>
    </w:p>
    <w:p w14:paraId="24F0724C" w14:textId="53345F1A"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ESPD gospodarski subjekt uvozi od naročnika, ga izpolni na spletni strani</w:t>
      </w:r>
      <w:r w:rsidR="000E0CC6">
        <w:rPr>
          <w:rFonts w:asciiTheme="minorHAnsi" w:hAnsiTheme="minorHAnsi" w:cstheme="minorHAnsi"/>
          <w:sz w:val="24"/>
          <w:szCs w:val="24"/>
        </w:rPr>
        <w:t xml:space="preserve"> </w:t>
      </w:r>
      <w:hyperlink r:id="rId25" w:history="1">
        <w:r w:rsidR="000E0CC6" w:rsidRPr="000E0CC6">
          <w:rPr>
            <w:rStyle w:val="Hiperpovezava"/>
            <w:rFonts w:asciiTheme="minorHAnsi" w:hAnsiTheme="minorHAnsi" w:cstheme="minorHAnsi"/>
            <w:sz w:val="24"/>
            <w:szCs w:val="24"/>
          </w:rPr>
          <w:t>https://ejn.gov.si/espd</w:t>
        </w:r>
      </w:hyperlink>
      <w:r w:rsidR="000E0CC6" w:rsidRPr="000E0CC6">
        <w:rPr>
          <w:rStyle w:val="Hiperpovezava"/>
          <w:rFonts w:asciiTheme="minorHAnsi" w:hAnsiTheme="minorHAnsi" w:cstheme="minorHAnsi"/>
          <w:sz w:val="24"/>
          <w:szCs w:val="24"/>
        </w:rPr>
        <w:t xml:space="preserve"> </w:t>
      </w:r>
      <w:r w:rsidRPr="000E0CC6">
        <w:rPr>
          <w:rStyle w:val="Hiperpovezava"/>
        </w:rPr>
        <w:t xml:space="preserve">  </w:t>
      </w:r>
      <w:r w:rsidRPr="000E0CC6">
        <w:rPr>
          <w:rFonts w:asciiTheme="minorHAnsi" w:hAnsiTheme="minorHAnsi" w:cstheme="minorHAnsi"/>
          <w:sz w:val="24"/>
          <w:szCs w:val="24"/>
        </w:rPr>
        <w:t>ter</w:t>
      </w:r>
      <w:r w:rsidRPr="00400682">
        <w:rPr>
          <w:rFonts w:asciiTheme="minorHAnsi" w:hAnsiTheme="minorHAnsi" w:cstheme="minorHAnsi"/>
          <w:sz w:val="24"/>
          <w:szCs w:val="24"/>
        </w:rPr>
        <w:t xml:space="preserve"> ga v elektronski obliki predloži v ponudbi. </w:t>
      </w:r>
    </w:p>
    <w:p w14:paraId="375D9E02"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1D8388BF" w14:textId="5069AE63"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Ponudnik, ki v sistemu e-JN oddaja ponudbo, naloži svoj ESPD v razdelek »ESPD – ponudnik«.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3516B714" w14:textId="77777777" w:rsidR="001405AE" w:rsidRPr="00400682" w:rsidRDefault="001405AE" w:rsidP="000E654D">
      <w:pPr>
        <w:widowControl w:val="0"/>
        <w:spacing w:line="266" w:lineRule="exact"/>
        <w:jc w:val="both"/>
        <w:rPr>
          <w:rFonts w:asciiTheme="minorHAnsi" w:hAnsiTheme="minorHAnsi" w:cstheme="minorHAnsi"/>
          <w:i/>
          <w:sz w:val="24"/>
          <w:szCs w:val="24"/>
        </w:rPr>
      </w:pPr>
    </w:p>
    <w:p w14:paraId="437A59CD" w14:textId="77777777" w:rsidR="001405AE" w:rsidRPr="00400682" w:rsidRDefault="001405AE" w:rsidP="00A8024E">
      <w:pPr>
        <w:widowControl w:val="0"/>
        <w:spacing w:line="266" w:lineRule="exact"/>
        <w:jc w:val="both"/>
        <w:rPr>
          <w:rFonts w:asciiTheme="minorHAnsi" w:hAnsiTheme="minorHAnsi" w:cstheme="minorHAnsi"/>
          <w:i/>
          <w:sz w:val="24"/>
          <w:szCs w:val="24"/>
        </w:rPr>
      </w:pPr>
    </w:p>
    <w:p w14:paraId="23BAD16C" w14:textId="77777777" w:rsidR="0095032B" w:rsidRPr="00400682"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400682">
        <w:rPr>
          <w:rFonts w:asciiTheme="minorHAnsi" w:hAnsiTheme="minorHAnsi" w:cstheme="minorHAnsi"/>
          <w:b/>
          <w:sz w:val="24"/>
          <w:szCs w:val="24"/>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05FDA58A" w14:textId="77777777" w:rsidR="003B65C0" w:rsidRPr="003B65C0" w:rsidRDefault="003B65C0" w:rsidP="003B65C0">
      <w:pPr>
        <w:widowControl w:val="0"/>
        <w:spacing w:line="266" w:lineRule="exact"/>
        <w:jc w:val="both"/>
        <w:rPr>
          <w:rFonts w:asciiTheme="minorHAnsi" w:hAnsiTheme="minorHAnsi" w:cstheme="minorHAnsi"/>
          <w:sz w:val="24"/>
          <w:szCs w:val="24"/>
        </w:rPr>
      </w:pPr>
    </w:p>
    <w:p w14:paraId="6EC44891" w14:textId="77777777" w:rsidR="003B65C0" w:rsidRPr="003B65C0" w:rsidRDefault="003B65C0" w:rsidP="003B65C0">
      <w:pPr>
        <w:widowControl w:val="0"/>
        <w:spacing w:line="266" w:lineRule="exact"/>
        <w:ind w:left="567"/>
        <w:jc w:val="both"/>
        <w:rPr>
          <w:rFonts w:asciiTheme="minorHAnsi" w:hAnsiTheme="minorHAnsi" w:cstheme="minorHAnsi"/>
          <w:i/>
          <w:sz w:val="24"/>
          <w:szCs w:val="24"/>
        </w:rPr>
      </w:pPr>
      <w:r w:rsidRPr="003B65C0">
        <w:rPr>
          <w:rFonts w:asciiTheme="minorHAnsi" w:hAnsiTheme="minorHAnsi" w:cstheme="minorHAnsi"/>
          <w:i/>
          <w:sz w:val="24"/>
          <w:szCs w:val="24"/>
        </w:rPr>
        <w:t>Gospodarski subjekt potrdi izpolnjevanje tega pogoja s predložitvijo izpolnjenega in podpisanega ESPD in OBR-2 obrazca.</w:t>
      </w:r>
    </w:p>
    <w:p w14:paraId="7B20CDAC" w14:textId="77777777" w:rsidR="003B65C0" w:rsidRPr="003B65C0" w:rsidRDefault="003B65C0" w:rsidP="003B65C0">
      <w:pPr>
        <w:widowControl w:val="0"/>
        <w:spacing w:line="266" w:lineRule="exact"/>
        <w:jc w:val="both"/>
        <w:rPr>
          <w:rFonts w:asciiTheme="minorHAnsi" w:hAnsiTheme="minorHAnsi" w:cstheme="minorHAnsi"/>
          <w:i/>
          <w:sz w:val="24"/>
          <w:szCs w:val="24"/>
        </w:rPr>
      </w:pPr>
    </w:p>
    <w:p w14:paraId="347F2803" w14:textId="77777777" w:rsidR="003B65C0" w:rsidRPr="003B65C0" w:rsidRDefault="003B65C0" w:rsidP="003B65C0">
      <w:pPr>
        <w:widowControl w:val="0"/>
        <w:spacing w:line="266" w:lineRule="exact"/>
        <w:ind w:left="567"/>
        <w:jc w:val="both"/>
        <w:rPr>
          <w:rFonts w:asciiTheme="minorHAnsi" w:hAnsiTheme="minorHAnsi" w:cstheme="minorHAnsi"/>
          <w:i/>
          <w:sz w:val="24"/>
          <w:szCs w:val="24"/>
        </w:rPr>
      </w:pPr>
      <w:r w:rsidRPr="003B65C0">
        <w:rPr>
          <w:rFonts w:asciiTheme="minorHAnsi" w:hAnsiTheme="minorHAnsi" w:cstheme="minorHAnsi"/>
          <w:i/>
          <w:sz w:val="24"/>
          <w:szCs w:val="24"/>
        </w:rPr>
        <w:t>Naročnik bo izpolnjevanje omenjenega pogoja preveril z aplikacijo e-Dosje oz. v uradnih registrih in evidencah.</w:t>
      </w:r>
    </w:p>
    <w:p w14:paraId="62A7E17F" w14:textId="77777777" w:rsidR="00FE0463" w:rsidRPr="00400682" w:rsidRDefault="00FE0463" w:rsidP="00FE0463">
      <w:pPr>
        <w:widowControl w:val="0"/>
        <w:spacing w:line="266" w:lineRule="exact"/>
        <w:jc w:val="both"/>
        <w:rPr>
          <w:rFonts w:asciiTheme="minorHAnsi" w:hAnsiTheme="minorHAnsi" w:cstheme="minorHAnsi"/>
          <w:i/>
          <w:sz w:val="24"/>
          <w:szCs w:val="24"/>
        </w:rPr>
      </w:pPr>
    </w:p>
    <w:p w14:paraId="26ACE185" w14:textId="77777777" w:rsidR="0095032B" w:rsidRPr="00400682" w:rsidRDefault="0095032B" w:rsidP="00FE0463">
      <w:pPr>
        <w:widowControl w:val="0"/>
        <w:spacing w:line="266" w:lineRule="exact"/>
        <w:jc w:val="both"/>
        <w:rPr>
          <w:rFonts w:asciiTheme="minorHAnsi" w:hAnsiTheme="minorHAnsi" w:cstheme="minorHAnsi"/>
          <w:sz w:val="24"/>
          <w:szCs w:val="24"/>
        </w:rPr>
      </w:pPr>
    </w:p>
    <w:p w14:paraId="0F148352" w14:textId="5A79F109" w:rsidR="00FF60D5" w:rsidRDefault="00F96B09" w:rsidP="00F96B09">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F96B09">
        <w:rPr>
          <w:rFonts w:asciiTheme="minorHAnsi" w:hAnsiTheme="minorHAnsi" w:cstheme="minorHAnsi"/>
          <w:b/>
          <w:sz w:val="24"/>
          <w:szCs w:val="24"/>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znaša 50 ali več EUR. </w:t>
      </w:r>
    </w:p>
    <w:p w14:paraId="768A1339" w14:textId="4BF6EBF5" w:rsidR="00F96B09" w:rsidRPr="00F96B09" w:rsidRDefault="00F96B09" w:rsidP="00FF60D5">
      <w:pPr>
        <w:widowControl w:val="0"/>
        <w:suppressAutoHyphens w:val="0"/>
        <w:spacing w:line="266" w:lineRule="exact"/>
        <w:ind w:left="567"/>
        <w:jc w:val="both"/>
        <w:rPr>
          <w:rFonts w:asciiTheme="minorHAnsi" w:hAnsiTheme="minorHAnsi" w:cstheme="minorHAnsi"/>
          <w:b/>
          <w:sz w:val="24"/>
          <w:szCs w:val="24"/>
        </w:rPr>
      </w:pPr>
      <w:r w:rsidRPr="00FF60D5">
        <w:rPr>
          <w:rFonts w:asciiTheme="minorHAnsi" w:hAnsiTheme="minorHAnsi" w:cstheme="minorHAnsi"/>
          <w:b/>
          <w:sz w:val="24"/>
          <w:szCs w:val="24"/>
        </w:rPr>
        <w:t xml:space="preserve">Šteje se, da gospodarski subjekt ne izpolnjuje obveznosti iz te točke tudi, če na dan roka za oddajo ponudbe nima predloženih vseh obračunov davčnih odtegljajev za dohodke iz delovnega razmerja za obdobje zadnjih petih (5) let </w:t>
      </w:r>
      <w:r w:rsidR="008C1688">
        <w:rPr>
          <w:rFonts w:asciiTheme="minorHAnsi" w:hAnsiTheme="minorHAnsi" w:cstheme="minorHAnsi"/>
          <w:b/>
          <w:sz w:val="24"/>
          <w:szCs w:val="24"/>
        </w:rPr>
        <w:t>do</w:t>
      </w:r>
      <w:r w:rsidRPr="00FF60D5">
        <w:rPr>
          <w:rFonts w:asciiTheme="minorHAnsi" w:hAnsiTheme="minorHAnsi" w:cstheme="minorHAnsi"/>
          <w:b/>
          <w:sz w:val="24"/>
          <w:szCs w:val="24"/>
        </w:rPr>
        <w:t xml:space="preserve"> roka za oddajo ponudbe.</w:t>
      </w:r>
    </w:p>
    <w:p w14:paraId="424C7DD1" w14:textId="77777777" w:rsidR="003B65C0" w:rsidRPr="003B65C0" w:rsidRDefault="003B65C0" w:rsidP="00333E16">
      <w:pPr>
        <w:widowControl w:val="0"/>
        <w:spacing w:line="266" w:lineRule="exact"/>
        <w:jc w:val="both"/>
        <w:rPr>
          <w:rFonts w:asciiTheme="minorHAnsi" w:hAnsiTheme="minorHAnsi" w:cstheme="minorHAnsi"/>
          <w:sz w:val="24"/>
          <w:szCs w:val="24"/>
        </w:rPr>
      </w:pPr>
    </w:p>
    <w:p w14:paraId="0B839C30" w14:textId="77777777" w:rsidR="003B65C0" w:rsidRPr="003B65C0" w:rsidRDefault="003B65C0" w:rsidP="003B65C0">
      <w:pPr>
        <w:widowControl w:val="0"/>
        <w:spacing w:line="266" w:lineRule="exact"/>
        <w:ind w:left="567"/>
        <w:jc w:val="both"/>
        <w:rPr>
          <w:rFonts w:asciiTheme="minorHAnsi" w:hAnsiTheme="minorHAnsi" w:cstheme="minorHAnsi"/>
          <w:i/>
          <w:sz w:val="24"/>
          <w:szCs w:val="24"/>
        </w:rPr>
      </w:pPr>
      <w:r w:rsidRPr="003B65C0">
        <w:rPr>
          <w:rFonts w:asciiTheme="minorHAnsi" w:hAnsiTheme="minorHAnsi" w:cstheme="minorHAnsi"/>
          <w:i/>
          <w:sz w:val="24"/>
          <w:szCs w:val="24"/>
        </w:rPr>
        <w:t>Gospodarski subjekt potrdi izpolnjevanje tega pogoja s predložitvijo izpolnjenega in podpisanega ESPD in OBR-2 obrazca.</w:t>
      </w:r>
    </w:p>
    <w:p w14:paraId="530B8812" w14:textId="77777777" w:rsidR="003B65C0" w:rsidRPr="003B65C0" w:rsidRDefault="003B65C0" w:rsidP="003B65C0">
      <w:pPr>
        <w:widowControl w:val="0"/>
        <w:spacing w:line="266" w:lineRule="exact"/>
        <w:jc w:val="both"/>
        <w:rPr>
          <w:rFonts w:asciiTheme="minorHAnsi" w:hAnsiTheme="minorHAnsi" w:cstheme="minorHAnsi"/>
          <w:i/>
          <w:sz w:val="24"/>
          <w:szCs w:val="24"/>
        </w:rPr>
      </w:pPr>
    </w:p>
    <w:p w14:paraId="7C7001F0" w14:textId="77777777" w:rsidR="003B65C0" w:rsidRPr="003B65C0" w:rsidRDefault="003B65C0" w:rsidP="003B65C0">
      <w:pPr>
        <w:widowControl w:val="0"/>
        <w:spacing w:line="266" w:lineRule="exact"/>
        <w:ind w:left="567"/>
        <w:jc w:val="both"/>
        <w:rPr>
          <w:rFonts w:asciiTheme="minorHAnsi" w:hAnsiTheme="minorHAnsi" w:cstheme="minorHAnsi"/>
          <w:i/>
          <w:sz w:val="24"/>
          <w:szCs w:val="24"/>
        </w:rPr>
      </w:pPr>
      <w:r w:rsidRPr="003B65C0">
        <w:rPr>
          <w:rFonts w:asciiTheme="minorHAnsi" w:hAnsiTheme="minorHAnsi" w:cstheme="minorHAnsi"/>
          <w:i/>
          <w:sz w:val="24"/>
          <w:szCs w:val="24"/>
        </w:rPr>
        <w:t>Naročnik bo izpolnjevanje omenjenega pogoja preveril z aplikacijo e-Dosje oz. v uradnih registrih in evidencah.</w:t>
      </w:r>
    </w:p>
    <w:p w14:paraId="538B1E80" w14:textId="77777777" w:rsidR="0095032B" w:rsidRPr="00400682" w:rsidRDefault="0095032B" w:rsidP="0095032B">
      <w:pPr>
        <w:widowControl w:val="0"/>
        <w:spacing w:line="266" w:lineRule="exact"/>
        <w:ind w:left="567"/>
        <w:jc w:val="both"/>
        <w:rPr>
          <w:rFonts w:asciiTheme="minorHAnsi" w:hAnsiTheme="minorHAnsi" w:cstheme="minorHAnsi"/>
          <w:sz w:val="24"/>
          <w:szCs w:val="24"/>
        </w:rPr>
      </w:pPr>
    </w:p>
    <w:p w14:paraId="1B1DEB1F" w14:textId="77777777" w:rsidR="0095032B" w:rsidRPr="00400682"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400682">
        <w:rPr>
          <w:rFonts w:asciiTheme="minorHAnsi" w:hAnsiTheme="minorHAnsi" w:cstheme="minorHAnsi"/>
          <w:b/>
          <w:sz w:val="24"/>
          <w:szCs w:val="24"/>
        </w:rPr>
        <w:t>Če je gospodarski subjekt na dan, ko poteče rok za oddajo ponudb ali prijav, izločen iz postopkov oddaje javnih naročil zaradi uvrstitve v evidenco gospodarskih subjektov z negativnimi referencami iz 110. člena ZJN-3.</w:t>
      </w:r>
    </w:p>
    <w:p w14:paraId="624EE851" w14:textId="77777777" w:rsidR="003B65C0" w:rsidRPr="003B65C0" w:rsidRDefault="003B65C0" w:rsidP="00333E16">
      <w:pPr>
        <w:widowControl w:val="0"/>
        <w:spacing w:line="266" w:lineRule="exact"/>
        <w:jc w:val="both"/>
        <w:rPr>
          <w:rFonts w:asciiTheme="minorHAnsi" w:hAnsiTheme="minorHAnsi" w:cstheme="minorHAnsi"/>
          <w:sz w:val="24"/>
          <w:szCs w:val="24"/>
        </w:rPr>
      </w:pPr>
    </w:p>
    <w:p w14:paraId="08335E25" w14:textId="77777777" w:rsidR="003B65C0" w:rsidRPr="003B65C0" w:rsidRDefault="003B65C0" w:rsidP="003B65C0">
      <w:pPr>
        <w:widowControl w:val="0"/>
        <w:spacing w:line="266" w:lineRule="exact"/>
        <w:ind w:left="567"/>
        <w:jc w:val="both"/>
        <w:rPr>
          <w:rFonts w:asciiTheme="minorHAnsi" w:hAnsiTheme="minorHAnsi" w:cstheme="minorHAnsi"/>
          <w:i/>
          <w:sz w:val="24"/>
          <w:szCs w:val="24"/>
        </w:rPr>
      </w:pPr>
      <w:r w:rsidRPr="003B65C0">
        <w:rPr>
          <w:rFonts w:asciiTheme="minorHAnsi" w:hAnsiTheme="minorHAnsi" w:cstheme="minorHAnsi"/>
          <w:i/>
          <w:sz w:val="24"/>
          <w:szCs w:val="24"/>
        </w:rPr>
        <w:t>Gospodarski subjekt potrdi izpolnjevanje tega pogoja s predložitvijo izpolnjenega in podpisanega ESPD in OBR-2 obrazca.</w:t>
      </w:r>
    </w:p>
    <w:p w14:paraId="35AF6871" w14:textId="77777777" w:rsidR="003B65C0" w:rsidRPr="003B65C0" w:rsidRDefault="003B65C0" w:rsidP="003B65C0">
      <w:pPr>
        <w:widowControl w:val="0"/>
        <w:spacing w:line="266" w:lineRule="exact"/>
        <w:jc w:val="both"/>
        <w:rPr>
          <w:rFonts w:asciiTheme="minorHAnsi" w:hAnsiTheme="minorHAnsi" w:cstheme="minorHAnsi"/>
          <w:i/>
          <w:sz w:val="24"/>
          <w:szCs w:val="24"/>
        </w:rPr>
      </w:pPr>
    </w:p>
    <w:p w14:paraId="254676F7" w14:textId="77777777" w:rsidR="003B65C0" w:rsidRPr="003B65C0" w:rsidRDefault="003B65C0" w:rsidP="003B65C0">
      <w:pPr>
        <w:widowControl w:val="0"/>
        <w:spacing w:line="266" w:lineRule="exact"/>
        <w:ind w:left="567"/>
        <w:jc w:val="both"/>
        <w:rPr>
          <w:rFonts w:asciiTheme="minorHAnsi" w:hAnsiTheme="minorHAnsi" w:cstheme="minorHAnsi"/>
          <w:i/>
          <w:sz w:val="24"/>
          <w:szCs w:val="24"/>
        </w:rPr>
      </w:pPr>
      <w:r w:rsidRPr="003B65C0">
        <w:rPr>
          <w:rFonts w:asciiTheme="minorHAnsi" w:hAnsiTheme="minorHAnsi" w:cstheme="minorHAnsi"/>
          <w:i/>
          <w:sz w:val="24"/>
          <w:szCs w:val="24"/>
        </w:rPr>
        <w:t>Naročnik bo izpolnjevanje omenjenega pogoja preveril z aplikacijo e-Dosje oz. v uradnih registrih in evidencah.</w:t>
      </w:r>
    </w:p>
    <w:p w14:paraId="600E4292" w14:textId="77777777" w:rsidR="0095032B" w:rsidRPr="00400682" w:rsidRDefault="0095032B" w:rsidP="0095032B">
      <w:pPr>
        <w:widowControl w:val="0"/>
        <w:spacing w:line="266" w:lineRule="exact"/>
        <w:ind w:left="567"/>
        <w:jc w:val="both"/>
        <w:rPr>
          <w:rFonts w:asciiTheme="minorHAnsi" w:hAnsiTheme="minorHAnsi" w:cstheme="minorHAnsi"/>
          <w:i/>
          <w:sz w:val="24"/>
          <w:szCs w:val="24"/>
        </w:rPr>
      </w:pPr>
    </w:p>
    <w:p w14:paraId="1E1CB81A" w14:textId="77777777" w:rsidR="0095032B" w:rsidRPr="00400682" w:rsidRDefault="0095032B" w:rsidP="0095032B">
      <w:pPr>
        <w:widowControl w:val="0"/>
        <w:spacing w:line="266" w:lineRule="exact"/>
        <w:ind w:left="567"/>
        <w:jc w:val="both"/>
        <w:rPr>
          <w:rFonts w:asciiTheme="minorHAnsi" w:hAnsiTheme="minorHAnsi" w:cstheme="minorHAnsi"/>
          <w:sz w:val="24"/>
          <w:szCs w:val="24"/>
        </w:rPr>
      </w:pPr>
    </w:p>
    <w:p w14:paraId="4ECF87D9" w14:textId="77777777" w:rsidR="0095032B" w:rsidRPr="00400682"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400682">
        <w:rPr>
          <w:rFonts w:asciiTheme="minorHAnsi" w:hAnsiTheme="minorHAnsi" w:cstheme="minorHAnsi"/>
          <w:b/>
          <w:sz w:val="24"/>
          <w:szCs w:val="24"/>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0A9B77D6" w14:textId="77777777" w:rsidR="0095032B" w:rsidRPr="00400682" w:rsidRDefault="0095032B" w:rsidP="0095032B">
      <w:pPr>
        <w:widowControl w:val="0"/>
        <w:spacing w:line="266" w:lineRule="exact"/>
        <w:ind w:left="567"/>
        <w:jc w:val="both"/>
        <w:rPr>
          <w:rFonts w:asciiTheme="minorHAnsi" w:hAnsiTheme="minorHAnsi" w:cstheme="minorHAnsi"/>
          <w:sz w:val="24"/>
          <w:szCs w:val="24"/>
        </w:rPr>
      </w:pPr>
    </w:p>
    <w:p w14:paraId="1FDED598" w14:textId="77777777" w:rsidR="00333E16" w:rsidRPr="003B65C0" w:rsidRDefault="00333E16" w:rsidP="00333E16">
      <w:pPr>
        <w:widowControl w:val="0"/>
        <w:spacing w:line="266" w:lineRule="exact"/>
        <w:ind w:left="567"/>
        <w:jc w:val="both"/>
        <w:rPr>
          <w:rFonts w:asciiTheme="minorHAnsi" w:hAnsiTheme="minorHAnsi" w:cstheme="minorHAnsi"/>
          <w:sz w:val="24"/>
          <w:szCs w:val="24"/>
        </w:rPr>
      </w:pPr>
      <w:r w:rsidRPr="003B65C0">
        <w:rPr>
          <w:rFonts w:asciiTheme="minorHAnsi" w:hAnsiTheme="minorHAnsi" w:cstheme="minorHAnsi"/>
          <w:sz w:val="24"/>
          <w:szCs w:val="24"/>
        </w:rPr>
        <w:t xml:space="preserve">V primeru skupne ponudbe mora pogoj izpolnjevati vsak izmed partnerjev, v primeru, da gospodarski subjekt nastopa s podizvajalci, morajo pogoj izpolniti tudi podizvajalci. </w:t>
      </w:r>
    </w:p>
    <w:p w14:paraId="42B4DF71" w14:textId="77777777" w:rsidR="00333E16" w:rsidRPr="003B65C0" w:rsidRDefault="00333E16" w:rsidP="00333E16">
      <w:pPr>
        <w:widowControl w:val="0"/>
        <w:spacing w:line="266" w:lineRule="exact"/>
        <w:ind w:left="567"/>
        <w:jc w:val="both"/>
        <w:rPr>
          <w:rFonts w:asciiTheme="minorHAnsi" w:hAnsiTheme="minorHAnsi" w:cstheme="minorHAnsi"/>
          <w:sz w:val="24"/>
          <w:szCs w:val="24"/>
        </w:rPr>
      </w:pPr>
    </w:p>
    <w:p w14:paraId="2FECC6DF" w14:textId="77777777" w:rsidR="00333E16" w:rsidRPr="003B65C0" w:rsidRDefault="00333E16" w:rsidP="00333E16">
      <w:pPr>
        <w:widowControl w:val="0"/>
        <w:spacing w:line="266" w:lineRule="exact"/>
        <w:ind w:left="567"/>
        <w:jc w:val="both"/>
        <w:rPr>
          <w:rFonts w:asciiTheme="minorHAnsi" w:hAnsiTheme="minorHAnsi" w:cstheme="minorHAnsi"/>
          <w:i/>
          <w:sz w:val="24"/>
          <w:szCs w:val="24"/>
        </w:rPr>
      </w:pPr>
      <w:r w:rsidRPr="003B65C0">
        <w:rPr>
          <w:rFonts w:asciiTheme="minorHAnsi" w:hAnsiTheme="minorHAnsi" w:cstheme="minorHAnsi"/>
          <w:i/>
          <w:sz w:val="24"/>
          <w:szCs w:val="24"/>
        </w:rPr>
        <w:t>Gospodarski subjekt potrdi izpolnjevanje tega pogoja s predložitvijo izpolnjenega in podpisanega ESPD in OBR-2 obrazca.</w:t>
      </w:r>
    </w:p>
    <w:p w14:paraId="2996242B" w14:textId="77777777" w:rsidR="00333E16" w:rsidRPr="003B65C0" w:rsidRDefault="00333E16" w:rsidP="00333E16">
      <w:pPr>
        <w:widowControl w:val="0"/>
        <w:spacing w:line="266" w:lineRule="exact"/>
        <w:jc w:val="both"/>
        <w:rPr>
          <w:rFonts w:asciiTheme="minorHAnsi" w:hAnsiTheme="minorHAnsi" w:cstheme="minorHAnsi"/>
          <w:i/>
          <w:sz w:val="24"/>
          <w:szCs w:val="24"/>
        </w:rPr>
      </w:pPr>
    </w:p>
    <w:p w14:paraId="7FF64036" w14:textId="77777777" w:rsidR="00333E16" w:rsidRPr="003B65C0" w:rsidRDefault="00333E16" w:rsidP="00333E16">
      <w:pPr>
        <w:widowControl w:val="0"/>
        <w:spacing w:line="266" w:lineRule="exact"/>
        <w:ind w:left="567"/>
        <w:jc w:val="both"/>
        <w:rPr>
          <w:rFonts w:asciiTheme="minorHAnsi" w:hAnsiTheme="minorHAnsi" w:cstheme="minorHAnsi"/>
          <w:i/>
          <w:sz w:val="24"/>
          <w:szCs w:val="24"/>
        </w:rPr>
      </w:pPr>
      <w:r w:rsidRPr="003B65C0">
        <w:rPr>
          <w:rFonts w:asciiTheme="minorHAnsi" w:hAnsiTheme="minorHAnsi" w:cstheme="minorHAnsi"/>
          <w:i/>
          <w:sz w:val="24"/>
          <w:szCs w:val="24"/>
        </w:rPr>
        <w:t>Naročnik bo izpolnjevanje omenjenega pogoja preveril z aplikacijo e-Dosje oz. v uradnih registrih in evidencah.</w:t>
      </w:r>
    </w:p>
    <w:p w14:paraId="433E7E8E" w14:textId="77777777" w:rsidR="0095032B" w:rsidRPr="00400682" w:rsidRDefault="0095032B" w:rsidP="0095032B">
      <w:pPr>
        <w:widowControl w:val="0"/>
        <w:spacing w:line="266" w:lineRule="exact"/>
        <w:ind w:left="567"/>
        <w:jc w:val="both"/>
        <w:rPr>
          <w:rFonts w:asciiTheme="minorHAnsi" w:hAnsiTheme="minorHAnsi" w:cstheme="minorHAnsi"/>
          <w:i/>
          <w:sz w:val="24"/>
          <w:szCs w:val="24"/>
        </w:rPr>
      </w:pPr>
    </w:p>
    <w:p w14:paraId="19172232" w14:textId="77777777" w:rsidR="00333E16" w:rsidRPr="00333E16" w:rsidRDefault="00333E16" w:rsidP="00333E16">
      <w:pPr>
        <w:widowControl w:val="0"/>
        <w:spacing w:line="266" w:lineRule="exact"/>
        <w:ind w:left="567"/>
        <w:jc w:val="both"/>
        <w:rPr>
          <w:rFonts w:asciiTheme="minorHAnsi" w:hAnsiTheme="minorHAnsi" w:cstheme="minorHAnsi"/>
          <w:sz w:val="24"/>
          <w:szCs w:val="24"/>
        </w:rPr>
      </w:pPr>
      <w:r w:rsidRPr="00333E16">
        <w:rPr>
          <w:rFonts w:asciiTheme="minorHAnsi" w:hAnsiTheme="minorHAnsi" w:cstheme="minorHAnsi"/>
          <w:sz w:val="24"/>
          <w:szCs w:val="24"/>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33690384" w14:textId="77777777" w:rsidR="0095032B" w:rsidRPr="00400682" w:rsidRDefault="0095032B" w:rsidP="0095032B">
      <w:pPr>
        <w:widowControl w:val="0"/>
        <w:spacing w:line="266" w:lineRule="exact"/>
        <w:ind w:left="567"/>
        <w:jc w:val="both"/>
        <w:rPr>
          <w:rFonts w:asciiTheme="minorHAnsi" w:hAnsiTheme="minorHAnsi" w:cstheme="minorHAnsi"/>
          <w:i/>
          <w:sz w:val="24"/>
          <w:szCs w:val="24"/>
        </w:rPr>
      </w:pPr>
    </w:p>
    <w:p w14:paraId="5EB89C8B" w14:textId="77777777" w:rsidR="0095032B" w:rsidRPr="00400682" w:rsidRDefault="0095032B" w:rsidP="0095032B">
      <w:pPr>
        <w:widowControl w:val="0"/>
        <w:spacing w:line="266" w:lineRule="exact"/>
        <w:ind w:left="567"/>
        <w:jc w:val="both"/>
        <w:rPr>
          <w:rFonts w:asciiTheme="minorHAnsi" w:hAnsiTheme="minorHAnsi" w:cstheme="minorHAnsi"/>
          <w:sz w:val="24"/>
          <w:szCs w:val="24"/>
        </w:rPr>
      </w:pPr>
    </w:p>
    <w:p w14:paraId="6B5A662C" w14:textId="77777777" w:rsidR="0095032B" w:rsidRPr="00333E16" w:rsidRDefault="0095032B" w:rsidP="0095032B">
      <w:pPr>
        <w:widowControl w:val="0"/>
        <w:spacing w:line="266" w:lineRule="exact"/>
        <w:ind w:left="567"/>
        <w:jc w:val="both"/>
        <w:rPr>
          <w:rFonts w:asciiTheme="minorHAnsi" w:hAnsiTheme="minorHAnsi" w:cstheme="minorHAnsi"/>
          <w:b/>
          <w:bCs/>
          <w:sz w:val="24"/>
          <w:szCs w:val="24"/>
        </w:rPr>
      </w:pPr>
      <w:r w:rsidRPr="00333E16">
        <w:rPr>
          <w:rFonts w:asciiTheme="minorHAnsi" w:hAnsiTheme="minorHAnsi" w:cstheme="minorHAnsi"/>
          <w:b/>
          <w:bCs/>
          <w:sz w:val="24"/>
          <w:szCs w:val="24"/>
        </w:rPr>
        <w:t>USTREZNOST ZA OPRAVLJANJE POKLICNE DEJAVNOSTI</w:t>
      </w:r>
    </w:p>
    <w:p w14:paraId="060E927C" w14:textId="77777777" w:rsidR="0095032B" w:rsidRPr="00400682" w:rsidRDefault="0095032B" w:rsidP="0095032B">
      <w:pPr>
        <w:widowControl w:val="0"/>
        <w:spacing w:line="266" w:lineRule="exact"/>
        <w:ind w:left="567"/>
        <w:jc w:val="both"/>
        <w:rPr>
          <w:rFonts w:asciiTheme="minorHAnsi" w:hAnsiTheme="minorHAnsi" w:cstheme="minorHAnsi"/>
          <w:sz w:val="24"/>
          <w:szCs w:val="24"/>
        </w:rPr>
      </w:pPr>
    </w:p>
    <w:p w14:paraId="7816531E" w14:textId="77777777" w:rsidR="0095032B" w:rsidRPr="00400682"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400682">
        <w:rPr>
          <w:rFonts w:asciiTheme="minorHAnsi" w:hAnsiTheme="minorHAnsi" w:cstheme="minorHAnsi"/>
          <w:b/>
          <w:sz w:val="24"/>
          <w:szCs w:val="24"/>
        </w:rPr>
        <w:t>Gospodarski subjekt je registriran za opravljanje dejavnosti, ki je predmet tega javnega naročila.</w:t>
      </w:r>
    </w:p>
    <w:p w14:paraId="0B7FAF52" w14:textId="77777777" w:rsidR="0095032B" w:rsidRPr="00400682" w:rsidRDefault="0095032B" w:rsidP="0095032B">
      <w:pPr>
        <w:widowControl w:val="0"/>
        <w:spacing w:line="266" w:lineRule="exact"/>
        <w:ind w:left="567"/>
        <w:jc w:val="both"/>
        <w:rPr>
          <w:rFonts w:asciiTheme="minorHAnsi" w:hAnsiTheme="minorHAnsi" w:cstheme="minorHAnsi"/>
          <w:b/>
          <w:sz w:val="24"/>
          <w:szCs w:val="24"/>
        </w:rPr>
      </w:pPr>
    </w:p>
    <w:p w14:paraId="3C75955C" w14:textId="77777777" w:rsidR="0095032B" w:rsidRPr="00400682" w:rsidRDefault="0095032B" w:rsidP="0095032B">
      <w:pPr>
        <w:widowControl w:val="0"/>
        <w:spacing w:line="266" w:lineRule="exact"/>
        <w:ind w:left="567"/>
        <w:jc w:val="both"/>
        <w:rPr>
          <w:rFonts w:asciiTheme="minorHAnsi" w:hAnsiTheme="minorHAnsi" w:cstheme="minorHAnsi"/>
          <w:sz w:val="24"/>
          <w:szCs w:val="24"/>
        </w:rPr>
      </w:pPr>
      <w:r w:rsidRPr="00400682">
        <w:rPr>
          <w:rFonts w:asciiTheme="minorHAnsi" w:hAnsiTheme="minorHAnsi" w:cstheme="minorHAnsi"/>
          <w:sz w:val="24"/>
          <w:szCs w:val="24"/>
        </w:rPr>
        <w:t>Gospodarski subjekt mora biti registriran za opravljanje dejavnosti in biti vpisan v enega od poklicnih ali poslovnih registrov, ki se vodijo v državi članici, v kateri ima gospodarski subjekt sedež za tisti del posla, ki ga v ponudbi prevzema. Seznam poklicnih ali poslovnih registrov v državah članicah Evropske unije določa Priloga XI Direktive 2014/24/EU.</w:t>
      </w:r>
    </w:p>
    <w:p w14:paraId="05EFC996" w14:textId="64D542BA" w:rsidR="0095032B" w:rsidRPr="00400682" w:rsidRDefault="0095032B" w:rsidP="0095032B">
      <w:pPr>
        <w:widowControl w:val="0"/>
        <w:spacing w:line="266" w:lineRule="exact"/>
        <w:ind w:left="567"/>
        <w:jc w:val="both"/>
        <w:rPr>
          <w:rFonts w:asciiTheme="minorHAnsi" w:hAnsiTheme="minorHAnsi" w:cstheme="minorHAnsi"/>
          <w:sz w:val="24"/>
          <w:szCs w:val="24"/>
        </w:rPr>
      </w:pPr>
      <w:r w:rsidRPr="00400682">
        <w:rPr>
          <w:rFonts w:asciiTheme="minorHAnsi" w:hAnsiTheme="minorHAnsi" w:cstheme="minorHAnsi"/>
          <w:sz w:val="24"/>
          <w:szCs w:val="24"/>
        </w:rPr>
        <w:t>Če morajo imeti gospodarski subjekti določeno dovoljenje ali biti člani določene organizacije, da lahko v svoji matični državi opravljajo določeno storitev, morajo v postopku za oddajo javnega naročila predložiti dokazilo o tem dovoljenju ali članstvu</w:t>
      </w:r>
      <w:r w:rsidR="00344D74" w:rsidRPr="00400682">
        <w:rPr>
          <w:rFonts w:asciiTheme="minorHAnsi" w:hAnsiTheme="minorHAnsi" w:cstheme="minorHAnsi"/>
          <w:sz w:val="24"/>
          <w:szCs w:val="24"/>
        </w:rPr>
        <w:t>.</w:t>
      </w:r>
    </w:p>
    <w:p w14:paraId="5B1526D4" w14:textId="77777777" w:rsidR="0095032B" w:rsidRPr="00400682" w:rsidRDefault="0095032B" w:rsidP="0095032B">
      <w:pPr>
        <w:widowControl w:val="0"/>
        <w:spacing w:line="266" w:lineRule="exact"/>
        <w:jc w:val="both"/>
        <w:rPr>
          <w:rFonts w:asciiTheme="minorHAnsi" w:hAnsiTheme="minorHAnsi" w:cstheme="minorHAnsi"/>
          <w:sz w:val="24"/>
          <w:szCs w:val="24"/>
        </w:rPr>
      </w:pPr>
    </w:p>
    <w:p w14:paraId="557F7AB7" w14:textId="26891E85" w:rsidR="0095032B" w:rsidRPr="00400682" w:rsidRDefault="0095032B" w:rsidP="0095032B">
      <w:pPr>
        <w:widowControl w:val="0"/>
        <w:spacing w:line="266" w:lineRule="exact"/>
        <w:ind w:left="567"/>
        <w:jc w:val="both"/>
        <w:rPr>
          <w:rFonts w:asciiTheme="minorHAnsi" w:hAnsiTheme="minorHAnsi" w:cstheme="minorHAnsi"/>
          <w:i/>
          <w:sz w:val="24"/>
          <w:szCs w:val="24"/>
        </w:rPr>
      </w:pPr>
      <w:r w:rsidRPr="00400682">
        <w:rPr>
          <w:rFonts w:asciiTheme="minorHAnsi" w:hAnsiTheme="minorHAnsi" w:cstheme="minorHAnsi"/>
          <w:i/>
          <w:sz w:val="24"/>
          <w:szCs w:val="24"/>
        </w:rPr>
        <w:t>Ponudnik potrdi izpolnjevanje tega pogoja s predložitvijo izpolnjenega ESPD obrazca</w:t>
      </w:r>
      <w:r w:rsidR="00B93B88" w:rsidRPr="00400682">
        <w:rPr>
          <w:rFonts w:asciiTheme="minorHAnsi" w:hAnsiTheme="minorHAnsi" w:cstheme="minorHAnsi"/>
          <w:i/>
          <w:sz w:val="24"/>
          <w:szCs w:val="24"/>
        </w:rPr>
        <w:t>.</w:t>
      </w:r>
    </w:p>
    <w:p w14:paraId="1693A74F" w14:textId="47675FD3" w:rsidR="0095032B" w:rsidRPr="00400682" w:rsidRDefault="0095032B" w:rsidP="0095032B">
      <w:pPr>
        <w:widowControl w:val="0"/>
        <w:spacing w:line="266" w:lineRule="exact"/>
        <w:ind w:left="567"/>
        <w:jc w:val="both"/>
        <w:rPr>
          <w:rFonts w:asciiTheme="minorHAnsi" w:hAnsiTheme="minorHAnsi" w:cstheme="minorHAnsi"/>
          <w:i/>
          <w:sz w:val="24"/>
          <w:szCs w:val="24"/>
        </w:rPr>
      </w:pPr>
    </w:p>
    <w:p w14:paraId="7A626BB6" w14:textId="7F730929" w:rsidR="00B93B88" w:rsidRPr="00400682" w:rsidRDefault="00B93B88" w:rsidP="00B93B88">
      <w:pPr>
        <w:widowControl w:val="0"/>
        <w:spacing w:line="266" w:lineRule="exact"/>
        <w:ind w:left="567"/>
        <w:jc w:val="both"/>
        <w:rPr>
          <w:rFonts w:asciiTheme="minorHAnsi" w:hAnsiTheme="minorHAnsi" w:cstheme="minorHAnsi"/>
          <w:i/>
          <w:sz w:val="24"/>
          <w:szCs w:val="24"/>
        </w:rPr>
      </w:pPr>
      <w:r w:rsidRPr="00400682">
        <w:rPr>
          <w:rFonts w:asciiTheme="minorHAnsi" w:hAnsiTheme="minorHAnsi" w:cstheme="minorHAnsi"/>
          <w:i/>
          <w:sz w:val="24"/>
          <w:szCs w:val="24"/>
        </w:rPr>
        <w:t>V kolikor naročnik izpolnjevanje navedenega pogoja ne bo mogel preveriti sam bo od gospodarskega subjekta zahteval ustrezna dokazila (izpis iz poklicnega ali poslovnega registra, akt u ustanovitvi, statut, družbeno pogodbo</w:t>
      </w:r>
      <w:r w:rsidR="00EC3ECF">
        <w:rPr>
          <w:rFonts w:asciiTheme="minorHAnsi" w:hAnsiTheme="minorHAnsi" w:cstheme="minorHAnsi"/>
          <w:i/>
          <w:sz w:val="24"/>
          <w:szCs w:val="24"/>
        </w:rPr>
        <w:t xml:space="preserve">; </w:t>
      </w:r>
      <w:r w:rsidR="00EC3ECF" w:rsidRPr="00400682">
        <w:rPr>
          <w:rFonts w:asciiTheme="minorHAnsi" w:hAnsiTheme="minorHAnsi" w:cstheme="minorHAnsi"/>
          <w:i/>
          <w:sz w:val="24"/>
          <w:szCs w:val="24"/>
        </w:rPr>
        <w:t>in dovoljenja pristojnega organa za promet blaga, ki je predmet tega javnega naročila</w:t>
      </w:r>
      <w:r w:rsidRPr="00400682">
        <w:rPr>
          <w:rFonts w:asciiTheme="minorHAnsi" w:hAnsiTheme="minorHAnsi" w:cstheme="minorHAnsi"/>
          <w:i/>
          <w:sz w:val="24"/>
          <w:szCs w:val="24"/>
        </w:rPr>
        <w:t xml:space="preserve"> ali drugo ustrezno dokazilo, ki izkazuje vsebino izjave).</w:t>
      </w:r>
    </w:p>
    <w:p w14:paraId="6D5C6963" w14:textId="77777777" w:rsidR="0095032B" w:rsidRPr="00400682" w:rsidRDefault="0095032B" w:rsidP="00B93B88">
      <w:pPr>
        <w:widowControl w:val="0"/>
        <w:spacing w:line="266" w:lineRule="exact"/>
        <w:jc w:val="both"/>
        <w:rPr>
          <w:rFonts w:asciiTheme="minorHAnsi" w:hAnsiTheme="minorHAnsi" w:cstheme="minorHAnsi"/>
          <w:i/>
          <w:sz w:val="24"/>
          <w:szCs w:val="24"/>
        </w:rPr>
      </w:pPr>
    </w:p>
    <w:p w14:paraId="0D43EDC2" w14:textId="2B0E1339" w:rsidR="0095032B" w:rsidRDefault="0095032B" w:rsidP="0095032B">
      <w:pPr>
        <w:pStyle w:val="Default"/>
        <w:ind w:left="567"/>
        <w:jc w:val="both"/>
        <w:rPr>
          <w:rFonts w:asciiTheme="minorHAnsi" w:hAnsiTheme="minorHAnsi" w:cstheme="minorHAnsi"/>
          <w:color w:val="auto"/>
        </w:rPr>
      </w:pPr>
      <w:r w:rsidRPr="00400682">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0507EDDA" w14:textId="1C3C6DB5" w:rsidR="00C02D86" w:rsidRDefault="00C02D86" w:rsidP="00EC3ECF">
      <w:pPr>
        <w:pStyle w:val="Default"/>
        <w:jc w:val="both"/>
        <w:rPr>
          <w:rFonts w:asciiTheme="minorHAnsi" w:hAnsiTheme="minorHAnsi" w:cstheme="minorHAnsi"/>
          <w:color w:val="auto"/>
        </w:rPr>
      </w:pPr>
    </w:p>
    <w:p w14:paraId="5549845B" w14:textId="77777777" w:rsidR="00C02D86" w:rsidRDefault="00C02D86" w:rsidP="0095032B">
      <w:pPr>
        <w:pStyle w:val="Default"/>
        <w:ind w:left="567"/>
        <w:jc w:val="both"/>
        <w:rPr>
          <w:rFonts w:asciiTheme="minorHAnsi" w:hAnsiTheme="minorHAnsi" w:cstheme="minorHAnsi"/>
          <w:color w:val="auto"/>
        </w:rPr>
      </w:pPr>
    </w:p>
    <w:p w14:paraId="1B2F0704" w14:textId="77777777" w:rsidR="00731489" w:rsidRPr="00543545" w:rsidRDefault="00731489" w:rsidP="00731489">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543545">
        <w:rPr>
          <w:rFonts w:asciiTheme="minorHAnsi" w:hAnsiTheme="minorHAnsi" w:cstheme="minorHAnsi"/>
          <w:b/>
          <w:sz w:val="24"/>
          <w:szCs w:val="24"/>
        </w:rPr>
        <w:t>Če je ponudnik:</w:t>
      </w:r>
    </w:p>
    <w:p w14:paraId="762CF765" w14:textId="77777777" w:rsidR="00731489" w:rsidRPr="00543545" w:rsidRDefault="00731489" w:rsidP="00731489">
      <w:pPr>
        <w:widowControl w:val="0"/>
        <w:spacing w:line="266" w:lineRule="exact"/>
        <w:ind w:left="567"/>
        <w:jc w:val="both"/>
        <w:rPr>
          <w:rFonts w:asciiTheme="minorHAnsi" w:hAnsiTheme="minorHAnsi" w:cstheme="minorHAnsi"/>
          <w:b/>
          <w:sz w:val="24"/>
          <w:szCs w:val="24"/>
        </w:rPr>
      </w:pPr>
    </w:p>
    <w:p w14:paraId="361BE0D1" w14:textId="77777777" w:rsidR="00731489" w:rsidRPr="00543545"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543545">
        <w:rPr>
          <w:rFonts w:asciiTheme="minorHAnsi" w:eastAsiaTheme="minorHAnsi" w:hAnsiTheme="minorHAnsi" w:cstheme="minorHAnsi"/>
          <w:lang w:eastAsia="en-US"/>
        </w:rPr>
        <w:t>-</w:t>
      </w:r>
      <w:r w:rsidRPr="00543545">
        <w:rPr>
          <w:rFonts w:asciiTheme="minorHAnsi" w:eastAsiaTheme="minorHAnsi" w:hAnsiTheme="minorHAnsi" w:cstheme="minorHAnsi"/>
          <w:lang w:eastAsia="en-US"/>
        </w:rPr>
        <w:tab/>
      </w:r>
      <w:r w:rsidRPr="00543545">
        <w:rPr>
          <w:rFonts w:asciiTheme="minorHAnsi" w:eastAsiaTheme="minorHAnsi" w:hAnsiTheme="minorHAnsi" w:cstheme="minorHAnsi"/>
          <w:sz w:val="24"/>
          <w:szCs w:val="24"/>
          <w:lang w:eastAsia="en-US"/>
        </w:rPr>
        <w:t>ruski državljan ali fizična ali pravna oseba, subjekt ali organ s sedežem v Rusiji;</w:t>
      </w:r>
    </w:p>
    <w:p w14:paraId="668C86F8" w14:textId="77777777" w:rsidR="00731489" w:rsidRPr="00543545"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543545">
        <w:rPr>
          <w:rFonts w:asciiTheme="minorHAnsi" w:eastAsiaTheme="minorHAnsi" w:hAnsiTheme="minorHAnsi" w:cstheme="minorHAnsi"/>
          <w:sz w:val="24"/>
          <w:szCs w:val="24"/>
          <w:lang w:eastAsia="en-US"/>
        </w:rPr>
        <w:t>-</w:t>
      </w:r>
      <w:r w:rsidRPr="00543545">
        <w:rPr>
          <w:rFonts w:asciiTheme="minorHAnsi" w:eastAsiaTheme="minorHAnsi" w:hAnsiTheme="minorHAnsi" w:cstheme="minorHAnsi"/>
          <w:sz w:val="24"/>
          <w:szCs w:val="24"/>
          <w:lang w:eastAsia="en-US"/>
        </w:rPr>
        <w:tab/>
        <w:t>pravna oseba, subjekt ali organ, katerih več kot 50-odstotni delež je v neposredni ali posredni lasti subjekta iz prejšnje alineje;</w:t>
      </w:r>
    </w:p>
    <w:p w14:paraId="3822B827" w14:textId="77777777" w:rsidR="00731489" w:rsidRPr="00543545"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543545">
        <w:rPr>
          <w:rFonts w:asciiTheme="minorHAnsi" w:eastAsiaTheme="minorHAnsi" w:hAnsiTheme="minorHAnsi" w:cstheme="minorHAnsi"/>
          <w:sz w:val="24"/>
          <w:szCs w:val="24"/>
          <w:lang w:eastAsia="en-US"/>
        </w:rPr>
        <w:t>-</w:t>
      </w:r>
      <w:r w:rsidRPr="00543545">
        <w:rPr>
          <w:rFonts w:asciiTheme="minorHAnsi" w:eastAsiaTheme="minorHAnsi" w:hAnsiTheme="minorHAnsi" w:cstheme="minorHAnsi"/>
          <w:sz w:val="24"/>
          <w:szCs w:val="24"/>
          <w:lang w:eastAsia="en-US"/>
        </w:rPr>
        <w:tab/>
        <w:t>fizična ali pravna oseba, subjekt ali organ, ki delujejo v imenu ali po navodilih subjekta iz prejšnjih dveh alinej.</w:t>
      </w:r>
    </w:p>
    <w:p w14:paraId="26FF84C4" w14:textId="77777777" w:rsidR="00731489" w:rsidRPr="00543545" w:rsidRDefault="00731489" w:rsidP="00731489">
      <w:pPr>
        <w:autoSpaceDE w:val="0"/>
        <w:autoSpaceDN w:val="0"/>
        <w:adjustRightInd w:val="0"/>
        <w:ind w:left="851" w:hanging="284"/>
        <w:jc w:val="both"/>
        <w:rPr>
          <w:rFonts w:asciiTheme="minorHAnsi" w:eastAsiaTheme="minorHAnsi" w:hAnsiTheme="minorHAnsi" w:cstheme="minorHAnsi"/>
          <w:lang w:eastAsia="en-US"/>
        </w:rPr>
      </w:pPr>
    </w:p>
    <w:p w14:paraId="33950974" w14:textId="77777777" w:rsidR="00731489" w:rsidRPr="00543545" w:rsidRDefault="00731489" w:rsidP="00731489">
      <w:pPr>
        <w:widowControl w:val="0"/>
        <w:spacing w:line="266" w:lineRule="exact"/>
        <w:ind w:left="567"/>
        <w:jc w:val="both"/>
        <w:rPr>
          <w:rFonts w:asciiTheme="minorHAnsi" w:hAnsiTheme="minorHAnsi" w:cstheme="minorHAnsi"/>
          <w:sz w:val="24"/>
          <w:szCs w:val="24"/>
        </w:rPr>
      </w:pPr>
      <w:r w:rsidRPr="00543545">
        <w:rPr>
          <w:rFonts w:asciiTheme="minorHAnsi" w:hAnsiTheme="minorHAnsi" w:cstheme="minorHAnsi"/>
          <w:sz w:val="24"/>
          <w:szCs w:val="24"/>
        </w:rPr>
        <w:t>Navedeno velja vključno za podizvajalce, dobavitelje ali subjekte, katerih zmogljivost se uporablja v smislu direktiv 2014/23/EU, 2014/24/EU, 2014/25/EU in 2009/81/ES, če predstavljajo več kot 10 odstotkov vrednosti naročil</w:t>
      </w:r>
      <w:r w:rsidRPr="00543545">
        <w:rPr>
          <w:rFonts w:asciiTheme="minorHAnsi" w:hAnsiTheme="minorHAnsi" w:cstheme="minorHAnsi"/>
          <w:sz w:val="24"/>
          <w:szCs w:val="24"/>
          <w:vertAlign w:val="superscript"/>
        </w:rPr>
        <w:footnoteReference w:id="2"/>
      </w:r>
    </w:p>
    <w:p w14:paraId="77986E18" w14:textId="77777777" w:rsidR="00731489" w:rsidRPr="00543545" w:rsidRDefault="00731489" w:rsidP="00731489">
      <w:pPr>
        <w:widowControl w:val="0"/>
        <w:spacing w:line="266" w:lineRule="exact"/>
        <w:ind w:left="567"/>
        <w:jc w:val="both"/>
        <w:rPr>
          <w:rFonts w:asciiTheme="minorHAnsi" w:hAnsiTheme="minorHAnsi" w:cstheme="minorHAnsi"/>
          <w:sz w:val="24"/>
          <w:szCs w:val="24"/>
        </w:rPr>
      </w:pPr>
    </w:p>
    <w:p w14:paraId="519E662B" w14:textId="32A63AE1" w:rsidR="005374FA" w:rsidRPr="005374FA" w:rsidRDefault="008C3919" w:rsidP="005374FA">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731489" w:rsidRPr="00543545">
        <w:rPr>
          <w:rFonts w:asciiTheme="minorHAnsi" w:hAnsiTheme="minorHAnsi" w:cstheme="minorHAnsi"/>
          <w:i/>
          <w:sz w:val="24"/>
          <w:szCs w:val="24"/>
        </w:rPr>
        <w:t xml:space="preserve"> potrdi izpolnjevanje tega pogoja s predložitvijo ESPD obrazca</w:t>
      </w:r>
      <w:r w:rsidR="005374FA">
        <w:rPr>
          <w:rFonts w:asciiTheme="minorHAnsi" w:hAnsiTheme="minorHAnsi" w:cstheme="minorHAnsi"/>
          <w:i/>
          <w:sz w:val="24"/>
          <w:szCs w:val="24"/>
        </w:rPr>
        <w:t xml:space="preserve"> in </w:t>
      </w:r>
      <w:r w:rsidR="006425FF">
        <w:rPr>
          <w:rFonts w:asciiTheme="minorHAnsi" w:hAnsiTheme="minorHAnsi" w:cstheme="minorHAnsi"/>
          <w:i/>
          <w:sz w:val="24"/>
          <w:szCs w:val="24"/>
        </w:rPr>
        <w:t>izpolnjen obrazec I</w:t>
      </w:r>
      <w:r w:rsidR="005374FA" w:rsidRPr="005374FA">
        <w:rPr>
          <w:rFonts w:asciiTheme="minorHAnsi" w:hAnsiTheme="minorHAnsi" w:cstheme="minorHAnsi"/>
          <w:i/>
          <w:sz w:val="24"/>
          <w:szCs w:val="24"/>
        </w:rPr>
        <w:t>zjave gospodarskega subjekta (OBR-8);</w:t>
      </w:r>
    </w:p>
    <w:p w14:paraId="6AA23890" w14:textId="77777777" w:rsidR="005374FA" w:rsidRDefault="005374FA">
      <w:pPr>
        <w:widowControl w:val="0"/>
        <w:spacing w:line="266" w:lineRule="exact"/>
        <w:jc w:val="both"/>
        <w:rPr>
          <w:rFonts w:asciiTheme="minorHAnsi" w:hAnsiTheme="minorHAnsi" w:cstheme="minorHAnsi"/>
          <w:i/>
          <w:sz w:val="24"/>
          <w:szCs w:val="24"/>
        </w:rPr>
      </w:pPr>
    </w:p>
    <w:p w14:paraId="0E7EF62F" w14:textId="77777777" w:rsidR="001405AE" w:rsidRPr="00400682" w:rsidRDefault="001405AE" w:rsidP="00264AFB">
      <w:pPr>
        <w:widowControl w:val="0"/>
        <w:spacing w:line="266" w:lineRule="exact"/>
        <w:jc w:val="both"/>
        <w:rPr>
          <w:rFonts w:asciiTheme="minorHAnsi" w:hAnsiTheme="minorHAnsi" w:cstheme="minorHAnsi"/>
          <w:sz w:val="24"/>
          <w:szCs w:val="24"/>
        </w:rPr>
      </w:pPr>
    </w:p>
    <w:p w14:paraId="37B70EEA" w14:textId="77777777" w:rsidR="001405AE" w:rsidRPr="00400682" w:rsidRDefault="001405AE">
      <w:pPr>
        <w:widowControl w:val="0"/>
        <w:spacing w:line="266" w:lineRule="exact"/>
        <w:ind w:left="567"/>
        <w:jc w:val="both"/>
        <w:rPr>
          <w:rFonts w:asciiTheme="minorHAnsi" w:hAnsiTheme="minorHAnsi" w:cstheme="minorHAnsi"/>
          <w:sz w:val="24"/>
          <w:szCs w:val="24"/>
        </w:rPr>
      </w:pPr>
      <w:r w:rsidRPr="00400682">
        <w:rPr>
          <w:rFonts w:asciiTheme="minorHAnsi" w:hAnsiTheme="minorHAnsi" w:cstheme="minorHAnsi"/>
          <w:b/>
          <w:sz w:val="24"/>
          <w:szCs w:val="24"/>
        </w:rPr>
        <w:t>TEHNIČNA IN STROKOVNA SPOSOBNOST</w:t>
      </w:r>
    </w:p>
    <w:p w14:paraId="04C3F670" w14:textId="77777777" w:rsidR="001405AE" w:rsidRPr="00400682" w:rsidRDefault="001405AE">
      <w:pPr>
        <w:widowControl w:val="0"/>
        <w:spacing w:line="266" w:lineRule="exact"/>
        <w:ind w:left="567"/>
        <w:jc w:val="both"/>
        <w:rPr>
          <w:rFonts w:asciiTheme="minorHAnsi" w:hAnsiTheme="minorHAnsi" w:cstheme="minorHAnsi"/>
          <w:b/>
          <w:sz w:val="24"/>
          <w:szCs w:val="24"/>
        </w:rPr>
      </w:pPr>
    </w:p>
    <w:p w14:paraId="6CD1C87A" w14:textId="26866ED2" w:rsidR="00584DEF" w:rsidRPr="00400682" w:rsidRDefault="00584DEF" w:rsidP="00DC5B4F">
      <w:pPr>
        <w:widowControl w:val="0"/>
        <w:numPr>
          <w:ilvl w:val="0"/>
          <w:numId w:val="6"/>
        </w:numPr>
        <w:spacing w:line="266" w:lineRule="exact"/>
        <w:jc w:val="both"/>
        <w:rPr>
          <w:rFonts w:asciiTheme="minorHAnsi" w:hAnsiTheme="minorHAnsi" w:cstheme="minorHAnsi"/>
          <w:b/>
          <w:sz w:val="24"/>
          <w:szCs w:val="24"/>
        </w:rPr>
      </w:pPr>
      <w:r w:rsidRPr="00400682">
        <w:rPr>
          <w:rFonts w:asciiTheme="minorHAnsi" w:hAnsiTheme="minorHAnsi" w:cstheme="minorHAnsi"/>
          <w:b/>
          <w:sz w:val="24"/>
          <w:szCs w:val="24"/>
        </w:rPr>
        <w:t xml:space="preserve">Naročniki v zadnji treh </w:t>
      </w:r>
      <w:r w:rsidR="00A563B0">
        <w:rPr>
          <w:rFonts w:asciiTheme="minorHAnsi" w:hAnsiTheme="minorHAnsi" w:cstheme="minorHAnsi"/>
          <w:b/>
          <w:sz w:val="24"/>
          <w:szCs w:val="24"/>
        </w:rPr>
        <w:t xml:space="preserve">letih </w:t>
      </w:r>
      <w:r w:rsidRPr="00400682">
        <w:rPr>
          <w:rFonts w:asciiTheme="minorHAnsi" w:hAnsiTheme="minorHAnsi" w:cstheme="minorHAnsi"/>
          <w:b/>
          <w:sz w:val="24"/>
          <w:szCs w:val="24"/>
        </w:rPr>
        <w:t xml:space="preserve">od objave tega javnega naročila zoper gospodarske subjekte niso upravičeno vlagali reklamacij glede kakovosti dobavljenega blaga, kakovosti, pravočasnosti in zanesljivosti dobav </w:t>
      </w:r>
      <w:r w:rsidR="001A49FA" w:rsidRPr="00400682">
        <w:rPr>
          <w:rFonts w:asciiTheme="minorHAnsi" w:hAnsiTheme="minorHAnsi" w:cstheme="minorHAnsi"/>
          <w:b/>
          <w:sz w:val="24"/>
          <w:szCs w:val="24"/>
        </w:rPr>
        <w:t>ter</w:t>
      </w:r>
      <w:r w:rsidRPr="00400682">
        <w:rPr>
          <w:rFonts w:asciiTheme="minorHAnsi" w:hAnsiTheme="minorHAnsi" w:cstheme="minorHAnsi"/>
          <w:b/>
          <w:sz w:val="24"/>
          <w:szCs w:val="24"/>
        </w:rPr>
        <w:t xml:space="preserve"> nespoštovanja drugih pogodbenih obveznosti.</w:t>
      </w:r>
    </w:p>
    <w:p w14:paraId="4704ED73" w14:textId="77777777" w:rsidR="00584DEF" w:rsidRPr="00400682" w:rsidRDefault="00584DEF" w:rsidP="00584DEF">
      <w:pPr>
        <w:widowControl w:val="0"/>
        <w:spacing w:line="266" w:lineRule="exact"/>
        <w:ind w:left="567"/>
        <w:jc w:val="both"/>
        <w:rPr>
          <w:rFonts w:asciiTheme="minorHAnsi" w:hAnsiTheme="minorHAnsi" w:cstheme="minorHAnsi"/>
          <w:i/>
          <w:sz w:val="24"/>
          <w:szCs w:val="24"/>
        </w:rPr>
      </w:pPr>
    </w:p>
    <w:p w14:paraId="23163BCE" w14:textId="10EE14BD" w:rsidR="00850602" w:rsidRPr="00400682" w:rsidRDefault="008C3919" w:rsidP="00850602">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850602" w:rsidRPr="00400682">
        <w:rPr>
          <w:rFonts w:asciiTheme="minorHAnsi" w:hAnsiTheme="minorHAnsi" w:cstheme="minorHAnsi"/>
          <w:i/>
          <w:sz w:val="24"/>
          <w:szCs w:val="24"/>
        </w:rPr>
        <w:t xml:space="preserve"> potrdi izpolnjevanje tega pogoja s predložitvijo izpolnjenega ESPD obrazca.</w:t>
      </w:r>
    </w:p>
    <w:p w14:paraId="27011E50" w14:textId="77777777" w:rsidR="00850602" w:rsidRPr="00400682" w:rsidRDefault="00850602" w:rsidP="00850602">
      <w:pPr>
        <w:widowControl w:val="0"/>
        <w:spacing w:line="266" w:lineRule="exact"/>
        <w:ind w:left="567"/>
        <w:jc w:val="both"/>
        <w:rPr>
          <w:rFonts w:asciiTheme="minorHAnsi" w:hAnsiTheme="minorHAnsi" w:cstheme="minorHAnsi"/>
          <w:i/>
          <w:sz w:val="24"/>
          <w:szCs w:val="24"/>
        </w:rPr>
      </w:pPr>
    </w:p>
    <w:p w14:paraId="70F499AF" w14:textId="77777777" w:rsidR="001405AE" w:rsidRPr="00400682" w:rsidRDefault="00584DEF" w:rsidP="00584DEF">
      <w:pPr>
        <w:widowControl w:val="0"/>
        <w:spacing w:line="266" w:lineRule="exact"/>
        <w:ind w:left="567"/>
        <w:jc w:val="both"/>
        <w:rPr>
          <w:rFonts w:asciiTheme="minorHAnsi" w:hAnsiTheme="minorHAnsi" w:cstheme="minorHAnsi"/>
          <w:sz w:val="24"/>
          <w:szCs w:val="24"/>
        </w:rPr>
      </w:pPr>
      <w:r w:rsidRPr="00400682">
        <w:rPr>
          <w:rFonts w:asciiTheme="minorHAnsi" w:hAnsiTheme="minorHAnsi" w:cstheme="minorHAnsi"/>
          <w:sz w:val="24"/>
          <w:szCs w:val="24"/>
        </w:rPr>
        <w:t>V kolikor naročnik razpolaga z dokazili o nespoštovanju zgoraj naštetih pogodbenih obveznosti, lahko ponudnika izloči iz postopka ocenjevanja prejetih ponudb.</w:t>
      </w:r>
    </w:p>
    <w:p w14:paraId="72B8B85F" w14:textId="77777777" w:rsidR="00584DEF" w:rsidRPr="00400682" w:rsidRDefault="00584DEF" w:rsidP="00584DEF">
      <w:pPr>
        <w:widowControl w:val="0"/>
        <w:spacing w:line="266" w:lineRule="exact"/>
        <w:ind w:left="567"/>
        <w:jc w:val="both"/>
        <w:rPr>
          <w:rFonts w:asciiTheme="minorHAnsi" w:hAnsiTheme="minorHAnsi" w:cstheme="minorHAnsi"/>
          <w:i/>
          <w:sz w:val="24"/>
          <w:szCs w:val="24"/>
        </w:rPr>
      </w:pPr>
    </w:p>
    <w:p w14:paraId="338600A2" w14:textId="77777777" w:rsidR="00584DEF" w:rsidRPr="00400682" w:rsidRDefault="00584DEF" w:rsidP="00584DEF">
      <w:pPr>
        <w:widowControl w:val="0"/>
        <w:spacing w:line="266" w:lineRule="exact"/>
        <w:ind w:left="567"/>
        <w:jc w:val="both"/>
        <w:rPr>
          <w:rFonts w:asciiTheme="minorHAnsi" w:hAnsiTheme="minorHAnsi" w:cstheme="minorHAnsi"/>
          <w:i/>
          <w:sz w:val="24"/>
          <w:szCs w:val="24"/>
        </w:rPr>
      </w:pPr>
    </w:p>
    <w:p w14:paraId="442CEECF" w14:textId="53280DBF" w:rsidR="00132D55" w:rsidRPr="0068004C" w:rsidRDefault="00BE7873" w:rsidP="004C0519">
      <w:pPr>
        <w:widowControl w:val="0"/>
        <w:numPr>
          <w:ilvl w:val="0"/>
          <w:numId w:val="6"/>
        </w:numPr>
        <w:spacing w:line="266" w:lineRule="exact"/>
        <w:ind w:left="567" w:hanging="283"/>
        <w:jc w:val="both"/>
        <w:rPr>
          <w:rFonts w:asciiTheme="minorHAnsi" w:hAnsiTheme="minorHAnsi" w:cstheme="minorHAnsi"/>
          <w:sz w:val="24"/>
          <w:szCs w:val="24"/>
        </w:rPr>
      </w:pPr>
      <w:r w:rsidRPr="00016385">
        <w:rPr>
          <w:rFonts w:asciiTheme="minorHAnsi" w:hAnsiTheme="minorHAnsi" w:cstheme="minorHAnsi"/>
          <w:b/>
          <w:sz w:val="24"/>
          <w:szCs w:val="24"/>
        </w:rPr>
        <w:t xml:space="preserve">Gospodarski subjekt je v zadnjih treh (3) letih </w:t>
      </w:r>
      <w:r w:rsidR="001D5AB6">
        <w:rPr>
          <w:rFonts w:asciiTheme="minorHAnsi" w:hAnsiTheme="minorHAnsi" w:cstheme="minorHAnsi"/>
          <w:b/>
          <w:sz w:val="24"/>
          <w:szCs w:val="24"/>
        </w:rPr>
        <w:t xml:space="preserve">od roka za oddajo ponudb </w:t>
      </w:r>
      <w:r w:rsidRPr="00016385">
        <w:rPr>
          <w:rFonts w:asciiTheme="minorHAnsi" w:hAnsiTheme="minorHAnsi" w:cstheme="minorHAnsi"/>
          <w:b/>
          <w:sz w:val="24"/>
          <w:szCs w:val="24"/>
        </w:rPr>
        <w:t xml:space="preserve">uspešno izvedel najmanj eno dobavo naročniku, pri čemer je vrednost posameznega </w:t>
      </w:r>
      <w:r w:rsidR="00706FD0" w:rsidRPr="00016385">
        <w:rPr>
          <w:rFonts w:asciiTheme="minorHAnsi" w:hAnsiTheme="minorHAnsi" w:cstheme="minorHAnsi"/>
          <w:b/>
          <w:sz w:val="24"/>
          <w:szCs w:val="24"/>
        </w:rPr>
        <w:t xml:space="preserve">referenčnega </w:t>
      </w:r>
      <w:r w:rsidRPr="00016385">
        <w:rPr>
          <w:rFonts w:asciiTheme="minorHAnsi" w:hAnsiTheme="minorHAnsi" w:cstheme="minorHAnsi"/>
          <w:b/>
          <w:sz w:val="24"/>
          <w:szCs w:val="24"/>
        </w:rPr>
        <w:t xml:space="preserve">posla </w:t>
      </w:r>
      <w:r w:rsidR="00706FD0" w:rsidRPr="00016385">
        <w:rPr>
          <w:rFonts w:asciiTheme="minorHAnsi" w:hAnsiTheme="minorHAnsi" w:cstheme="minorHAnsi"/>
          <w:b/>
          <w:sz w:val="24"/>
          <w:szCs w:val="24"/>
        </w:rPr>
        <w:t>znašala najmanj</w:t>
      </w:r>
      <w:r w:rsidR="00132D55">
        <w:rPr>
          <w:rFonts w:asciiTheme="minorHAnsi" w:hAnsiTheme="minorHAnsi" w:cstheme="minorHAnsi"/>
          <w:b/>
          <w:sz w:val="24"/>
          <w:szCs w:val="24"/>
        </w:rPr>
        <w:t>:</w:t>
      </w:r>
    </w:p>
    <w:p w14:paraId="58D673DC" w14:textId="77777777" w:rsidR="0068004C" w:rsidRPr="00132D55" w:rsidRDefault="0068004C" w:rsidP="0068004C">
      <w:pPr>
        <w:widowControl w:val="0"/>
        <w:spacing w:line="266" w:lineRule="exact"/>
        <w:ind w:left="567"/>
        <w:jc w:val="both"/>
        <w:rPr>
          <w:rFonts w:asciiTheme="minorHAnsi" w:hAnsiTheme="minorHAnsi" w:cstheme="minorHAnsi"/>
          <w:sz w:val="24"/>
          <w:szCs w:val="24"/>
        </w:rPr>
      </w:pPr>
    </w:p>
    <w:p w14:paraId="0AC919E9" w14:textId="2B004383" w:rsidR="00132D55" w:rsidRPr="00DA69F1" w:rsidRDefault="004D0408" w:rsidP="0068004C">
      <w:pPr>
        <w:pStyle w:val="Odstavekseznama"/>
        <w:widowControl w:val="0"/>
        <w:numPr>
          <w:ilvl w:val="0"/>
          <w:numId w:val="30"/>
        </w:numPr>
        <w:spacing w:line="266" w:lineRule="exact"/>
        <w:jc w:val="both"/>
        <w:rPr>
          <w:rFonts w:asciiTheme="minorHAnsi" w:eastAsia="Calibri" w:hAnsiTheme="minorHAnsi" w:cstheme="minorHAnsi"/>
          <w:b/>
          <w:sz w:val="24"/>
          <w:szCs w:val="24"/>
          <w:lang w:eastAsia="zh-CN"/>
        </w:rPr>
      </w:pPr>
      <w:r>
        <w:rPr>
          <w:rFonts w:asciiTheme="minorHAnsi" w:eastAsia="Calibri" w:hAnsiTheme="minorHAnsi" w:cstheme="minorHAnsi"/>
          <w:b/>
          <w:sz w:val="24"/>
          <w:szCs w:val="24"/>
          <w:lang w:eastAsia="zh-CN"/>
        </w:rPr>
        <w:t>15</w:t>
      </w:r>
      <w:r w:rsidR="0068004C" w:rsidRPr="00DA69F1">
        <w:rPr>
          <w:rFonts w:asciiTheme="minorHAnsi" w:eastAsia="Calibri" w:hAnsiTheme="minorHAnsi" w:cstheme="minorHAnsi"/>
          <w:b/>
          <w:sz w:val="24"/>
          <w:szCs w:val="24"/>
          <w:lang w:eastAsia="zh-CN"/>
        </w:rPr>
        <w:t>0.000</w:t>
      </w:r>
      <w:r w:rsidR="00276C49">
        <w:rPr>
          <w:rFonts w:asciiTheme="minorHAnsi" w:eastAsia="Calibri" w:hAnsiTheme="minorHAnsi" w:cstheme="minorHAnsi"/>
          <w:b/>
          <w:sz w:val="24"/>
          <w:szCs w:val="24"/>
          <w:lang w:eastAsia="zh-CN"/>
        </w:rPr>
        <w:t>.00</w:t>
      </w:r>
      <w:r w:rsidR="0068004C" w:rsidRPr="00DA69F1">
        <w:rPr>
          <w:rFonts w:asciiTheme="minorHAnsi" w:eastAsia="Calibri" w:hAnsiTheme="minorHAnsi" w:cstheme="minorHAnsi"/>
          <w:b/>
          <w:sz w:val="24"/>
          <w:szCs w:val="24"/>
          <w:lang w:eastAsia="zh-CN"/>
        </w:rPr>
        <w:t xml:space="preserve"> EUR brez DDV za sklop 1;</w:t>
      </w:r>
    </w:p>
    <w:p w14:paraId="277192D3" w14:textId="1279E00A" w:rsidR="00E52EC8" w:rsidRPr="00DA69F1" w:rsidRDefault="00E2683A" w:rsidP="00E52EC8">
      <w:pPr>
        <w:pStyle w:val="Odstavekseznama"/>
        <w:widowControl w:val="0"/>
        <w:numPr>
          <w:ilvl w:val="0"/>
          <w:numId w:val="30"/>
        </w:numPr>
        <w:spacing w:line="266" w:lineRule="exact"/>
        <w:jc w:val="both"/>
        <w:rPr>
          <w:rFonts w:asciiTheme="minorHAnsi" w:eastAsia="Calibri" w:hAnsiTheme="minorHAnsi" w:cstheme="minorHAnsi"/>
          <w:b/>
          <w:sz w:val="24"/>
          <w:szCs w:val="24"/>
          <w:lang w:eastAsia="zh-CN"/>
        </w:rPr>
      </w:pPr>
      <w:r>
        <w:rPr>
          <w:rFonts w:asciiTheme="minorHAnsi" w:eastAsia="Calibri" w:hAnsiTheme="minorHAnsi" w:cstheme="minorHAnsi"/>
          <w:b/>
          <w:sz w:val="24"/>
          <w:szCs w:val="24"/>
          <w:lang w:eastAsia="zh-CN"/>
        </w:rPr>
        <w:t>25</w:t>
      </w:r>
      <w:r w:rsidR="00276C49">
        <w:rPr>
          <w:rFonts w:asciiTheme="minorHAnsi" w:eastAsia="Calibri" w:hAnsiTheme="minorHAnsi" w:cstheme="minorHAnsi"/>
          <w:b/>
          <w:sz w:val="24"/>
          <w:szCs w:val="24"/>
          <w:lang w:eastAsia="zh-CN"/>
        </w:rPr>
        <w:t xml:space="preserve">.000,00 </w:t>
      </w:r>
      <w:r w:rsidR="00E52EC8" w:rsidRPr="00DA69F1">
        <w:rPr>
          <w:rFonts w:asciiTheme="minorHAnsi" w:eastAsia="Calibri" w:hAnsiTheme="minorHAnsi" w:cstheme="minorHAnsi"/>
          <w:b/>
          <w:sz w:val="24"/>
          <w:szCs w:val="24"/>
          <w:lang w:eastAsia="zh-CN"/>
        </w:rPr>
        <w:t>EUR brez DDV za sklop 2;</w:t>
      </w:r>
    </w:p>
    <w:p w14:paraId="7941B78F" w14:textId="498FC935" w:rsidR="00E52EC8" w:rsidRPr="00DA69F1" w:rsidRDefault="00E2683A" w:rsidP="00E52EC8">
      <w:pPr>
        <w:pStyle w:val="Odstavekseznama"/>
        <w:widowControl w:val="0"/>
        <w:numPr>
          <w:ilvl w:val="0"/>
          <w:numId w:val="30"/>
        </w:numPr>
        <w:spacing w:line="266" w:lineRule="exact"/>
        <w:jc w:val="both"/>
        <w:rPr>
          <w:rFonts w:asciiTheme="minorHAnsi" w:eastAsia="Calibri" w:hAnsiTheme="minorHAnsi" w:cstheme="minorHAnsi"/>
          <w:b/>
          <w:sz w:val="24"/>
          <w:szCs w:val="24"/>
          <w:lang w:eastAsia="zh-CN"/>
        </w:rPr>
      </w:pPr>
      <w:r>
        <w:rPr>
          <w:rFonts w:asciiTheme="minorHAnsi" w:eastAsia="Calibri" w:hAnsiTheme="minorHAnsi" w:cstheme="minorHAnsi"/>
          <w:b/>
          <w:sz w:val="24"/>
          <w:szCs w:val="24"/>
          <w:lang w:eastAsia="zh-CN"/>
        </w:rPr>
        <w:t>7</w:t>
      </w:r>
      <w:r w:rsidR="00276C49">
        <w:rPr>
          <w:rFonts w:asciiTheme="minorHAnsi" w:eastAsia="Calibri" w:hAnsiTheme="minorHAnsi" w:cstheme="minorHAnsi"/>
          <w:b/>
          <w:sz w:val="24"/>
          <w:szCs w:val="24"/>
          <w:lang w:eastAsia="zh-CN"/>
        </w:rPr>
        <w:t xml:space="preserve">.000,00 </w:t>
      </w:r>
      <w:r w:rsidR="00E52EC8" w:rsidRPr="00DA69F1">
        <w:rPr>
          <w:rFonts w:asciiTheme="minorHAnsi" w:eastAsia="Calibri" w:hAnsiTheme="minorHAnsi" w:cstheme="minorHAnsi"/>
          <w:b/>
          <w:sz w:val="24"/>
          <w:szCs w:val="24"/>
          <w:lang w:eastAsia="zh-CN"/>
        </w:rPr>
        <w:t>EUR brez DDV za sklop 3;</w:t>
      </w:r>
    </w:p>
    <w:p w14:paraId="07FF3A24" w14:textId="507B68EE" w:rsidR="00E52EC8" w:rsidRPr="00DA69F1" w:rsidRDefault="00E2683A" w:rsidP="00E52EC8">
      <w:pPr>
        <w:pStyle w:val="Odstavekseznama"/>
        <w:widowControl w:val="0"/>
        <w:numPr>
          <w:ilvl w:val="0"/>
          <w:numId w:val="30"/>
        </w:numPr>
        <w:spacing w:line="266" w:lineRule="exact"/>
        <w:jc w:val="both"/>
        <w:rPr>
          <w:rFonts w:asciiTheme="minorHAnsi" w:eastAsia="Calibri" w:hAnsiTheme="minorHAnsi" w:cstheme="minorHAnsi"/>
          <w:b/>
          <w:sz w:val="24"/>
          <w:szCs w:val="24"/>
          <w:lang w:eastAsia="zh-CN"/>
        </w:rPr>
      </w:pPr>
      <w:r>
        <w:rPr>
          <w:rFonts w:asciiTheme="minorHAnsi" w:eastAsia="Calibri" w:hAnsiTheme="minorHAnsi" w:cstheme="minorHAnsi"/>
          <w:b/>
          <w:sz w:val="24"/>
          <w:szCs w:val="24"/>
          <w:lang w:eastAsia="zh-CN"/>
        </w:rPr>
        <w:t>20</w:t>
      </w:r>
      <w:r w:rsidR="00276C49">
        <w:rPr>
          <w:rFonts w:asciiTheme="minorHAnsi" w:eastAsia="Calibri" w:hAnsiTheme="minorHAnsi" w:cstheme="minorHAnsi"/>
          <w:b/>
          <w:sz w:val="24"/>
          <w:szCs w:val="24"/>
          <w:lang w:eastAsia="zh-CN"/>
        </w:rPr>
        <w:t>.000,00</w:t>
      </w:r>
      <w:r w:rsidR="00E52EC8" w:rsidRPr="00DA69F1">
        <w:rPr>
          <w:rFonts w:asciiTheme="minorHAnsi" w:eastAsia="Calibri" w:hAnsiTheme="minorHAnsi" w:cstheme="minorHAnsi"/>
          <w:b/>
          <w:sz w:val="24"/>
          <w:szCs w:val="24"/>
          <w:lang w:eastAsia="zh-CN"/>
        </w:rPr>
        <w:t xml:space="preserve"> EUR brez DDV za sklop 4.</w:t>
      </w:r>
    </w:p>
    <w:p w14:paraId="005B0C7C" w14:textId="77777777" w:rsidR="00132D55" w:rsidRDefault="00132D55" w:rsidP="00276C49">
      <w:pPr>
        <w:widowControl w:val="0"/>
        <w:spacing w:line="266" w:lineRule="exact"/>
        <w:jc w:val="both"/>
        <w:rPr>
          <w:rFonts w:asciiTheme="minorHAnsi" w:hAnsiTheme="minorHAnsi" w:cstheme="minorHAnsi"/>
          <w:sz w:val="24"/>
          <w:szCs w:val="24"/>
        </w:rPr>
      </w:pPr>
    </w:p>
    <w:p w14:paraId="506BB269" w14:textId="5BF78FA2" w:rsidR="00BE7873" w:rsidRPr="00132D55" w:rsidRDefault="00BE7873" w:rsidP="00132D55">
      <w:pPr>
        <w:widowControl w:val="0"/>
        <w:spacing w:line="266" w:lineRule="exact"/>
        <w:ind w:left="567"/>
        <w:jc w:val="both"/>
        <w:rPr>
          <w:rFonts w:asciiTheme="minorHAnsi" w:hAnsiTheme="minorHAnsi" w:cstheme="minorHAnsi"/>
          <w:sz w:val="24"/>
          <w:szCs w:val="24"/>
        </w:rPr>
      </w:pPr>
      <w:r w:rsidRPr="00132D55">
        <w:rPr>
          <w:rFonts w:asciiTheme="minorHAnsi" w:hAnsiTheme="minorHAnsi" w:cstheme="minorHAnsi"/>
          <w:b/>
          <w:sz w:val="24"/>
          <w:szCs w:val="24"/>
        </w:rPr>
        <w:t xml:space="preserve">Posamezni posel pomeni </w:t>
      </w:r>
      <w:r w:rsidR="00395B3D">
        <w:rPr>
          <w:rFonts w:asciiTheme="minorHAnsi" w:hAnsiTheme="minorHAnsi" w:cstheme="minorHAnsi"/>
          <w:b/>
          <w:sz w:val="24"/>
          <w:szCs w:val="24"/>
        </w:rPr>
        <w:t>znotraj enega leta</w:t>
      </w:r>
      <w:r w:rsidR="00395B3D" w:rsidRPr="00132D55">
        <w:rPr>
          <w:rFonts w:asciiTheme="minorHAnsi" w:hAnsiTheme="minorHAnsi" w:cstheme="minorHAnsi"/>
          <w:b/>
          <w:sz w:val="24"/>
          <w:szCs w:val="24"/>
        </w:rPr>
        <w:t xml:space="preserve"> </w:t>
      </w:r>
      <w:r w:rsidRPr="00132D55">
        <w:rPr>
          <w:rFonts w:asciiTheme="minorHAnsi" w:hAnsiTheme="minorHAnsi" w:cstheme="minorHAnsi"/>
          <w:b/>
          <w:sz w:val="24"/>
          <w:szCs w:val="24"/>
        </w:rPr>
        <w:t xml:space="preserve">opravljeno dobavo </w:t>
      </w:r>
      <w:r w:rsidR="00613ABA" w:rsidRPr="00132D55">
        <w:rPr>
          <w:rFonts w:asciiTheme="minorHAnsi" w:hAnsiTheme="minorHAnsi" w:cstheme="minorHAnsi"/>
          <w:b/>
          <w:sz w:val="24"/>
          <w:szCs w:val="24"/>
        </w:rPr>
        <w:t>materiala</w:t>
      </w:r>
      <w:r w:rsidR="00AA58A9" w:rsidRPr="00132D55">
        <w:rPr>
          <w:rFonts w:asciiTheme="minorHAnsi" w:hAnsiTheme="minorHAnsi" w:cstheme="minorHAnsi"/>
          <w:b/>
          <w:sz w:val="24"/>
          <w:szCs w:val="24"/>
        </w:rPr>
        <w:t xml:space="preserve">, ki je enaka ali </w:t>
      </w:r>
      <w:r w:rsidR="00D81761">
        <w:rPr>
          <w:rFonts w:asciiTheme="minorHAnsi" w:hAnsiTheme="minorHAnsi" w:cstheme="minorHAnsi"/>
          <w:b/>
          <w:sz w:val="24"/>
          <w:szCs w:val="24"/>
        </w:rPr>
        <w:t>istovrstna</w:t>
      </w:r>
      <w:r w:rsidR="00AA58A9" w:rsidRPr="00132D55">
        <w:rPr>
          <w:rFonts w:asciiTheme="minorHAnsi" w:hAnsiTheme="minorHAnsi" w:cstheme="minorHAnsi"/>
          <w:b/>
          <w:sz w:val="24"/>
          <w:szCs w:val="24"/>
        </w:rPr>
        <w:t xml:space="preserve"> artiklom iz posameznega sklopa</w:t>
      </w:r>
      <w:r w:rsidR="00841EAE" w:rsidRPr="00132D55">
        <w:rPr>
          <w:rFonts w:asciiTheme="minorHAnsi" w:hAnsiTheme="minorHAnsi" w:cstheme="minorHAnsi"/>
          <w:b/>
          <w:sz w:val="24"/>
          <w:szCs w:val="24"/>
        </w:rPr>
        <w:t>.</w:t>
      </w:r>
    </w:p>
    <w:p w14:paraId="6D162034" w14:textId="77777777" w:rsidR="00706FD0" w:rsidRPr="00706FD0" w:rsidRDefault="00706FD0" w:rsidP="00706FD0">
      <w:pPr>
        <w:widowControl w:val="0"/>
        <w:spacing w:line="266" w:lineRule="exact"/>
        <w:ind w:left="567"/>
        <w:jc w:val="both"/>
        <w:rPr>
          <w:rFonts w:asciiTheme="minorHAnsi" w:hAnsiTheme="minorHAnsi" w:cstheme="minorHAnsi"/>
          <w:sz w:val="24"/>
          <w:szCs w:val="24"/>
        </w:rPr>
      </w:pPr>
    </w:p>
    <w:p w14:paraId="5E83018E" w14:textId="020900C8" w:rsidR="00CD5FFD" w:rsidRDefault="008C3919" w:rsidP="00F66493">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Ponudnik</w:t>
      </w:r>
      <w:r w:rsidR="00BE7873" w:rsidRPr="00400682">
        <w:rPr>
          <w:rFonts w:asciiTheme="minorHAnsi" w:hAnsiTheme="minorHAnsi" w:cstheme="minorHAnsi"/>
          <w:i/>
          <w:sz w:val="24"/>
          <w:szCs w:val="24"/>
        </w:rPr>
        <w:t xml:space="preserve"> potrdi izpolnjevanje tega pogoja z izpolnjenim ESPD obrazcem</w:t>
      </w:r>
      <w:r w:rsidR="00CD5FFD">
        <w:rPr>
          <w:rFonts w:asciiTheme="minorHAnsi" w:hAnsiTheme="minorHAnsi" w:cstheme="minorHAnsi"/>
          <w:i/>
          <w:sz w:val="24"/>
          <w:szCs w:val="24"/>
        </w:rPr>
        <w:t>.</w:t>
      </w:r>
    </w:p>
    <w:p w14:paraId="34F336E6" w14:textId="77777777" w:rsidR="00CD5FFD" w:rsidRDefault="00CD5FFD" w:rsidP="00F66493">
      <w:pPr>
        <w:widowControl w:val="0"/>
        <w:spacing w:line="266" w:lineRule="exact"/>
        <w:ind w:left="567"/>
        <w:jc w:val="both"/>
        <w:rPr>
          <w:rFonts w:asciiTheme="minorHAnsi" w:hAnsiTheme="minorHAnsi" w:cstheme="minorHAnsi"/>
          <w:i/>
          <w:sz w:val="24"/>
          <w:szCs w:val="24"/>
        </w:rPr>
      </w:pPr>
    </w:p>
    <w:p w14:paraId="0580122F" w14:textId="188DFA12" w:rsidR="00BE7873" w:rsidRPr="00400682" w:rsidRDefault="00CD5FFD" w:rsidP="00F66493">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Naročnik si pridržuje pravico, da od ponudnika naknadno zahteva</w:t>
      </w:r>
      <w:r w:rsidR="00F66493" w:rsidRPr="00400682">
        <w:rPr>
          <w:rFonts w:asciiTheme="minorHAnsi" w:hAnsiTheme="minorHAnsi" w:cstheme="minorHAnsi"/>
          <w:i/>
          <w:sz w:val="24"/>
          <w:szCs w:val="24"/>
        </w:rPr>
        <w:t xml:space="preserve"> </w:t>
      </w:r>
      <w:r>
        <w:rPr>
          <w:rFonts w:asciiTheme="minorHAnsi" w:hAnsiTheme="minorHAnsi" w:cstheme="minorHAnsi"/>
          <w:i/>
          <w:sz w:val="24"/>
          <w:szCs w:val="24"/>
        </w:rPr>
        <w:t xml:space="preserve">izpolnjen obrazec </w:t>
      </w:r>
      <w:r w:rsidR="00BE7873" w:rsidRPr="00400682">
        <w:rPr>
          <w:rFonts w:asciiTheme="minorHAnsi" w:hAnsiTheme="minorHAnsi" w:cstheme="minorHAnsi"/>
          <w:i/>
          <w:sz w:val="24"/>
          <w:szCs w:val="24"/>
        </w:rPr>
        <w:t xml:space="preserve"> </w:t>
      </w:r>
      <w:r w:rsidR="007305C6" w:rsidRPr="00400682">
        <w:rPr>
          <w:rFonts w:asciiTheme="minorHAnsi" w:hAnsiTheme="minorHAnsi" w:cstheme="minorHAnsi"/>
          <w:i/>
          <w:sz w:val="24"/>
          <w:szCs w:val="24"/>
        </w:rPr>
        <w:t>»</w:t>
      </w:r>
      <w:r w:rsidR="00BE7873" w:rsidRPr="00400682">
        <w:rPr>
          <w:rFonts w:asciiTheme="minorHAnsi" w:hAnsiTheme="minorHAnsi" w:cstheme="minorHAnsi"/>
          <w:i/>
          <w:sz w:val="24"/>
          <w:szCs w:val="24"/>
        </w:rPr>
        <w:t>Referenčno potrdilo (OBR-</w:t>
      </w:r>
      <w:r w:rsidR="0042562D" w:rsidRPr="00400682">
        <w:rPr>
          <w:rFonts w:asciiTheme="minorHAnsi" w:hAnsiTheme="minorHAnsi" w:cstheme="minorHAnsi"/>
          <w:i/>
          <w:sz w:val="24"/>
          <w:szCs w:val="24"/>
        </w:rPr>
        <w:t>7</w:t>
      </w:r>
      <w:r w:rsidR="00BE7873" w:rsidRPr="00400682">
        <w:rPr>
          <w:rFonts w:asciiTheme="minorHAnsi" w:hAnsiTheme="minorHAnsi" w:cstheme="minorHAnsi"/>
          <w:i/>
          <w:sz w:val="24"/>
          <w:szCs w:val="24"/>
        </w:rPr>
        <w:t>)«.</w:t>
      </w:r>
    </w:p>
    <w:p w14:paraId="1D464E9F" w14:textId="77777777" w:rsidR="00C66C25" w:rsidRPr="00400682" w:rsidRDefault="00C66C25" w:rsidP="00BE7873">
      <w:pPr>
        <w:widowControl w:val="0"/>
        <w:spacing w:line="266" w:lineRule="exact"/>
        <w:ind w:left="567"/>
        <w:jc w:val="both"/>
        <w:rPr>
          <w:rFonts w:asciiTheme="minorHAnsi" w:hAnsiTheme="minorHAnsi" w:cstheme="minorHAnsi"/>
          <w:i/>
          <w:sz w:val="24"/>
          <w:szCs w:val="24"/>
        </w:rPr>
      </w:pPr>
    </w:p>
    <w:p w14:paraId="2D42F06C" w14:textId="6FD079BF" w:rsidR="00C66C25" w:rsidRPr="00400682" w:rsidRDefault="00C66C25" w:rsidP="00DC5B4F">
      <w:pPr>
        <w:widowControl w:val="0"/>
        <w:numPr>
          <w:ilvl w:val="0"/>
          <w:numId w:val="6"/>
        </w:numPr>
        <w:spacing w:line="266" w:lineRule="exact"/>
        <w:ind w:left="567" w:hanging="283"/>
        <w:jc w:val="both"/>
        <w:rPr>
          <w:rFonts w:asciiTheme="minorHAnsi" w:hAnsiTheme="minorHAnsi" w:cstheme="minorHAnsi"/>
          <w:sz w:val="24"/>
          <w:szCs w:val="24"/>
        </w:rPr>
      </w:pPr>
      <w:r w:rsidRPr="00400682">
        <w:rPr>
          <w:rFonts w:asciiTheme="minorHAnsi" w:hAnsiTheme="minorHAnsi" w:cstheme="minorHAnsi"/>
          <w:b/>
          <w:sz w:val="24"/>
          <w:szCs w:val="24"/>
        </w:rPr>
        <w:t xml:space="preserve">Gospodarski subjekt </w:t>
      </w:r>
      <w:r w:rsidR="00613ABA" w:rsidRPr="00400682">
        <w:rPr>
          <w:rFonts w:asciiTheme="minorHAnsi" w:hAnsiTheme="minorHAnsi" w:cstheme="minorHAnsi"/>
          <w:b/>
          <w:sz w:val="24"/>
          <w:szCs w:val="24"/>
        </w:rPr>
        <w:t xml:space="preserve">zagotavlja dobavo blaga na sedež naročnika </w:t>
      </w:r>
      <w:r w:rsidR="000B0A36" w:rsidRPr="00400682">
        <w:rPr>
          <w:rFonts w:asciiTheme="minorHAnsi" w:hAnsiTheme="minorHAnsi" w:cstheme="minorHAnsi"/>
          <w:b/>
          <w:sz w:val="24"/>
          <w:szCs w:val="24"/>
        </w:rPr>
        <w:t xml:space="preserve">najkasneje </w:t>
      </w:r>
      <w:r w:rsidR="00613ABA" w:rsidRPr="00400682">
        <w:rPr>
          <w:rFonts w:asciiTheme="minorHAnsi" w:hAnsiTheme="minorHAnsi" w:cstheme="minorHAnsi"/>
          <w:b/>
          <w:sz w:val="24"/>
          <w:szCs w:val="24"/>
        </w:rPr>
        <w:t xml:space="preserve">v roku 48 ur, v nujnih primerih </w:t>
      </w:r>
      <w:r w:rsidR="000B0A36" w:rsidRPr="00400682">
        <w:rPr>
          <w:rFonts w:asciiTheme="minorHAnsi" w:hAnsiTheme="minorHAnsi" w:cstheme="minorHAnsi"/>
          <w:b/>
          <w:sz w:val="24"/>
          <w:szCs w:val="24"/>
        </w:rPr>
        <w:t xml:space="preserve">najkasneje </w:t>
      </w:r>
      <w:r w:rsidR="00613ABA" w:rsidRPr="00400682">
        <w:rPr>
          <w:rFonts w:asciiTheme="minorHAnsi" w:hAnsiTheme="minorHAnsi" w:cstheme="minorHAnsi"/>
          <w:b/>
          <w:sz w:val="24"/>
          <w:szCs w:val="24"/>
        </w:rPr>
        <w:t xml:space="preserve">v 24 urah od </w:t>
      </w:r>
      <w:r w:rsidR="000B0A36" w:rsidRPr="00400682">
        <w:rPr>
          <w:rFonts w:asciiTheme="minorHAnsi" w:hAnsiTheme="minorHAnsi" w:cstheme="minorHAnsi"/>
          <w:b/>
          <w:sz w:val="24"/>
          <w:szCs w:val="24"/>
        </w:rPr>
        <w:t>posredovanega naročila</w:t>
      </w:r>
      <w:r w:rsidR="00634BDF" w:rsidRPr="00400682">
        <w:rPr>
          <w:rFonts w:asciiTheme="minorHAnsi" w:hAnsiTheme="minorHAnsi" w:cstheme="minorHAnsi"/>
          <w:b/>
          <w:sz w:val="24"/>
          <w:szCs w:val="24"/>
        </w:rPr>
        <w:t xml:space="preserve"> na elektronski naslov pooblaščene osebe dobavitelja</w:t>
      </w:r>
      <w:r w:rsidR="000B0A36" w:rsidRPr="00400682">
        <w:rPr>
          <w:rFonts w:asciiTheme="minorHAnsi" w:hAnsiTheme="minorHAnsi" w:cstheme="minorHAnsi"/>
          <w:b/>
          <w:sz w:val="24"/>
          <w:szCs w:val="24"/>
        </w:rPr>
        <w:t>.</w:t>
      </w:r>
    </w:p>
    <w:p w14:paraId="7C0E1DB9" w14:textId="77777777" w:rsidR="00C66C25" w:rsidRPr="00400682" w:rsidRDefault="00C66C25" w:rsidP="00BE7873">
      <w:pPr>
        <w:widowControl w:val="0"/>
        <w:spacing w:line="266" w:lineRule="exact"/>
        <w:ind w:left="567"/>
        <w:jc w:val="both"/>
        <w:rPr>
          <w:rFonts w:asciiTheme="minorHAnsi" w:hAnsiTheme="minorHAnsi" w:cstheme="minorHAnsi"/>
          <w:sz w:val="24"/>
          <w:szCs w:val="24"/>
        </w:rPr>
      </w:pPr>
    </w:p>
    <w:p w14:paraId="2B943157" w14:textId="3666BB60" w:rsidR="00E26846" w:rsidRPr="00400682" w:rsidRDefault="00C66C25" w:rsidP="00E26846">
      <w:pPr>
        <w:widowControl w:val="0"/>
        <w:spacing w:line="266" w:lineRule="exact"/>
        <w:ind w:left="567"/>
        <w:jc w:val="both"/>
        <w:rPr>
          <w:rFonts w:asciiTheme="minorHAnsi" w:hAnsiTheme="minorHAnsi" w:cstheme="minorHAnsi"/>
          <w:i/>
          <w:sz w:val="24"/>
          <w:szCs w:val="24"/>
        </w:rPr>
      </w:pPr>
      <w:r w:rsidRPr="00400682">
        <w:rPr>
          <w:rFonts w:asciiTheme="minorHAnsi" w:hAnsiTheme="minorHAnsi" w:cstheme="minorHAnsi"/>
          <w:i/>
          <w:sz w:val="24"/>
          <w:szCs w:val="24"/>
        </w:rPr>
        <w:t>Ponudnik potrdi izpolnjevanje tega pogoja z izpolnjenim ESPD obrazcem.</w:t>
      </w:r>
    </w:p>
    <w:p w14:paraId="42446EF0" w14:textId="77777777" w:rsidR="00CE033E" w:rsidRPr="00400682" w:rsidRDefault="00CE033E" w:rsidP="006E2D1E">
      <w:pPr>
        <w:widowControl w:val="0"/>
        <w:spacing w:line="266" w:lineRule="exact"/>
        <w:jc w:val="both"/>
        <w:rPr>
          <w:rFonts w:asciiTheme="minorHAnsi" w:hAnsiTheme="minorHAnsi" w:cstheme="minorHAnsi"/>
          <w:sz w:val="24"/>
          <w:szCs w:val="24"/>
        </w:rPr>
      </w:pPr>
    </w:p>
    <w:p w14:paraId="5660CD52" w14:textId="7EE33846" w:rsidR="001405AE" w:rsidRPr="00400682" w:rsidRDefault="001405AE">
      <w:pPr>
        <w:widowControl w:val="0"/>
        <w:spacing w:line="266" w:lineRule="exact"/>
        <w:ind w:left="567"/>
        <w:jc w:val="both"/>
        <w:rPr>
          <w:rFonts w:asciiTheme="minorHAnsi" w:hAnsiTheme="minorHAnsi" w:cstheme="minorHAnsi"/>
          <w:sz w:val="24"/>
          <w:szCs w:val="24"/>
        </w:rPr>
      </w:pPr>
      <w:r w:rsidRPr="00400682">
        <w:rPr>
          <w:rFonts w:asciiTheme="minorHAnsi" w:hAnsiTheme="minorHAnsi" w:cstheme="minorHAnsi"/>
          <w:sz w:val="24"/>
          <w:szCs w:val="24"/>
        </w:rPr>
        <w:t>OSTALO</w:t>
      </w:r>
    </w:p>
    <w:p w14:paraId="6DF2C43F" w14:textId="77777777" w:rsidR="00E26846" w:rsidRPr="00400682" w:rsidRDefault="00E26846">
      <w:pPr>
        <w:widowControl w:val="0"/>
        <w:spacing w:line="266" w:lineRule="exact"/>
        <w:ind w:left="567"/>
        <w:jc w:val="both"/>
        <w:rPr>
          <w:rFonts w:asciiTheme="minorHAnsi" w:hAnsiTheme="minorHAnsi" w:cstheme="minorHAnsi"/>
          <w:sz w:val="24"/>
          <w:szCs w:val="24"/>
        </w:rPr>
      </w:pPr>
    </w:p>
    <w:p w14:paraId="3A1E8377" w14:textId="3AF601E6" w:rsidR="006133B6" w:rsidRPr="00400682" w:rsidRDefault="00E26846" w:rsidP="00DC5B4F">
      <w:pPr>
        <w:widowControl w:val="0"/>
        <w:numPr>
          <w:ilvl w:val="0"/>
          <w:numId w:val="6"/>
        </w:numPr>
        <w:spacing w:line="266" w:lineRule="exact"/>
        <w:ind w:left="567" w:hanging="283"/>
        <w:jc w:val="both"/>
        <w:rPr>
          <w:rFonts w:asciiTheme="minorHAnsi" w:hAnsiTheme="minorHAnsi" w:cstheme="minorHAnsi"/>
          <w:b/>
          <w:sz w:val="24"/>
          <w:szCs w:val="24"/>
        </w:rPr>
      </w:pPr>
      <w:r w:rsidRPr="00400682">
        <w:rPr>
          <w:rFonts w:asciiTheme="minorHAnsi" w:hAnsiTheme="minorHAnsi" w:cstheme="minorHAnsi"/>
          <w:b/>
          <w:sz w:val="24"/>
          <w:szCs w:val="24"/>
        </w:rPr>
        <w:t xml:space="preserve"> </w:t>
      </w:r>
      <w:r w:rsidR="006133B6" w:rsidRPr="00400682">
        <w:rPr>
          <w:rFonts w:asciiTheme="minorHAnsi" w:hAnsiTheme="minorHAnsi" w:cstheme="minorHAnsi"/>
          <w:b/>
          <w:sz w:val="24"/>
          <w:szCs w:val="24"/>
        </w:rPr>
        <w:t>Gospodarski subjekt zagotavlja, da bo v fazi pregledovanja in ocenjevanja ponudb na zahtevo naročnika</w:t>
      </w:r>
      <w:r w:rsidR="00E10434">
        <w:rPr>
          <w:rFonts w:asciiTheme="minorHAnsi" w:hAnsiTheme="minorHAnsi" w:cstheme="minorHAnsi"/>
          <w:b/>
          <w:sz w:val="24"/>
          <w:szCs w:val="24"/>
        </w:rPr>
        <w:t xml:space="preserve"> v treh delovnih dneh</w:t>
      </w:r>
      <w:r w:rsidR="006133B6" w:rsidRPr="00400682">
        <w:rPr>
          <w:rFonts w:asciiTheme="minorHAnsi" w:hAnsiTheme="minorHAnsi" w:cstheme="minorHAnsi"/>
          <w:b/>
          <w:sz w:val="24"/>
          <w:szCs w:val="24"/>
        </w:rPr>
        <w:t xml:space="preserve"> predložil vzorec ponujenega blaga</w:t>
      </w:r>
      <w:r w:rsidR="00FF0DA4">
        <w:rPr>
          <w:rFonts w:asciiTheme="minorHAnsi" w:hAnsiTheme="minorHAnsi" w:cstheme="minorHAnsi"/>
          <w:b/>
          <w:sz w:val="24"/>
          <w:szCs w:val="24"/>
        </w:rPr>
        <w:t xml:space="preserve"> oz. artik</w:t>
      </w:r>
      <w:r w:rsidR="00E10434">
        <w:rPr>
          <w:rFonts w:asciiTheme="minorHAnsi" w:hAnsiTheme="minorHAnsi" w:cstheme="minorHAnsi"/>
          <w:b/>
          <w:sz w:val="24"/>
          <w:szCs w:val="24"/>
        </w:rPr>
        <w:t>la.</w:t>
      </w:r>
    </w:p>
    <w:p w14:paraId="3FA63B94" w14:textId="77777777" w:rsidR="006133B6" w:rsidRPr="00400682" w:rsidRDefault="006133B6" w:rsidP="006133B6">
      <w:pPr>
        <w:widowControl w:val="0"/>
        <w:spacing w:line="266" w:lineRule="exact"/>
        <w:ind w:left="567"/>
        <w:jc w:val="both"/>
        <w:rPr>
          <w:rFonts w:asciiTheme="minorHAnsi" w:hAnsiTheme="minorHAnsi" w:cstheme="minorHAnsi"/>
          <w:sz w:val="24"/>
          <w:szCs w:val="24"/>
        </w:rPr>
      </w:pPr>
    </w:p>
    <w:p w14:paraId="11766B1F" w14:textId="3FDE49A9" w:rsidR="00E26846" w:rsidRDefault="006133B6" w:rsidP="001A49FA">
      <w:pPr>
        <w:widowControl w:val="0"/>
        <w:spacing w:line="266" w:lineRule="exact"/>
        <w:ind w:left="567"/>
        <w:jc w:val="both"/>
        <w:rPr>
          <w:rFonts w:asciiTheme="minorHAnsi" w:hAnsiTheme="minorHAnsi" w:cstheme="minorHAnsi"/>
          <w:i/>
          <w:sz w:val="24"/>
          <w:szCs w:val="24"/>
        </w:rPr>
      </w:pPr>
      <w:r w:rsidRPr="00400682">
        <w:rPr>
          <w:rFonts w:asciiTheme="minorHAnsi" w:hAnsiTheme="minorHAnsi" w:cstheme="minorHAnsi"/>
          <w:i/>
          <w:sz w:val="24"/>
          <w:szCs w:val="24"/>
        </w:rPr>
        <w:t>Ponudnik potrdi izpolnjevanje tega pogoja z izpolnjenim ESPD obrazcem.</w:t>
      </w:r>
    </w:p>
    <w:p w14:paraId="4CD8CEAD" w14:textId="77777777" w:rsidR="008C3919" w:rsidRDefault="008C3919" w:rsidP="001A49FA">
      <w:pPr>
        <w:widowControl w:val="0"/>
        <w:spacing w:line="266" w:lineRule="exact"/>
        <w:ind w:left="567"/>
        <w:jc w:val="both"/>
        <w:rPr>
          <w:rFonts w:asciiTheme="minorHAnsi" w:hAnsiTheme="minorHAnsi" w:cstheme="minorHAnsi"/>
          <w:i/>
          <w:sz w:val="24"/>
          <w:szCs w:val="24"/>
        </w:rPr>
      </w:pPr>
    </w:p>
    <w:p w14:paraId="5AB2D132" w14:textId="1FC10E36" w:rsidR="003D049D" w:rsidRPr="00400682" w:rsidRDefault="008C3919" w:rsidP="003D049D">
      <w:pPr>
        <w:widowControl w:val="0"/>
        <w:spacing w:line="266" w:lineRule="exact"/>
        <w:ind w:left="567"/>
        <w:jc w:val="both"/>
        <w:rPr>
          <w:rFonts w:asciiTheme="minorHAnsi" w:hAnsiTheme="minorHAnsi" w:cstheme="minorHAnsi"/>
          <w:i/>
          <w:sz w:val="24"/>
          <w:szCs w:val="24"/>
        </w:rPr>
      </w:pPr>
      <w:r w:rsidRPr="008C3919">
        <w:rPr>
          <w:rFonts w:asciiTheme="minorHAnsi" w:hAnsiTheme="minorHAnsi" w:cstheme="minorHAnsi"/>
          <w:i/>
          <w:sz w:val="24"/>
          <w:szCs w:val="24"/>
        </w:rPr>
        <w:t xml:space="preserve">Na zahtevo naročnika bo ponudnik moral v roku 3 delovnih dni po pozivu predložiti vse zahtevane vzorce, prospekte, certifikate in originalno tehnično dokumentacijo proizvajalca. </w:t>
      </w:r>
      <w:r>
        <w:rPr>
          <w:rFonts w:asciiTheme="minorHAnsi" w:hAnsiTheme="minorHAnsi" w:cstheme="minorHAnsi"/>
          <w:i/>
          <w:sz w:val="24"/>
          <w:szCs w:val="24"/>
        </w:rPr>
        <w:t>V kolikor ponudnik</w:t>
      </w:r>
      <w:r w:rsidRPr="008C3919">
        <w:rPr>
          <w:rFonts w:asciiTheme="minorHAnsi" w:hAnsiTheme="minorHAnsi" w:cstheme="minorHAnsi"/>
          <w:i/>
          <w:sz w:val="24"/>
          <w:szCs w:val="24"/>
        </w:rPr>
        <w:t xml:space="preserve"> zahtevanega ne bo </w:t>
      </w:r>
      <w:r>
        <w:rPr>
          <w:rFonts w:asciiTheme="minorHAnsi" w:hAnsiTheme="minorHAnsi" w:cstheme="minorHAnsi"/>
          <w:i/>
          <w:sz w:val="24"/>
          <w:szCs w:val="24"/>
        </w:rPr>
        <w:t xml:space="preserve">predloži </w:t>
      </w:r>
      <w:r w:rsidRPr="008C3919">
        <w:rPr>
          <w:rFonts w:asciiTheme="minorHAnsi" w:hAnsiTheme="minorHAnsi" w:cstheme="minorHAnsi"/>
          <w:i/>
          <w:sz w:val="24"/>
          <w:szCs w:val="24"/>
        </w:rPr>
        <w:t xml:space="preserve">v roku </w:t>
      </w:r>
      <w:r>
        <w:rPr>
          <w:rFonts w:asciiTheme="minorHAnsi" w:hAnsiTheme="minorHAnsi" w:cstheme="minorHAnsi"/>
          <w:i/>
          <w:sz w:val="24"/>
          <w:szCs w:val="24"/>
        </w:rPr>
        <w:t xml:space="preserve">in </w:t>
      </w:r>
      <w:r w:rsidRPr="008C3919">
        <w:rPr>
          <w:rFonts w:asciiTheme="minorHAnsi" w:hAnsiTheme="minorHAnsi" w:cstheme="minorHAnsi"/>
          <w:i/>
          <w:sz w:val="24"/>
          <w:szCs w:val="24"/>
        </w:rPr>
        <w:t xml:space="preserve">v celoti, </w:t>
      </w:r>
      <w:r>
        <w:rPr>
          <w:rFonts w:asciiTheme="minorHAnsi" w:hAnsiTheme="minorHAnsi" w:cstheme="minorHAnsi"/>
          <w:i/>
          <w:sz w:val="24"/>
          <w:szCs w:val="24"/>
        </w:rPr>
        <w:t xml:space="preserve">se ga </w:t>
      </w:r>
      <w:r w:rsidRPr="008C3919">
        <w:rPr>
          <w:rFonts w:asciiTheme="minorHAnsi" w:hAnsiTheme="minorHAnsi" w:cstheme="minorHAnsi"/>
          <w:i/>
          <w:sz w:val="24"/>
          <w:szCs w:val="24"/>
        </w:rPr>
        <w:t>izloči</w:t>
      </w:r>
      <w:r>
        <w:rPr>
          <w:rFonts w:asciiTheme="minorHAnsi" w:hAnsiTheme="minorHAnsi" w:cstheme="minorHAnsi"/>
          <w:i/>
          <w:sz w:val="24"/>
          <w:szCs w:val="24"/>
        </w:rPr>
        <w:t xml:space="preserve"> brez ponovnega poziva na predložitev dokazil</w:t>
      </w:r>
      <w:r w:rsidRPr="008C3919">
        <w:rPr>
          <w:rFonts w:asciiTheme="minorHAnsi" w:hAnsiTheme="minorHAnsi" w:cstheme="minorHAnsi"/>
          <w:i/>
          <w:sz w:val="24"/>
          <w:szCs w:val="24"/>
        </w:rPr>
        <w:t xml:space="preserve">. </w:t>
      </w:r>
      <w:r w:rsidR="003D049D" w:rsidRPr="003D049D">
        <w:rPr>
          <w:rFonts w:asciiTheme="minorHAnsi" w:hAnsiTheme="minorHAnsi" w:cstheme="minorHAnsi"/>
          <w:i/>
          <w:sz w:val="24"/>
          <w:szCs w:val="24"/>
        </w:rPr>
        <w:t xml:space="preserve"> Naročnik bo opredelil potrebno količino vzorcev v pozivu, pri čemer je obseg vzorcev v izključni pristojnosti naročnika.</w:t>
      </w:r>
    </w:p>
    <w:p w14:paraId="253F6CE3" w14:textId="19104202" w:rsidR="008C3919" w:rsidRDefault="008C3919" w:rsidP="001A49FA">
      <w:pPr>
        <w:widowControl w:val="0"/>
        <w:spacing w:line="266" w:lineRule="exact"/>
        <w:ind w:left="567"/>
        <w:jc w:val="both"/>
        <w:rPr>
          <w:rFonts w:asciiTheme="minorHAnsi" w:hAnsiTheme="minorHAnsi" w:cstheme="minorHAnsi"/>
          <w:i/>
          <w:sz w:val="24"/>
          <w:szCs w:val="24"/>
        </w:rPr>
      </w:pPr>
    </w:p>
    <w:p w14:paraId="0797B155" w14:textId="714DD482" w:rsidR="003D049D" w:rsidRPr="00400682" w:rsidRDefault="008C3919" w:rsidP="003D049D">
      <w:pPr>
        <w:widowControl w:val="0"/>
        <w:spacing w:line="266" w:lineRule="exact"/>
        <w:ind w:left="567"/>
        <w:jc w:val="both"/>
        <w:rPr>
          <w:rFonts w:asciiTheme="minorHAnsi" w:hAnsiTheme="minorHAnsi" w:cstheme="minorHAnsi"/>
          <w:i/>
          <w:sz w:val="24"/>
          <w:szCs w:val="24"/>
        </w:rPr>
      </w:pPr>
      <w:r w:rsidRPr="008C3919">
        <w:rPr>
          <w:rFonts w:asciiTheme="minorHAnsi" w:hAnsiTheme="minorHAnsi" w:cstheme="minorHAnsi"/>
          <w:i/>
          <w:sz w:val="24"/>
          <w:szCs w:val="24"/>
        </w:rPr>
        <w:t xml:space="preserve">Ponudnik mora </w:t>
      </w:r>
      <w:r>
        <w:rPr>
          <w:rFonts w:asciiTheme="minorHAnsi" w:hAnsiTheme="minorHAnsi" w:cstheme="minorHAnsi"/>
          <w:i/>
          <w:sz w:val="24"/>
          <w:szCs w:val="24"/>
        </w:rPr>
        <w:t>za namen preverjanja ponudb</w:t>
      </w:r>
      <w:r w:rsidRPr="008C3919">
        <w:rPr>
          <w:rFonts w:asciiTheme="minorHAnsi" w:hAnsiTheme="minorHAnsi" w:cstheme="minorHAnsi"/>
          <w:i/>
          <w:sz w:val="24"/>
          <w:szCs w:val="24"/>
        </w:rPr>
        <w:t xml:space="preserve"> zagotoviti vzorce</w:t>
      </w:r>
      <w:r>
        <w:rPr>
          <w:rFonts w:asciiTheme="minorHAnsi" w:hAnsiTheme="minorHAnsi" w:cstheme="minorHAnsi"/>
          <w:i/>
          <w:sz w:val="24"/>
          <w:szCs w:val="24"/>
        </w:rPr>
        <w:t xml:space="preserve"> </w:t>
      </w:r>
      <w:r w:rsidRPr="008C3919">
        <w:rPr>
          <w:rFonts w:asciiTheme="minorHAnsi" w:hAnsiTheme="minorHAnsi" w:cstheme="minorHAnsi"/>
          <w:i/>
          <w:sz w:val="24"/>
          <w:szCs w:val="24"/>
        </w:rPr>
        <w:t>v originalni embalaži in s priloženo dokumentacijo proizvajalca, iz katere bo razvidna kvalitetna ustreznost glede na zahteve naročnika.</w:t>
      </w:r>
      <w:r w:rsidR="003D049D">
        <w:rPr>
          <w:rFonts w:asciiTheme="minorHAnsi" w:hAnsiTheme="minorHAnsi" w:cstheme="minorHAnsi"/>
          <w:i/>
          <w:sz w:val="24"/>
          <w:szCs w:val="24"/>
        </w:rPr>
        <w:t xml:space="preserve"> </w:t>
      </w:r>
      <w:r w:rsidR="003D049D" w:rsidRPr="003D049D">
        <w:rPr>
          <w:rFonts w:asciiTheme="minorHAnsi" w:hAnsiTheme="minorHAnsi" w:cstheme="minorHAnsi"/>
          <w:i/>
          <w:sz w:val="24"/>
          <w:szCs w:val="24"/>
        </w:rPr>
        <w:t xml:space="preserve">Dokumentacija mora biti berljiva in predložena v angleškem ali nemškem jeziku. Na zahtevo naročnika </w:t>
      </w:r>
      <w:r w:rsidR="003D049D">
        <w:rPr>
          <w:rFonts w:asciiTheme="minorHAnsi" w:hAnsiTheme="minorHAnsi" w:cstheme="minorHAnsi"/>
          <w:i/>
          <w:sz w:val="24"/>
          <w:szCs w:val="24"/>
        </w:rPr>
        <w:t>mora</w:t>
      </w:r>
      <w:r w:rsidR="003D049D" w:rsidRPr="003D049D">
        <w:rPr>
          <w:rFonts w:asciiTheme="minorHAnsi" w:hAnsiTheme="minorHAnsi" w:cstheme="minorHAnsi"/>
          <w:i/>
          <w:sz w:val="24"/>
          <w:szCs w:val="24"/>
        </w:rPr>
        <w:t xml:space="preserve"> ponudnik zagotovi</w:t>
      </w:r>
      <w:r w:rsidR="003D049D">
        <w:rPr>
          <w:rFonts w:asciiTheme="minorHAnsi" w:hAnsiTheme="minorHAnsi" w:cstheme="minorHAnsi"/>
          <w:i/>
          <w:sz w:val="24"/>
          <w:szCs w:val="24"/>
        </w:rPr>
        <w:t>ti</w:t>
      </w:r>
      <w:r w:rsidR="003D049D" w:rsidRPr="003D049D">
        <w:rPr>
          <w:rFonts w:asciiTheme="minorHAnsi" w:hAnsiTheme="minorHAnsi" w:cstheme="minorHAnsi"/>
          <w:i/>
          <w:sz w:val="24"/>
          <w:szCs w:val="24"/>
        </w:rPr>
        <w:t xml:space="preserve"> laični slovenski prevod. </w:t>
      </w:r>
    </w:p>
    <w:p w14:paraId="5AB19E5A" w14:textId="77777777" w:rsidR="00353394" w:rsidRPr="00400682" w:rsidRDefault="00353394">
      <w:pPr>
        <w:widowControl w:val="0"/>
        <w:spacing w:line="266" w:lineRule="exact"/>
        <w:ind w:left="567"/>
        <w:jc w:val="both"/>
        <w:rPr>
          <w:rFonts w:asciiTheme="minorHAnsi" w:hAnsiTheme="minorHAnsi" w:cstheme="minorHAnsi"/>
          <w:sz w:val="24"/>
          <w:szCs w:val="24"/>
        </w:rPr>
      </w:pPr>
    </w:p>
    <w:p w14:paraId="6B14BB2F" w14:textId="020AE04F" w:rsidR="00353394" w:rsidRPr="00400682" w:rsidRDefault="00353394" w:rsidP="00DC5B4F">
      <w:pPr>
        <w:widowControl w:val="0"/>
        <w:numPr>
          <w:ilvl w:val="0"/>
          <w:numId w:val="6"/>
        </w:numPr>
        <w:spacing w:line="266" w:lineRule="exact"/>
        <w:ind w:left="567" w:hanging="283"/>
        <w:jc w:val="both"/>
        <w:rPr>
          <w:rFonts w:asciiTheme="minorHAnsi" w:hAnsiTheme="minorHAnsi" w:cstheme="minorHAnsi"/>
          <w:b/>
          <w:sz w:val="24"/>
          <w:szCs w:val="24"/>
        </w:rPr>
      </w:pPr>
      <w:r w:rsidRPr="00400682">
        <w:rPr>
          <w:rFonts w:asciiTheme="minorHAnsi" w:hAnsiTheme="minorHAnsi" w:cstheme="minorHAnsi"/>
          <w:b/>
          <w:sz w:val="24"/>
          <w:szCs w:val="24"/>
        </w:rPr>
        <w:t xml:space="preserve"> Gospodarski subjekt z oddajo ponudbe soglaša, da do naročnika predmetnega razpisa ne bo uveljavljal nobenega odškodninskega zahtevka, če ne bo izbran kot najugodnejši ponudnik, oz. da v primeru ustavitve postopka, zavrnitve vseh ponudb ali odstopa od izvedbe javnega naročila</w:t>
      </w:r>
      <w:r w:rsidR="00731489">
        <w:rPr>
          <w:rFonts w:asciiTheme="minorHAnsi" w:hAnsiTheme="minorHAnsi" w:cstheme="minorHAnsi"/>
          <w:b/>
          <w:sz w:val="24"/>
          <w:szCs w:val="24"/>
        </w:rPr>
        <w:t xml:space="preserve"> oz. odstopa od sklenitve pogodbe</w:t>
      </w:r>
      <w:r w:rsidRPr="00400682">
        <w:rPr>
          <w:rFonts w:asciiTheme="minorHAnsi" w:hAnsiTheme="minorHAnsi" w:cstheme="minorHAnsi"/>
          <w:b/>
          <w:sz w:val="24"/>
          <w:szCs w:val="24"/>
        </w:rPr>
        <w:t xml:space="preserve"> ne bo zahteval povrnitve nobenih stroškov</w:t>
      </w:r>
      <w:r w:rsidR="00731489">
        <w:rPr>
          <w:rFonts w:asciiTheme="minorHAnsi" w:hAnsiTheme="minorHAnsi" w:cstheme="minorHAnsi"/>
          <w:b/>
          <w:sz w:val="24"/>
          <w:szCs w:val="24"/>
        </w:rPr>
        <w:t>.</w:t>
      </w:r>
    </w:p>
    <w:p w14:paraId="155DE7C6" w14:textId="77777777" w:rsidR="00353394" w:rsidRPr="00400682" w:rsidRDefault="00353394">
      <w:pPr>
        <w:widowControl w:val="0"/>
        <w:spacing w:line="266" w:lineRule="exact"/>
        <w:ind w:left="567"/>
        <w:jc w:val="both"/>
        <w:rPr>
          <w:rFonts w:asciiTheme="minorHAnsi" w:hAnsiTheme="minorHAnsi" w:cstheme="minorHAnsi"/>
          <w:sz w:val="24"/>
          <w:szCs w:val="24"/>
        </w:rPr>
      </w:pPr>
    </w:p>
    <w:p w14:paraId="4E914768" w14:textId="1BA5CF2F" w:rsidR="008464CD" w:rsidRPr="00400682" w:rsidRDefault="00565CA0" w:rsidP="008464CD">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8464CD" w:rsidRPr="00400682">
        <w:rPr>
          <w:rFonts w:asciiTheme="minorHAnsi" w:hAnsiTheme="minorHAnsi" w:cstheme="minorHAnsi"/>
          <w:i/>
          <w:sz w:val="24"/>
          <w:szCs w:val="24"/>
        </w:rPr>
        <w:t xml:space="preserve"> potrdi izpolnjevanje tega pogoja s predložitvijo izpolnjenega ESPD obrazca.</w:t>
      </w:r>
    </w:p>
    <w:p w14:paraId="366D4EA1" w14:textId="77777777" w:rsidR="008464CD" w:rsidRPr="00400682" w:rsidRDefault="008464CD" w:rsidP="008464CD">
      <w:pPr>
        <w:widowControl w:val="0"/>
        <w:spacing w:line="266" w:lineRule="exact"/>
        <w:ind w:left="567"/>
        <w:jc w:val="both"/>
        <w:rPr>
          <w:rFonts w:asciiTheme="minorHAnsi" w:hAnsiTheme="minorHAnsi" w:cstheme="minorHAnsi"/>
          <w:i/>
          <w:sz w:val="24"/>
          <w:szCs w:val="24"/>
        </w:rPr>
      </w:pPr>
    </w:p>
    <w:p w14:paraId="1A6E34E8" w14:textId="77777777" w:rsidR="008464CD" w:rsidRPr="00400682" w:rsidRDefault="008464CD" w:rsidP="00DC5B4F">
      <w:pPr>
        <w:widowControl w:val="0"/>
        <w:numPr>
          <w:ilvl w:val="0"/>
          <w:numId w:val="6"/>
        </w:numPr>
        <w:spacing w:line="266" w:lineRule="exact"/>
        <w:ind w:left="567" w:hanging="283"/>
        <w:jc w:val="both"/>
        <w:rPr>
          <w:rFonts w:asciiTheme="minorHAnsi" w:hAnsiTheme="minorHAnsi" w:cstheme="minorHAnsi"/>
          <w:sz w:val="24"/>
          <w:szCs w:val="24"/>
        </w:rPr>
      </w:pPr>
      <w:r w:rsidRPr="00400682">
        <w:rPr>
          <w:rFonts w:asciiTheme="minorHAnsi" w:hAnsiTheme="minorHAnsi" w:cstheme="minorHAnsi"/>
          <w:sz w:val="24"/>
          <w:szCs w:val="24"/>
        </w:rPr>
        <w:t xml:space="preserve"> </w:t>
      </w:r>
      <w:r w:rsidRPr="00400682">
        <w:rPr>
          <w:rFonts w:asciiTheme="minorHAnsi" w:hAnsiTheme="minorHAnsi" w:cstheme="minorHAnsi"/>
          <w:b/>
          <w:sz w:val="24"/>
          <w:szCs w:val="24"/>
        </w:rPr>
        <w:t>Gospodarski subjekt v celoti sprejema pogoje javnega razpisa in vse pogoje, navedene v razpisni dokumentaciji, pod katerimi daje svojo ponudbo, ter soglaša, da bodo ti pogoji v celoti sestavni del pogodbe.</w:t>
      </w:r>
    </w:p>
    <w:p w14:paraId="10F06786" w14:textId="77777777" w:rsidR="001405AE" w:rsidRPr="00400682" w:rsidRDefault="001405AE">
      <w:pPr>
        <w:widowControl w:val="0"/>
        <w:spacing w:line="266" w:lineRule="exact"/>
        <w:ind w:left="567"/>
        <w:jc w:val="both"/>
        <w:rPr>
          <w:rFonts w:asciiTheme="minorHAnsi" w:hAnsiTheme="minorHAnsi" w:cstheme="minorHAnsi"/>
          <w:sz w:val="24"/>
          <w:szCs w:val="24"/>
        </w:rPr>
      </w:pPr>
    </w:p>
    <w:p w14:paraId="088B90E8" w14:textId="77777777" w:rsidR="00565CA0" w:rsidRPr="00400682" w:rsidRDefault="00565CA0" w:rsidP="00565CA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400682">
        <w:rPr>
          <w:rFonts w:asciiTheme="minorHAnsi" w:hAnsiTheme="minorHAnsi" w:cstheme="minorHAnsi"/>
          <w:i/>
          <w:sz w:val="24"/>
          <w:szCs w:val="24"/>
        </w:rPr>
        <w:t xml:space="preserve"> potrdi izpolnjevanje tega pogoja s predložitvijo izpolnjenega ESPD obrazca.</w:t>
      </w:r>
    </w:p>
    <w:p w14:paraId="523C80BC" w14:textId="77777777" w:rsidR="001405AE" w:rsidRPr="00400682" w:rsidRDefault="001405AE">
      <w:pPr>
        <w:widowControl w:val="0"/>
        <w:spacing w:line="266" w:lineRule="exact"/>
        <w:ind w:left="567"/>
        <w:jc w:val="both"/>
        <w:rPr>
          <w:rFonts w:asciiTheme="minorHAnsi" w:hAnsiTheme="minorHAnsi" w:cstheme="minorHAnsi"/>
          <w:b/>
          <w:i/>
          <w:sz w:val="24"/>
          <w:szCs w:val="24"/>
        </w:rPr>
      </w:pPr>
    </w:p>
    <w:p w14:paraId="76239E43" w14:textId="384113EB" w:rsidR="001405AE" w:rsidRPr="00400682" w:rsidRDefault="001405AE" w:rsidP="00DC5B4F">
      <w:pPr>
        <w:widowControl w:val="0"/>
        <w:numPr>
          <w:ilvl w:val="0"/>
          <w:numId w:val="6"/>
        </w:numPr>
        <w:spacing w:line="266" w:lineRule="exact"/>
        <w:ind w:left="567" w:hanging="283"/>
        <w:jc w:val="both"/>
        <w:rPr>
          <w:rFonts w:asciiTheme="minorHAnsi" w:hAnsiTheme="minorHAnsi" w:cstheme="minorHAnsi"/>
          <w:b/>
          <w:sz w:val="24"/>
          <w:szCs w:val="24"/>
        </w:rPr>
      </w:pPr>
      <w:r w:rsidRPr="00400682">
        <w:rPr>
          <w:rFonts w:asciiTheme="minorHAnsi" w:hAnsiTheme="minorHAnsi" w:cstheme="minorHAnsi"/>
          <w:b/>
          <w:sz w:val="24"/>
          <w:szCs w:val="24"/>
        </w:rPr>
        <w:t xml:space="preserve"> Gospodarski subjekt </w:t>
      </w:r>
      <w:r w:rsidR="00775B38" w:rsidRPr="00400682">
        <w:rPr>
          <w:rFonts w:asciiTheme="minorHAnsi" w:hAnsiTheme="minorHAnsi" w:cstheme="minorHAnsi"/>
          <w:b/>
          <w:sz w:val="24"/>
          <w:szCs w:val="24"/>
        </w:rPr>
        <w:t xml:space="preserve">v celoti soglaša z vsebino vzorca </w:t>
      </w:r>
      <w:r w:rsidRPr="00400682">
        <w:rPr>
          <w:rFonts w:asciiTheme="minorHAnsi" w:hAnsiTheme="minorHAnsi" w:cstheme="minorHAnsi"/>
          <w:b/>
          <w:sz w:val="24"/>
          <w:szCs w:val="24"/>
        </w:rPr>
        <w:t>pogodbe</w:t>
      </w:r>
      <w:r w:rsidR="00CD03EA" w:rsidRPr="00400682">
        <w:rPr>
          <w:rFonts w:asciiTheme="minorHAnsi" w:hAnsiTheme="minorHAnsi" w:cstheme="minorHAnsi"/>
          <w:b/>
          <w:sz w:val="24"/>
          <w:szCs w:val="24"/>
        </w:rPr>
        <w:t xml:space="preserve"> (OBR-4</w:t>
      </w:r>
      <w:r w:rsidR="005C4A48">
        <w:rPr>
          <w:rFonts w:asciiTheme="minorHAnsi" w:hAnsiTheme="minorHAnsi" w:cstheme="minorHAnsi"/>
          <w:b/>
          <w:sz w:val="24"/>
          <w:szCs w:val="24"/>
        </w:rPr>
        <w:t>).</w:t>
      </w:r>
    </w:p>
    <w:p w14:paraId="4F7B54BE" w14:textId="77777777" w:rsidR="001405AE" w:rsidRPr="00400682" w:rsidRDefault="001405AE">
      <w:pPr>
        <w:widowControl w:val="0"/>
        <w:spacing w:line="266" w:lineRule="exact"/>
        <w:ind w:left="567"/>
        <w:jc w:val="both"/>
        <w:rPr>
          <w:rFonts w:asciiTheme="minorHAnsi" w:hAnsiTheme="minorHAnsi" w:cstheme="minorHAnsi"/>
          <w:b/>
          <w:sz w:val="24"/>
          <w:szCs w:val="24"/>
          <w:highlight w:val="red"/>
        </w:rPr>
      </w:pPr>
    </w:p>
    <w:p w14:paraId="36CDC573" w14:textId="77777777" w:rsidR="00565CA0" w:rsidRPr="00400682" w:rsidRDefault="00565CA0" w:rsidP="00565CA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Pr="00400682">
        <w:rPr>
          <w:rFonts w:asciiTheme="minorHAnsi" w:hAnsiTheme="minorHAnsi" w:cstheme="minorHAnsi"/>
          <w:i/>
          <w:sz w:val="24"/>
          <w:szCs w:val="24"/>
        </w:rPr>
        <w:t xml:space="preserve"> potrdi izpolnjevanje tega pogoja s predložitvijo izpolnjenega ESPD obrazca.</w:t>
      </w:r>
    </w:p>
    <w:p w14:paraId="7CAD74AB" w14:textId="77777777" w:rsidR="007643C8" w:rsidRPr="00400682" w:rsidRDefault="007643C8" w:rsidP="00565CA0">
      <w:pPr>
        <w:widowControl w:val="0"/>
        <w:spacing w:line="266" w:lineRule="exact"/>
        <w:jc w:val="both"/>
        <w:rPr>
          <w:rFonts w:asciiTheme="minorHAnsi" w:hAnsiTheme="minorHAnsi" w:cstheme="minorHAnsi"/>
          <w:sz w:val="24"/>
          <w:szCs w:val="24"/>
        </w:rPr>
      </w:pPr>
    </w:p>
    <w:p w14:paraId="3E801393" w14:textId="77777777" w:rsidR="001405AE" w:rsidRPr="00400682" w:rsidRDefault="001405AE">
      <w:pPr>
        <w:widowControl w:val="0"/>
        <w:spacing w:line="266" w:lineRule="exact"/>
        <w:ind w:left="567"/>
        <w:jc w:val="both"/>
        <w:rPr>
          <w:rFonts w:asciiTheme="minorHAnsi" w:hAnsiTheme="minorHAnsi" w:cstheme="minorHAnsi"/>
          <w:b/>
          <w:i/>
          <w:sz w:val="24"/>
          <w:szCs w:val="24"/>
        </w:rPr>
      </w:pPr>
    </w:p>
    <w:p w14:paraId="527BCB16" w14:textId="77777777" w:rsidR="001405AE" w:rsidRPr="00400682" w:rsidRDefault="001405AE" w:rsidP="00DC5B4F">
      <w:pPr>
        <w:widowControl w:val="0"/>
        <w:numPr>
          <w:ilvl w:val="0"/>
          <w:numId w:val="6"/>
        </w:numPr>
        <w:spacing w:line="266" w:lineRule="exact"/>
        <w:ind w:left="567" w:hanging="283"/>
        <w:jc w:val="both"/>
        <w:rPr>
          <w:rFonts w:asciiTheme="minorHAnsi" w:hAnsiTheme="minorHAnsi" w:cstheme="minorHAnsi"/>
          <w:b/>
          <w:sz w:val="24"/>
          <w:szCs w:val="24"/>
        </w:rPr>
      </w:pPr>
      <w:r w:rsidRPr="00400682">
        <w:rPr>
          <w:rFonts w:asciiTheme="minorHAnsi" w:hAnsiTheme="minorHAnsi" w:cstheme="minorHAnsi"/>
          <w:b/>
          <w:sz w:val="24"/>
          <w:szCs w:val="24"/>
        </w:rPr>
        <w:t xml:space="preserve"> Gospodarski subjekt bo predložil izjavo o udeležbi fizičnih in pravnih oseb v lastništvu ponudnika.</w:t>
      </w:r>
    </w:p>
    <w:p w14:paraId="722AFF47" w14:textId="77777777" w:rsidR="001405AE" w:rsidRPr="00400682" w:rsidRDefault="001405AE">
      <w:pPr>
        <w:widowControl w:val="0"/>
        <w:spacing w:line="266" w:lineRule="exact"/>
        <w:ind w:left="567"/>
        <w:jc w:val="both"/>
        <w:rPr>
          <w:rFonts w:asciiTheme="minorHAnsi" w:hAnsiTheme="minorHAnsi" w:cstheme="minorHAnsi"/>
          <w:b/>
          <w:sz w:val="24"/>
          <w:szCs w:val="24"/>
        </w:rPr>
      </w:pPr>
    </w:p>
    <w:p w14:paraId="17767C98" w14:textId="543C03DF" w:rsidR="001405AE" w:rsidRDefault="00565CA0" w:rsidP="007643C8">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1405AE" w:rsidRPr="00400682">
        <w:rPr>
          <w:rFonts w:asciiTheme="minorHAnsi" w:hAnsiTheme="minorHAnsi" w:cstheme="minorHAnsi"/>
          <w:i/>
          <w:sz w:val="24"/>
          <w:szCs w:val="24"/>
        </w:rPr>
        <w:t xml:space="preserve"> predloži izpolnjeno izjavo o udeležbi fizičnih in pravnih oseb v lastništvu ponudnika (OBR-</w:t>
      </w:r>
      <w:r w:rsidR="001E58BF" w:rsidRPr="00400682">
        <w:rPr>
          <w:rFonts w:asciiTheme="minorHAnsi" w:hAnsiTheme="minorHAnsi" w:cstheme="minorHAnsi"/>
          <w:i/>
          <w:sz w:val="24"/>
          <w:szCs w:val="24"/>
        </w:rPr>
        <w:t>5</w:t>
      </w:r>
      <w:r w:rsidR="001405AE" w:rsidRPr="00400682">
        <w:rPr>
          <w:rFonts w:asciiTheme="minorHAnsi" w:hAnsiTheme="minorHAnsi" w:cstheme="minorHAnsi"/>
          <w:i/>
          <w:sz w:val="24"/>
          <w:szCs w:val="24"/>
        </w:rPr>
        <w:t>).</w:t>
      </w:r>
      <w:r w:rsidR="007305C6" w:rsidRPr="00400682">
        <w:rPr>
          <w:rFonts w:asciiTheme="minorHAnsi" w:hAnsiTheme="minorHAnsi" w:cstheme="minorHAnsi"/>
          <w:i/>
          <w:sz w:val="24"/>
          <w:szCs w:val="24"/>
        </w:rPr>
        <w:t xml:space="preserve"> Vzorec izjave lahko ponudnik nadomesti z lastno izjavo, ki vsebuje vse bistvene elemente</w:t>
      </w:r>
      <w:r w:rsidR="00775B38" w:rsidRPr="00400682">
        <w:rPr>
          <w:rFonts w:asciiTheme="minorHAnsi" w:hAnsiTheme="minorHAnsi" w:cstheme="minorHAnsi"/>
          <w:i/>
          <w:sz w:val="24"/>
          <w:szCs w:val="24"/>
        </w:rPr>
        <w:t xml:space="preserve"> obrazca (OBR-5)</w:t>
      </w:r>
      <w:r w:rsidR="007305C6" w:rsidRPr="00400682">
        <w:rPr>
          <w:rFonts w:asciiTheme="minorHAnsi" w:hAnsiTheme="minorHAnsi" w:cstheme="minorHAnsi"/>
          <w:i/>
          <w:sz w:val="24"/>
          <w:szCs w:val="24"/>
        </w:rPr>
        <w:t>.</w:t>
      </w:r>
    </w:p>
    <w:p w14:paraId="302E5B5F" w14:textId="7D742379" w:rsidR="00FF0DA4" w:rsidRDefault="00FF0DA4" w:rsidP="007643C8">
      <w:pPr>
        <w:widowControl w:val="0"/>
        <w:spacing w:line="266" w:lineRule="exact"/>
        <w:ind w:left="567"/>
        <w:jc w:val="both"/>
        <w:rPr>
          <w:rFonts w:asciiTheme="minorHAnsi" w:hAnsiTheme="minorHAnsi" w:cstheme="minorHAnsi"/>
          <w:i/>
          <w:sz w:val="24"/>
          <w:szCs w:val="24"/>
        </w:rPr>
      </w:pPr>
    </w:p>
    <w:p w14:paraId="6B81E299" w14:textId="70DEFB58" w:rsidR="00FF0DA4" w:rsidRDefault="00FF0DA4" w:rsidP="007643C8">
      <w:pPr>
        <w:widowControl w:val="0"/>
        <w:spacing w:line="266" w:lineRule="exact"/>
        <w:ind w:left="567"/>
        <w:jc w:val="both"/>
        <w:rPr>
          <w:rFonts w:asciiTheme="minorHAnsi" w:hAnsiTheme="minorHAnsi" w:cstheme="minorHAnsi"/>
          <w:i/>
          <w:sz w:val="24"/>
          <w:szCs w:val="24"/>
        </w:rPr>
      </w:pPr>
    </w:p>
    <w:p w14:paraId="580244C9" w14:textId="24F919B1" w:rsidR="00FF0DA4" w:rsidRPr="00FF0DA4" w:rsidRDefault="00FF0DA4" w:rsidP="00FF0DA4">
      <w:pPr>
        <w:widowControl w:val="0"/>
        <w:numPr>
          <w:ilvl w:val="0"/>
          <w:numId w:val="6"/>
        </w:numPr>
        <w:spacing w:line="266" w:lineRule="exact"/>
        <w:ind w:left="567" w:hanging="283"/>
        <w:jc w:val="both"/>
        <w:rPr>
          <w:rFonts w:asciiTheme="minorHAnsi" w:hAnsiTheme="minorHAnsi" w:cstheme="minorHAnsi"/>
          <w:b/>
          <w:sz w:val="24"/>
          <w:szCs w:val="24"/>
        </w:rPr>
      </w:pPr>
      <w:r w:rsidRPr="00FF0DA4">
        <w:rPr>
          <w:rFonts w:asciiTheme="minorHAnsi" w:hAnsiTheme="minorHAnsi" w:cstheme="minorHAnsi"/>
          <w:b/>
          <w:sz w:val="24"/>
          <w:szCs w:val="24"/>
        </w:rPr>
        <w:t>Gospodarski subjekt z oddajo ponudbe soglaša, da lahko naročnik v skladu s 7. odstavkom 89. člena ZJN-3:</w:t>
      </w:r>
    </w:p>
    <w:p w14:paraId="035B6855" w14:textId="6EF25ED5" w:rsidR="00FF0DA4" w:rsidRPr="001C475E" w:rsidRDefault="00FF0DA4" w:rsidP="00FF0DA4">
      <w:pPr>
        <w:widowControl w:val="0"/>
        <w:spacing w:line="266" w:lineRule="exact"/>
        <w:ind w:left="284"/>
        <w:jc w:val="both"/>
        <w:rPr>
          <w:rFonts w:asciiTheme="minorHAnsi" w:hAnsiTheme="minorHAnsi" w:cstheme="minorHAnsi"/>
          <w:b/>
        </w:rPr>
      </w:pPr>
    </w:p>
    <w:p w14:paraId="6A15B2A0" w14:textId="77777777" w:rsidR="00FF0DA4" w:rsidRPr="00FF0DA4" w:rsidRDefault="00FF0DA4" w:rsidP="00FF0DA4">
      <w:pPr>
        <w:pStyle w:val="Odstavekseznama"/>
        <w:widowControl w:val="0"/>
        <w:numPr>
          <w:ilvl w:val="0"/>
          <w:numId w:val="29"/>
        </w:numPr>
        <w:suppressAutoHyphens/>
        <w:spacing w:line="266" w:lineRule="exact"/>
        <w:contextualSpacing/>
        <w:jc w:val="both"/>
        <w:rPr>
          <w:rFonts w:asciiTheme="minorHAnsi" w:hAnsiTheme="minorHAnsi" w:cstheme="minorHAnsi"/>
          <w:b/>
          <w:sz w:val="24"/>
          <w:szCs w:val="24"/>
        </w:rPr>
      </w:pPr>
      <w:r w:rsidRPr="00FF0DA4">
        <w:rPr>
          <w:rFonts w:asciiTheme="minorHAnsi" w:hAnsiTheme="minorHAnsi" w:cstheme="minorHAnsi"/>
          <w:b/>
          <w:sz w:val="24"/>
          <w:szCs w:val="24"/>
        </w:rPr>
        <w:t>popravi računske napake, ki jih odkrije pri pregledu in ocenjevanju ponudb, pri tem se količina in cena na enoto brez DDV ne smeta spreminjati;</w:t>
      </w:r>
    </w:p>
    <w:p w14:paraId="5D729BA2" w14:textId="77777777" w:rsidR="00FF0DA4" w:rsidRPr="00FF0DA4" w:rsidRDefault="00FF0DA4" w:rsidP="00FF0DA4">
      <w:pPr>
        <w:pStyle w:val="Odstavekseznama"/>
        <w:widowControl w:val="0"/>
        <w:numPr>
          <w:ilvl w:val="0"/>
          <w:numId w:val="29"/>
        </w:numPr>
        <w:suppressAutoHyphens/>
        <w:spacing w:line="266" w:lineRule="exact"/>
        <w:contextualSpacing/>
        <w:jc w:val="both"/>
        <w:rPr>
          <w:rFonts w:asciiTheme="minorHAnsi" w:hAnsiTheme="minorHAnsi" w:cstheme="minorHAnsi"/>
          <w:b/>
          <w:sz w:val="24"/>
          <w:szCs w:val="24"/>
        </w:rPr>
      </w:pPr>
      <w:r w:rsidRPr="00FF0DA4">
        <w:rPr>
          <w:rFonts w:asciiTheme="minorHAnsi" w:hAnsiTheme="minorHAnsi" w:cstheme="minorHAnsi"/>
          <w:b/>
          <w:sz w:val="24"/>
          <w:szCs w:val="24"/>
        </w:rPr>
        <w:t>lahko popravi računske napake zaradi nepravilne vnaprej določene matematične operacije s strani naročnikain sicer tako, da ob upoštevanju cen na enoto brez DDV in količin, ki jih ponudi ponudnik, izračuna vrednost ponudbe z upoštevanjem pravilne matematične operacije;</w:t>
      </w:r>
    </w:p>
    <w:p w14:paraId="10C98B31" w14:textId="77777777" w:rsidR="00FF0DA4" w:rsidRPr="00FF0DA4" w:rsidRDefault="00FF0DA4" w:rsidP="00FF0DA4">
      <w:pPr>
        <w:pStyle w:val="Odstavekseznama"/>
        <w:widowControl w:val="0"/>
        <w:numPr>
          <w:ilvl w:val="0"/>
          <w:numId w:val="29"/>
        </w:numPr>
        <w:suppressAutoHyphens/>
        <w:spacing w:line="266" w:lineRule="exact"/>
        <w:contextualSpacing/>
        <w:jc w:val="both"/>
        <w:rPr>
          <w:rFonts w:asciiTheme="minorHAnsi" w:hAnsiTheme="minorHAnsi" w:cstheme="minorHAnsi"/>
          <w:b/>
          <w:sz w:val="24"/>
          <w:szCs w:val="24"/>
        </w:rPr>
      </w:pPr>
      <w:r w:rsidRPr="00FF0DA4">
        <w:rPr>
          <w:rFonts w:asciiTheme="minorHAnsi" w:hAnsiTheme="minorHAnsi" w:cstheme="minorHAnsi"/>
          <w:b/>
          <w:sz w:val="24"/>
          <w:szCs w:val="24"/>
        </w:rPr>
        <w:t>popravi napačno zapisano stopnjo DDV v pravilno.</w:t>
      </w:r>
    </w:p>
    <w:p w14:paraId="1EED9B83" w14:textId="77777777" w:rsidR="00FF0DA4" w:rsidRPr="001C475E" w:rsidRDefault="00FF0DA4" w:rsidP="00FF0DA4">
      <w:pPr>
        <w:widowControl w:val="0"/>
        <w:spacing w:line="266" w:lineRule="exact"/>
        <w:jc w:val="both"/>
        <w:rPr>
          <w:rFonts w:asciiTheme="minorHAnsi" w:hAnsiTheme="minorHAnsi" w:cstheme="minorHAnsi"/>
          <w:b/>
        </w:rPr>
      </w:pPr>
    </w:p>
    <w:p w14:paraId="1C73B9B9" w14:textId="6997BD5C" w:rsidR="00FF0DA4" w:rsidRPr="002A3430" w:rsidRDefault="00565CA0" w:rsidP="00FF0DA4">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w:t>
      </w:r>
      <w:r w:rsidR="00FF0DA4" w:rsidRPr="002A3430">
        <w:rPr>
          <w:rFonts w:asciiTheme="minorHAnsi" w:hAnsiTheme="minorHAnsi" w:cstheme="minorHAnsi"/>
          <w:i/>
          <w:sz w:val="24"/>
          <w:szCs w:val="24"/>
        </w:rPr>
        <w:t xml:space="preserve"> potrdi izpolnjevanje tega pogoja s predložitvijo izpolnjenega ESPD obrazca.</w:t>
      </w:r>
    </w:p>
    <w:p w14:paraId="355D513C" w14:textId="77777777" w:rsidR="00FF0DA4" w:rsidRPr="00400682" w:rsidRDefault="00FF0DA4" w:rsidP="007643C8">
      <w:pPr>
        <w:widowControl w:val="0"/>
        <w:spacing w:line="266" w:lineRule="exact"/>
        <w:ind w:left="567"/>
        <w:jc w:val="both"/>
        <w:rPr>
          <w:rFonts w:asciiTheme="minorHAnsi" w:hAnsiTheme="minorHAnsi" w:cstheme="minorHAnsi"/>
          <w:sz w:val="24"/>
          <w:szCs w:val="24"/>
        </w:rPr>
      </w:pPr>
    </w:p>
    <w:p w14:paraId="37969349" w14:textId="77777777" w:rsidR="001405AE" w:rsidRPr="00400682" w:rsidRDefault="001405AE">
      <w:pPr>
        <w:widowControl w:val="0"/>
        <w:spacing w:line="266" w:lineRule="exact"/>
        <w:ind w:left="284"/>
        <w:jc w:val="both"/>
        <w:rPr>
          <w:rFonts w:asciiTheme="minorHAnsi" w:hAnsiTheme="minorHAnsi" w:cstheme="minorHAnsi"/>
          <w:i/>
          <w:sz w:val="24"/>
          <w:szCs w:val="24"/>
        </w:rPr>
      </w:pPr>
    </w:p>
    <w:p w14:paraId="269D169C" w14:textId="77777777" w:rsidR="001405AE" w:rsidRPr="00400682" w:rsidRDefault="001405AE">
      <w:pPr>
        <w:widowControl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Naročnik bo priznal sposobnost vsem gospodarskim subjektom, ki bodo izpolnili vse zahtevane pogoje iz tega člena in predložili ustrezna dokazila.</w:t>
      </w:r>
    </w:p>
    <w:p w14:paraId="73793643"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0C238F25" w14:textId="77777777" w:rsidR="001405AE" w:rsidRPr="00400682" w:rsidRDefault="001405AE">
      <w:pPr>
        <w:widowControl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Naročnik lahko pred oddajo javnega naročila od ponudnika, kateremu se je odločil oddati javno naročilo, zahteval, da skladno s 77. členom ZJN-3 predloži najnovejša dokazila.</w:t>
      </w:r>
    </w:p>
    <w:p w14:paraId="4B373A02" w14:textId="77777777" w:rsidR="001405AE" w:rsidRPr="00400682" w:rsidRDefault="001405AE">
      <w:pPr>
        <w:widowControl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20B94814" w14:textId="77777777" w:rsidR="001405AE" w:rsidRPr="00400682" w:rsidRDefault="001405AE">
      <w:pPr>
        <w:widowControl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7F0EE993" w14:textId="77777777" w:rsidR="001405AE" w:rsidRPr="00400682" w:rsidRDefault="001405AE">
      <w:pPr>
        <w:widowControl w:val="0"/>
        <w:spacing w:line="266" w:lineRule="exact"/>
        <w:ind w:left="284"/>
        <w:jc w:val="both"/>
        <w:rPr>
          <w:rFonts w:asciiTheme="minorHAnsi" w:hAnsiTheme="minorHAnsi" w:cstheme="minorHAnsi"/>
          <w:color w:val="FF0000"/>
          <w:sz w:val="24"/>
          <w:szCs w:val="24"/>
        </w:rPr>
      </w:pPr>
    </w:p>
    <w:p w14:paraId="7A23A316" w14:textId="77777777" w:rsidR="001405AE" w:rsidRPr="00400682" w:rsidRDefault="001405AE">
      <w:pPr>
        <w:widowControl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p>
    <w:p w14:paraId="44347868" w14:textId="77777777" w:rsidR="001405AE" w:rsidRPr="00400682" w:rsidRDefault="001405AE">
      <w:pPr>
        <w:widowControl w:val="0"/>
        <w:spacing w:line="266" w:lineRule="exact"/>
        <w:ind w:left="284"/>
        <w:jc w:val="both"/>
        <w:rPr>
          <w:rFonts w:asciiTheme="minorHAnsi" w:hAnsiTheme="minorHAnsi" w:cstheme="minorHAnsi"/>
          <w:sz w:val="24"/>
          <w:szCs w:val="24"/>
        </w:rPr>
      </w:pPr>
    </w:p>
    <w:p w14:paraId="7CA0C8BE" w14:textId="30E0EAE8" w:rsidR="001405AE" w:rsidRPr="00400682" w:rsidRDefault="001405AE" w:rsidP="007643C8">
      <w:pPr>
        <w:widowControl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Kadar ima ponudnik sedež v drugi državi, mora v obrazcu ponudbe  navesti svojega pooblaščenca(-ko) za vročitve, v skladu z določbami Zakona o splošnem upravnem postopku (Uradni list RS, št. 24/06 – uradno prečiščeno besedilo, 105/06-ZUS-1, 126/07, 65/08, 8/10 in 82/13; v nadaljevanju: ZUP). V kolikor to ne bo storil, mu bo, v skladu z ZUP, po uradni dolžnosti postavljen pooblaščenec za vročitve.</w:t>
      </w:r>
    </w:p>
    <w:p w14:paraId="3F422845" w14:textId="77777777" w:rsidR="001405AE" w:rsidRPr="00400682" w:rsidRDefault="001405AE">
      <w:pPr>
        <w:pStyle w:val="Naslov3"/>
        <w:ind w:firstLine="284"/>
        <w:rPr>
          <w:rFonts w:asciiTheme="minorHAnsi" w:hAnsiTheme="minorHAnsi" w:cstheme="minorHAnsi"/>
          <w:sz w:val="24"/>
          <w:szCs w:val="24"/>
        </w:rPr>
      </w:pPr>
      <w:bookmarkStart w:id="10" w:name="_Toc141789792"/>
      <w:r w:rsidRPr="00400682">
        <w:rPr>
          <w:rFonts w:asciiTheme="minorHAnsi" w:hAnsiTheme="minorHAnsi" w:cstheme="minorHAnsi"/>
          <w:sz w:val="24"/>
          <w:szCs w:val="24"/>
        </w:rPr>
        <w:t>1.8 Zaupnost</w:t>
      </w:r>
      <w:bookmarkEnd w:id="10"/>
    </w:p>
    <w:p w14:paraId="680FB3A9" w14:textId="77777777" w:rsidR="001405AE" w:rsidRPr="00400682" w:rsidRDefault="001405AE">
      <w:pPr>
        <w:widowControl w:val="0"/>
        <w:autoSpaceDE w:val="0"/>
        <w:spacing w:line="230" w:lineRule="exact"/>
        <w:ind w:left="709"/>
        <w:rPr>
          <w:rFonts w:asciiTheme="minorHAnsi" w:hAnsiTheme="minorHAnsi" w:cstheme="minorHAnsi"/>
          <w:color w:val="000000"/>
          <w:spacing w:val="-3"/>
          <w:sz w:val="24"/>
          <w:szCs w:val="24"/>
          <w:highlight w:val="yellow"/>
        </w:rPr>
      </w:pPr>
    </w:p>
    <w:p w14:paraId="3D6C3702"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8. člen</w:t>
      </w:r>
    </w:p>
    <w:p w14:paraId="7B870EAE"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074B29F1" w14:textId="77777777" w:rsidR="001405AE" w:rsidRPr="00400682" w:rsidRDefault="001405AE">
      <w:pPr>
        <w:widowControl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6994B86C" w14:textId="77777777" w:rsidR="001405AE" w:rsidRPr="00400682" w:rsidRDefault="001405AE">
      <w:pPr>
        <w:widowControl w:val="0"/>
        <w:spacing w:line="266" w:lineRule="exact"/>
        <w:ind w:left="284"/>
        <w:jc w:val="both"/>
        <w:rPr>
          <w:rFonts w:asciiTheme="minorHAnsi" w:hAnsiTheme="minorHAnsi" w:cstheme="minorHAnsi"/>
          <w:sz w:val="24"/>
          <w:szCs w:val="24"/>
        </w:rPr>
      </w:pPr>
    </w:p>
    <w:p w14:paraId="523C0B89" w14:textId="48049CA9" w:rsidR="00410F91" w:rsidRDefault="001405AE" w:rsidP="00C07F3F">
      <w:pPr>
        <w:widowControl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4100DFDF" w14:textId="77777777" w:rsidR="001405AE" w:rsidRPr="00400682" w:rsidRDefault="001405AE">
      <w:pPr>
        <w:pStyle w:val="Naslov3"/>
        <w:ind w:firstLine="284"/>
        <w:rPr>
          <w:rFonts w:asciiTheme="minorHAnsi" w:hAnsiTheme="minorHAnsi" w:cstheme="minorHAnsi"/>
          <w:sz w:val="24"/>
          <w:szCs w:val="24"/>
        </w:rPr>
      </w:pPr>
      <w:bookmarkStart w:id="11" w:name="_Toc141789793"/>
      <w:r w:rsidRPr="00400682">
        <w:rPr>
          <w:rFonts w:asciiTheme="minorHAnsi" w:hAnsiTheme="minorHAnsi" w:cstheme="minorHAnsi"/>
          <w:sz w:val="24"/>
          <w:szCs w:val="24"/>
        </w:rPr>
        <w:t>1.9 Jezik</w:t>
      </w:r>
      <w:bookmarkEnd w:id="11"/>
      <w:r w:rsidRPr="00400682">
        <w:rPr>
          <w:rFonts w:asciiTheme="minorHAnsi" w:hAnsiTheme="minorHAnsi" w:cstheme="minorHAnsi"/>
          <w:sz w:val="24"/>
          <w:szCs w:val="24"/>
        </w:rPr>
        <w:t xml:space="preserve"> </w:t>
      </w:r>
    </w:p>
    <w:p w14:paraId="59994839"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9. člen</w:t>
      </w:r>
    </w:p>
    <w:p w14:paraId="6874A738"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5E3FFA7D" w14:textId="4202A30A"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Vsi dokumenti, dokazila in podatki v prijavi morajo biti napisani v slovenskem jeziku. </w:t>
      </w:r>
      <w:r w:rsidR="00FC435F">
        <w:rPr>
          <w:rFonts w:asciiTheme="minorHAnsi" w:hAnsiTheme="minorHAnsi" w:cstheme="minorHAnsi"/>
          <w:sz w:val="24"/>
          <w:szCs w:val="24"/>
        </w:rPr>
        <w:t xml:space="preserve">V primeru dokazil, ki so vezani na tehnične podatke, naročnik dopušča uporabo angleščega ali nemškega jezika. </w:t>
      </w:r>
      <w:r w:rsidRPr="00400682">
        <w:rPr>
          <w:rFonts w:asciiTheme="minorHAnsi" w:hAnsiTheme="minorHAnsi" w:cstheme="minorHAnsi"/>
          <w:sz w:val="24"/>
          <w:szCs w:val="24"/>
        </w:rPr>
        <w:t>Za presojo spornih vprašanj se vedno uporablja ponudba v slovenskem jeziku.</w:t>
      </w:r>
    </w:p>
    <w:p w14:paraId="577983DF"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6BC4E284" w14:textId="77777777" w:rsidR="001405AE" w:rsidRPr="00400682" w:rsidRDefault="001405AE">
      <w:pPr>
        <w:pStyle w:val="Naslov3"/>
        <w:ind w:firstLine="284"/>
        <w:rPr>
          <w:rFonts w:asciiTheme="minorHAnsi" w:hAnsiTheme="minorHAnsi" w:cstheme="minorHAnsi"/>
          <w:sz w:val="24"/>
          <w:szCs w:val="24"/>
        </w:rPr>
      </w:pPr>
      <w:bookmarkStart w:id="12" w:name="_Toc141789794"/>
      <w:r w:rsidRPr="00400682">
        <w:rPr>
          <w:rFonts w:asciiTheme="minorHAnsi" w:hAnsiTheme="minorHAnsi" w:cstheme="minorHAnsi"/>
          <w:sz w:val="24"/>
          <w:szCs w:val="24"/>
        </w:rPr>
        <w:t>1.10 Rok za predložitev prijav</w:t>
      </w:r>
      <w:bookmarkEnd w:id="12"/>
      <w:r w:rsidRPr="00400682">
        <w:rPr>
          <w:rFonts w:asciiTheme="minorHAnsi" w:hAnsiTheme="minorHAnsi" w:cstheme="minorHAnsi"/>
          <w:sz w:val="24"/>
          <w:szCs w:val="24"/>
        </w:rPr>
        <w:t xml:space="preserve"> </w:t>
      </w:r>
    </w:p>
    <w:p w14:paraId="7B32E05B"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10. člen </w:t>
      </w:r>
    </w:p>
    <w:p w14:paraId="69D5ED61" w14:textId="77777777" w:rsidR="001405AE" w:rsidRPr="00400682" w:rsidRDefault="001405AE">
      <w:pPr>
        <w:ind w:left="709" w:right="1455"/>
        <w:jc w:val="both"/>
        <w:rPr>
          <w:rFonts w:asciiTheme="minorHAnsi" w:hAnsiTheme="minorHAnsi" w:cstheme="minorHAnsi"/>
          <w:sz w:val="24"/>
          <w:szCs w:val="24"/>
        </w:rPr>
      </w:pPr>
    </w:p>
    <w:p w14:paraId="64F4AB46" w14:textId="76027096" w:rsidR="001405AE" w:rsidRPr="00400682" w:rsidRDefault="00754DED" w:rsidP="004A502B">
      <w:pPr>
        <w:widowControl w:val="0"/>
        <w:autoSpaceDE w:val="0"/>
        <w:adjustRightInd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Ponudniki morajo ponudbe predložiti v informacijski sistem e-JN na spletnem naslovu </w:t>
      </w:r>
      <w:hyperlink r:id="rId26" w:history="1">
        <w:r w:rsidRPr="00400682">
          <w:rPr>
            <w:rFonts w:asciiTheme="minorHAnsi" w:hAnsiTheme="minorHAnsi" w:cstheme="minorHAnsi"/>
            <w:sz w:val="24"/>
            <w:szCs w:val="24"/>
          </w:rPr>
          <w:t>https://ejn.gov.si/eJN2</w:t>
        </w:r>
      </w:hyperlink>
      <w:r w:rsidRPr="00400682">
        <w:rPr>
          <w:rFonts w:asciiTheme="minorHAnsi" w:hAnsiTheme="minorHAnsi" w:cstheme="minorHAnsi"/>
          <w:sz w:val="24"/>
          <w:szCs w:val="24"/>
        </w:rPr>
        <w:t xml:space="preserve"> najkasneje do roka, ki je naveden v objavi predmetnega javnega naročila na portalu javnih naročil.</w:t>
      </w:r>
    </w:p>
    <w:p w14:paraId="195B9298" w14:textId="77777777" w:rsidR="001405AE" w:rsidRPr="00400682" w:rsidRDefault="001405AE">
      <w:pPr>
        <w:pStyle w:val="Naslov3"/>
        <w:ind w:firstLine="284"/>
        <w:rPr>
          <w:rFonts w:asciiTheme="minorHAnsi" w:hAnsiTheme="minorHAnsi" w:cstheme="minorHAnsi"/>
          <w:sz w:val="24"/>
          <w:szCs w:val="24"/>
        </w:rPr>
      </w:pPr>
      <w:bookmarkStart w:id="13" w:name="_Toc141789795"/>
      <w:r w:rsidRPr="00400682">
        <w:rPr>
          <w:rFonts w:asciiTheme="minorHAnsi" w:hAnsiTheme="minorHAnsi" w:cstheme="minorHAnsi"/>
          <w:sz w:val="24"/>
          <w:szCs w:val="24"/>
        </w:rPr>
        <w:t>1.11 Stroški priprave prijave</w:t>
      </w:r>
      <w:bookmarkEnd w:id="13"/>
      <w:r w:rsidRPr="00400682">
        <w:rPr>
          <w:rFonts w:asciiTheme="minorHAnsi" w:hAnsiTheme="minorHAnsi" w:cstheme="minorHAnsi"/>
          <w:sz w:val="24"/>
          <w:szCs w:val="24"/>
        </w:rPr>
        <w:t xml:space="preserve"> </w:t>
      </w:r>
    </w:p>
    <w:p w14:paraId="691395DA"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11. člen </w:t>
      </w:r>
    </w:p>
    <w:p w14:paraId="2F68B4B9" w14:textId="77777777" w:rsidR="001405AE" w:rsidRPr="00400682" w:rsidRDefault="001405AE">
      <w:pPr>
        <w:widowControl w:val="0"/>
        <w:autoSpaceDE w:val="0"/>
        <w:spacing w:line="230" w:lineRule="exact"/>
        <w:ind w:left="1417"/>
        <w:jc w:val="both"/>
        <w:rPr>
          <w:rFonts w:asciiTheme="minorHAnsi" w:hAnsiTheme="minorHAnsi" w:cstheme="minorHAnsi"/>
          <w:sz w:val="24"/>
          <w:szCs w:val="24"/>
        </w:rPr>
      </w:pPr>
    </w:p>
    <w:p w14:paraId="5EE9DF98"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Udeleženec nosi vse stroške povezane s pripravo in predložitvijo prijave.</w:t>
      </w:r>
    </w:p>
    <w:p w14:paraId="50C7E984" w14:textId="77777777" w:rsidR="001405AE" w:rsidRPr="00400682" w:rsidRDefault="001405AE" w:rsidP="004A502B">
      <w:pPr>
        <w:widowControl w:val="0"/>
        <w:autoSpaceDE w:val="0"/>
        <w:spacing w:before="6" w:line="230" w:lineRule="exact"/>
        <w:rPr>
          <w:rFonts w:asciiTheme="minorHAnsi" w:hAnsiTheme="minorHAnsi" w:cstheme="minorHAnsi"/>
          <w:color w:val="000000"/>
          <w:spacing w:val="-3"/>
          <w:sz w:val="24"/>
          <w:szCs w:val="24"/>
        </w:rPr>
      </w:pPr>
    </w:p>
    <w:p w14:paraId="20565F5F" w14:textId="77777777" w:rsidR="001405AE" w:rsidRPr="00400682" w:rsidRDefault="001405AE">
      <w:pPr>
        <w:pStyle w:val="Naslov3"/>
        <w:ind w:firstLine="284"/>
        <w:rPr>
          <w:rFonts w:asciiTheme="minorHAnsi" w:hAnsiTheme="minorHAnsi" w:cstheme="minorHAnsi"/>
          <w:sz w:val="24"/>
          <w:szCs w:val="24"/>
        </w:rPr>
      </w:pPr>
      <w:bookmarkStart w:id="14" w:name="_Toc141789796"/>
      <w:r w:rsidRPr="00400682">
        <w:rPr>
          <w:rFonts w:asciiTheme="minorHAnsi" w:hAnsiTheme="minorHAnsi" w:cstheme="minorHAnsi"/>
          <w:sz w:val="24"/>
          <w:szCs w:val="24"/>
        </w:rPr>
        <w:t>1.12  Izločitev prijav</w:t>
      </w:r>
      <w:bookmarkEnd w:id="14"/>
      <w:r w:rsidRPr="00400682">
        <w:rPr>
          <w:rFonts w:asciiTheme="minorHAnsi" w:hAnsiTheme="minorHAnsi" w:cstheme="minorHAnsi"/>
          <w:sz w:val="24"/>
          <w:szCs w:val="24"/>
        </w:rPr>
        <w:t xml:space="preserve"> </w:t>
      </w:r>
    </w:p>
    <w:p w14:paraId="2C958100"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12. člen </w:t>
      </w:r>
    </w:p>
    <w:p w14:paraId="7E82AD65" w14:textId="77777777" w:rsidR="001405AE" w:rsidRPr="00400682" w:rsidRDefault="001405AE">
      <w:pPr>
        <w:widowControl w:val="0"/>
        <w:autoSpaceDE w:val="0"/>
        <w:spacing w:line="230" w:lineRule="exact"/>
        <w:ind w:left="1417"/>
        <w:rPr>
          <w:rFonts w:asciiTheme="minorHAnsi" w:hAnsiTheme="minorHAnsi" w:cstheme="minorHAnsi"/>
          <w:sz w:val="24"/>
          <w:szCs w:val="24"/>
        </w:rPr>
      </w:pPr>
    </w:p>
    <w:p w14:paraId="7642F812"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Naročnik bo izločil vse prijave, ki ne bodo skladne z zahtevami in pogoji iz te razpisne dokumentacije ter prijave ponudnikov pri katerih bodo obstajali razlogi za izključitev iz 75. člena ZJN-3.</w:t>
      </w:r>
    </w:p>
    <w:p w14:paraId="0233B877"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15384C54" w14:textId="77777777" w:rsidR="001405AE" w:rsidRPr="00400682" w:rsidRDefault="001405AE">
      <w:pPr>
        <w:pStyle w:val="Naslov3"/>
        <w:ind w:firstLine="284"/>
        <w:rPr>
          <w:rFonts w:asciiTheme="minorHAnsi" w:hAnsiTheme="minorHAnsi" w:cstheme="minorHAnsi"/>
          <w:sz w:val="24"/>
          <w:szCs w:val="24"/>
        </w:rPr>
      </w:pPr>
      <w:bookmarkStart w:id="15" w:name="_Toc141789797"/>
      <w:r w:rsidRPr="00400682">
        <w:rPr>
          <w:rFonts w:asciiTheme="minorHAnsi" w:hAnsiTheme="minorHAnsi" w:cstheme="minorHAnsi"/>
          <w:sz w:val="24"/>
          <w:szCs w:val="24"/>
        </w:rPr>
        <w:t>1.13 Zavarovanja</w:t>
      </w:r>
      <w:bookmarkEnd w:id="15"/>
      <w:r w:rsidRPr="00400682">
        <w:rPr>
          <w:rFonts w:asciiTheme="minorHAnsi" w:hAnsiTheme="minorHAnsi" w:cstheme="minorHAnsi"/>
          <w:sz w:val="24"/>
          <w:szCs w:val="24"/>
        </w:rPr>
        <w:t xml:space="preserve"> </w:t>
      </w:r>
    </w:p>
    <w:p w14:paraId="2BD4F49B"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13. člen </w:t>
      </w:r>
    </w:p>
    <w:p w14:paraId="23B8B0BB" w14:textId="77777777" w:rsidR="001405AE" w:rsidRPr="00400682" w:rsidRDefault="001405AE">
      <w:pPr>
        <w:widowControl w:val="0"/>
        <w:autoSpaceDE w:val="0"/>
        <w:spacing w:line="230" w:lineRule="exact"/>
        <w:ind w:left="1417"/>
        <w:jc w:val="both"/>
        <w:rPr>
          <w:rFonts w:asciiTheme="minorHAnsi" w:hAnsiTheme="minorHAnsi" w:cstheme="minorHAnsi"/>
          <w:sz w:val="24"/>
          <w:szCs w:val="24"/>
        </w:rPr>
      </w:pPr>
    </w:p>
    <w:p w14:paraId="080C6D5C" w14:textId="72A46A15" w:rsidR="000853AE" w:rsidRDefault="00E3544D" w:rsidP="000853AE">
      <w:pPr>
        <w:widowControl w:val="0"/>
        <w:autoSpaceDE w:val="0"/>
        <w:autoSpaceDN w:val="0"/>
        <w:adjustRightInd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Dobavitelj</w:t>
      </w:r>
      <w:r w:rsidR="001405AE" w:rsidRPr="00400682">
        <w:rPr>
          <w:rFonts w:asciiTheme="minorHAnsi" w:hAnsiTheme="minorHAnsi" w:cstheme="minorHAnsi"/>
          <w:sz w:val="24"/>
          <w:szCs w:val="24"/>
        </w:rPr>
        <w:t xml:space="preserve"> </w:t>
      </w:r>
      <w:r w:rsidR="00131FF4" w:rsidRPr="00400682">
        <w:rPr>
          <w:rFonts w:asciiTheme="minorHAnsi" w:hAnsiTheme="minorHAnsi" w:cstheme="minorHAnsi"/>
          <w:sz w:val="24"/>
          <w:szCs w:val="24"/>
        </w:rPr>
        <w:t>mora v 8 dneh po</w:t>
      </w:r>
      <w:r w:rsidR="006D196C" w:rsidRPr="00400682">
        <w:rPr>
          <w:rFonts w:asciiTheme="minorHAnsi" w:hAnsiTheme="minorHAnsi" w:cstheme="minorHAnsi"/>
          <w:sz w:val="24"/>
          <w:szCs w:val="24"/>
        </w:rPr>
        <w:t xml:space="preserve"> podpisu pogodbe </w:t>
      </w:r>
      <w:r w:rsidR="001405AE" w:rsidRPr="00400682">
        <w:rPr>
          <w:rFonts w:asciiTheme="minorHAnsi" w:hAnsiTheme="minorHAnsi" w:cstheme="minorHAnsi"/>
          <w:sz w:val="24"/>
          <w:szCs w:val="24"/>
        </w:rPr>
        <w:t xml:space="preserve">naročniku </w:t>
      </w:r>
      <w:r w:rsidR="00131FF4" w:rsidRPr="00400682">
        <w:rPr>
          <w:rFonts w:asciiTheme="minorHAnsi" w:hAnsiTheme="minorHAnsi" w:cstheme="minorHAnsi"/>
          <w:sz w:val="24"/>
          <w:szCs w:val="24"/>
        </w:rPr>
        <w:t xml:space="preserve">predati </w:t>
      </w:r>
      <w:r w:rsidR="000853AE" w:rsidRPr="00400682">
        <w:rPr>
          <w:rFonts w:asciiTheme="minorHAnsi" w:hAnsiTheme="minorHAnsi" w:cstheme="minorHAnsi"/>
          <w:sz w:val="24"/>
          <w:szCs w:val="24"/>
        </w:rPr>
        <w:t>menično izjavo z bianco menico</w:t>
      </w:r>
      <w:r w:rsidR="00E729B0">
        <w:rPr>
          <w:rFonts w:asciiTheme="minorHAnsi" w:hAnsiTheme="minorHAnsi" w:cstheme="minorHAnsi"/>
          <w:sz w:val="24"/>
          <w:szCs w:val="24"/>
        </w:rPr>
        <w:t>(2x)</w:t>
      </w:r>
      <w:r w:rsidR="000853AE" w:rsidRPr="00400682">
        <w:rPr>
          <w:rFonts w:asciiTheme="minorHAnsi" w:hAnsiTheme="minorHAnsi" w:cstheme="minorHAnsi"/>
          <w:sz w:val="24"/>
          <w:szCs w:val="24"/>
        </w:rPr>
        <w:t xml:space="preserve"> v višini </w:t>
      </w:r>
      <w:r w:rsidR="00A514B5" w:rsidRPr="00400682">
        <w:rPr>
          <w:rFonts w:asciiTheme="minorHAnsi" w:hAnsiTheme="minorHAnsi" w:cstheme="minorHAnsi"/>
          <w:sz w:val="24"/>
          <w:szCs w:val="24"/>
        </w:rPr>
        <w:t>5</w:t>
      </w:r>
      <w:r w:rsidR="00A156D8" w:rsidRPr="00400682">
        <w:rPr>
          <w:rFonts w:asciiTheme="minorHAnsi" w:hAnsiTheme="minorHAnsi" w:cstheme="minorHAnsi"/>
          <w:sz w:val="24"/>
          <w:szCs w:val="24"/>
        </w:rPr>
        <w:t>%</w:t>
      </w:r>
      <w:r w:rsidR="005D13BC" w:rsidRPr="00400682">
        <w:rPr>
          <w:rFonts w:asciiTheme="minorHAnsi" w:hAnsiTheme="minorHAnsi" w:cstheme="minorHAnsi"/>
          <w:sz w:val="24"/>
          <w:szCs w:val="24"/>
        </w:rPr>
        <w:t xml:space="preserve"> od </w:t>
      </w:r>
      <w:r w:rsidR="00C466FF" w:rsidRPr="00400682">
        <w:rPr>
          <w:rFonts w:asciiTheme="minorHAnsi" w:hAnsiTheme="minorHAnsi" w:cstheme="minorHAnsi"/>
          <w:sz w:val="24"/>
          <w:szCs w:val="24"/>
        </w:rPr>
        <w:t xml:space="preserve">skupne </w:t>
      </w:r>
      <w:r w:rsidR="00706FD0">
        <w:rPr>
          <w:rFonts w:asciiTheme="minorHAnsi" w:hAnsiTheme="minorHAnsi" w:cstheme="minorHAnsi"/>
          <w:sz w:val="24"/>
          <w:szCs w:val="24"/>
        </w:rPr>
        <w:t xml:space="preserve">ponudbene </w:t>
      </w:r>
      <w:r w:rsidR="00A514B5" w:rsidRPr="00400682">
        <w:rPr>
          <w:rFonts w:asciiTheme="minorHAnsi" w:hAnsiTheme="minorHAnsi" w:cstheme="minorHAnsi"/>
          <w:sz w:val="24"/>
          <w:szCs w:val="24"/>
        </w:rPr>
        <w:t>vrednosti</w:t>
      </w:r>
      <w:r w:rsidR="005D13BC" w:rsidRPr="00400682">
        <w:rPr>
          <w:rFonts w:asciiTheme="minorHAnsi" w:hAnsiTheme="minorHAnsi" w:cstheme="minorHAnsi"/>
          <w:sz w:val="24"/>
          <w:szCs w:val="24"/>
        </w:rPr>
        <w:t xml:space="preserve"> brez DDV</w:t>
      </w:r>
      <w:r w:rsidR="000853AE" w:rsidRPr="00400682">
        <w:rPr>
          <w:rFonts w:asciiTheme="minorHAnsi" w:hAnsiTheme="minorHAnsi" w:cstheme="minorHAnsi"/>
          <w:sz w:val="24"/>
          <w:szCs w:val="24"/>
        </w:rPr>
        <w:t>, ki jo je mogoče unovčiti še 30 dni po poteku pogodbenega razmerja</w:t>
      </w:r>
      <w:r w:rsidR="00A83979">
        <w:rPr>
          <w:rFonts w:asciiTheme="minorHAnsi" w:hAnsiTheme="minorHAnsi" w:cstheme="minorHAnsi"/>
          <w:sz w:val="24"/>
          <w:szCs w:val="24"/>
        </w:rPr>
        <w:t>.</w:t>
      </w:r>
    </w:p>
    <w:p w14:paraId="71C61355" w14:textId="2DD0E075" w:rsidR="002D185C" w:rsidRPr="002D185C" w:rsidRDefault="002D185C" w:rsidP="002D185C">
      <w:pPr>
        <w:widowControl w:val="0"/>
        <w:autoSpaceDE w:val="0"/>
        <w:spacing w:line="266" w:lineRule="exact"/>
        <w:ind w:left="284"/>
        <w:jc w:val="both"/>
        <w:rPr>
          <w:rFonts w:asciiTheme="minorHAnsi" w:hAnsiTheme="minorHAnsi" w:cstheme="minorHAnsi"/>
          <w:sz w:val="24"/>
          <w:szCs w:val="24"/>
        </w:rPr>
      </w:pPr>
      <w:r w:rsidRPr="002D185C">
        <w:rPr>
          <w:rFonts w:asciiTheme="minorHAnsi" w:hAnsiTheme="minorHAnsi" w:cstheme="minorHAnsi"/>
          <w:sz w:val="24"/>
          <w:szCs w:val="24"/>
        </w:rPr>
        <w:t xml:space="preserve">V primeru, da se obe menici unovčita za vrednost nižjo od </w:t>
      </w:r>
      <w:r>
        <w:rPr>
          <w:rFonts w:asciiTheme="minorHAnsi" w:hAnsiTheme="minorHAnsi" w:cstheme="minorHAnsi"/>
          <w:sz w:val="24"/>
          <w:szCs w:val="24"/>
        </w:rPr>
        <w:t>5</w:t>
      </w:r>
      <w:r w:rsidRPr="002D185C">
        <w:rPr>
          <w:rFonts w:asciiTheme="minorHAnsi" w:hAnsiTheme="minorHAnsi" w:cstheme="minorHAnsi"/>
          <w:sz w:val="24"/>
          <w:szCs w:val="24"/>
        </w:rPr>
        <w:t xml:space="preserve"> % pogodbene vrednosti </w:t>
      </w:r>
      <w:r w:rsidR="008D06D3">
        <w:rPr>
          <w:rFonts w:asciiTheme="minorHAnsi" w:hAnsiTheme="minorHAnsi" w:cstheme="minorHAnsi"/>
          <w:sz w:val="24"/>
          <w:szCs w:val="24"/>
        </w:rPr>
        <w:t>brez</w:t>
      </w:r>
      <w:r w:rsidRPr="002D185C">
        <w:rPr>
          <w:rFonts w:asciiTheme="minorHAnsi" w:hAnsiTheme="minorHAnsi" w:cstheme="minorHAnsi"/>
          <w:sz w:val="24"/>
          <w:szCs w:val="24"/>
        </w:rPr>
        <w:t xml:space="preserve"> </w:t>
      </w:r>
      <w:r w:rsidR="00A3235C">
        <w:rPr>
          <w:rFonts w:asciiTheme="minorHAnsi" w:hAnsiTheme="minorHAnsi" w:cstheme="minorHAnsi"/>
          <w:sz w:val="24"/>
          <w:szCs w:val="24"/>
        </w:rPr>
        <w:t>DDV</w:t>
      </w:r>
      <w:r w:rsidRPr="002D185C">
        <w:rPr>
          <w:rFonts w:asciiTheme="minorHAnsi" w:hAnsiTheme="minorHAnsi" w:cstheme="minorHAnsi"/>
          <w:sz w:val="24"/>
          <w:szCs w:val="24"/>
        </w:rPr>
        <w:t xml:space="preserve">, ju je izbrani ponudnik dolžan vsakokrat nadomestiti z novo, dokler celotna unovčena vrednost ne doseže </w:t>
      </w:r>
      <w:r>
        <w:rPr>
          <w:rFonts w:asciiTheme="minorHAnsi" w:hAnsiTheme="minorHAnsi" w:cstheme="minorHAnsi"/>
          <w:sz w:val="24"/>
          <w:szCs w:val="24"/>
        </w:rPr>
        <w:t>5</w:t>
      </w:r>
      <w:r w:rsidRPr="002D185C">
        <w:rPr>
          <w:rFonts w:asciiTheme="minorHAnsi" w:hAnsiTheme="minorHAnsi" w:cstheme="minorHAnsi"/>
          <w:sz w:val="24"/>
          <w:szCs w:val="24"/>
        </w:rPr>
        <w:t xml:space="preserve"> % pogodbene vrednosti </w:t>
      </w:r>
      <w:r>
        <w:rPr>
          <w:rFonts w:asciiTheme="minorHAnsi" w:hAnsiTheme="minorHAnsi" w:cstheme="minorHAnsi"/>
          <w:sz w:val="24"/>
          <w:szCs w:val="24"/>
        </w:rPr>
        <w:t>brez DDV</w:t>
      </w:r>
      <w:r w:rsidRPr="002D185C">
        <w:rPr>
          <w:rFonts w:asciiTheme="minorHAnsi" w:hAnsiTheme="minorHAnsi" w:cstheme="minorHAnsi"/>
          <w:sz w:val="24"/>
          <w:szCs w:val="24"/>
        </w:rPr>
        <w:t xml:space="preserve">. </w:t>
      </w:r>
    </w:p>
    <w:p w14:paraId="20F1A7FB" w14:textId="77777777" w:rsidR="002D185C" w:rsidRPr="00400682" w:rsidRDefault="002D185C" w:rsidP="000853AE">
      <w:pPr>
        <w:widowControl w:val="0"/>
        <w:autoSpaceDE w:val="0"/>
        <w:autoSpaceDN w:val="0"/>
        <w:adjustRightInd w:val="0"/>
        <w:spacing w:line="266" w:lineRule="exact"/>
        <w:ind w:left="284"/>
        <w:jc w:val="both"/>
        <w:rPr>
          <w:rFonts w:asciiTheme="minorHAnsi" w:hAnsiTheme="minorHAnsi" w:cstheme="minorHAnsi"/>
          <w:sz w:val="24"/>
          <w:szCs w:val="24"/>
        </w:rPr>
      </w:pPr>
    </w:p>
    <w:p w14:paraId="3EF03D89" w14:textId="5FCC07CF" w:rsidR="003E7CAC" w:rsidRPr="00400682" w:rsidRDefault="003E7CAC" w:rsidP="004A502B">
      <w:pPr>
        <w:widowControl w:val="0"/>
        <w:autoSpaceDE w:val="0"/>
        <w:spacing w:line="266" w:lineRule="exact"/>
        <w:ind w:left="284"/>
        <w:jc w:val="both"/>
        <w:rPr>
          <w:rFonts w:asciiTheme="minorHAnsi" w:hAnsiTheme="minorHAnsi" w:cstheme="minorHAnsi"/>
          <w:sz w:val="24"/>
          <w:szCs w:val="24"/>
        </w:rPr>
      </w:pPr>
    </w:p>
    <w:p w14:paraId="2175806C" w14:textId="77777777" w:rsidR="001405AE" w:rsidRPr="00400682" w:rsidRDefault="001405AE" w:rsidP="003E7CAC">
      <w:pPr>
        <w:pStyle w:val="Naslov3"/>
        <w:ind w:firstLine="284"/>
        <w:rPr>
          <w:rFonts w:asciiTheme="minorHAnsi" w:hAnsiTheme="minorHAnsi" w:cstheme="minorHAnsi"/>
          <w:sz w:val="24"/>
          <w:szCs w:val="24"/>
        </w:rPr>
      </w:pPr>
      <w:bookmarkStart w:id="16" w:name="_Toc141789798"/>
      <w:r w:rsidRPr="00400682">
        <w:rPr>
          <w:rFonts w:asciiTheme="minorHAnsi" w:hAnsiTheme="minorHAnsi" w:cstheme="minorHAnsi"/>
          <w:sz w:val="24"/>
          <w:szCs w:val="24"/>
        </w:rPr>
        <w:t>1.14 Merilo za izbiro</w:t>
      </w:r>
      <w:bookmarkEnd w:id="16"/>
      <w:r w:rsidRPr="00400682">
        <w:rPr>
          <w:rFonts w:asciiTheme="minorHAnsi" w:hAnsiTheme="minorHAnsi" w:cstheme="minorHAnsi"/>
          <w:sz w:val="24"/>
          <w:szCs w:val="24"/>
        </w:rPr>
        <w:t xml:space="preserve"> </w:t>
      </w:r>
    </w:p>
    <w:p w14:paraId="33CC65EF"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14. člen </w:t>
      </w:r>
    </w:p>
    <w:p w14:paraId="436F4C3A"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79A702A2" w14:textId="6576076D" w:rsidR="00D96DCD" w:rsidRPr="00400682" w:rsidRDefault="00253204" w:rsidP="006E2D1E">
      <w:pPr>
        <w:widowControl w:val="0"/>
        <w:autoSpaceDE w:val="0"/>
        <w:autoSpaceDN w:val="0"/>
        <w:adjustRightInd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Merilo za izbor najugodnejšega </w:t>
      </w:r>
      <w:r w:rsidR="00D849A9" w:rsidRPr="00400682">
        <w:rPr>
          <w:rFonts w:asciiTheme="minorHAnsi" w:hAnsiTheme="minorHAnsi" w:cstheme="minorHAnsi"/>
          <w:sz w:val="24"/>
          <w:szCs w:val="24"/>
        </w:rPr>
        <w:t>ponudnika</w:t>
      </w:r>
      <w:r w:rsidR="003B6314" w:rsidRPr="00400682">
        <w:rPr>
          <w:rFonts w:asciiTheme="minorHAnsi" w:hAnsiTheme="minorHAnsi" w:cstheme="minorHAnsi"/>
          <w:sz w:val="24"/>
          <w:szCs w:val="24"/>
        </w:rPr>
        <w:t xml:space="preserve"> </w:t>
      </w:r>
      <w:r w:rsidR="00105AEA" w:rsidRPr="00400682">
        <w:rPr>
          <w:rFonts w:asciiTheme="minorHAnsi" w:hAnsiTheme="minorHAnsi" w:cstheme="minorHAnsi"/>
          <w:sz w:val="24"/>
          <w:szCs w:val="24"/>
        </w:rPr>
        <w:t>je</w:t>
      </w:r>
      <w:r w:rsidR="00D849A9" w:rsidRPr="00400682">
        <w:rPr>
          <w:rFonts w:asciiTheme="minorHAnsi" w:hAnsiTheme="minorHAnsi" w:cstheme="minorHAnsi"/>
          <w:sz w:val="24"/>
          <w:szCs w:val="24"/>
        </w:rPr>
        <w:t xml:space="preserve"> </w:t>
      </w:r>
      <w:r w:rsidR="006E2D1E" w:rsidRPr="00400682">
        <w:rPr>
          <w:rFonts w:asciiTheme="minorHAnsi" w:hAnsiTheme="minorHAnsi" w:cstheme="minorHAnsi"/>
          <w:sz w:val="24"/>
          <w:szCs w:val="24"/>
        </w:rPr>
        <w:t xml:space="preserve">najnižja skupna ponudbena </w:t>
      </w:r>
      <w:r w:rsidR="00AF76D7">
        <w:rPr>
          <w:rFonts w:asciiTheme="minorHAnsi" w:hAnsiTheme="minorHAnsi" w:cstheme="minorHAnsi"/>
          <w:sz w:val="24"/>
          <w:szCs w:val="24"/>
        </w:rPr>
        <w:t>vrednost</w:t>
      </w:r>
      <w:r w:rsidR="006E2D1E" w:rsidRPr="00400682">
        <w:rPr>
          <w:rFonts w:asciiTheme="minorHAnsi" w:hAnsiTheme="minorHAnsi" w:cstheme="minorHAnsi"/>
          <w:sz w:val="24"/>
          <w:szCs w:val="24"/>
        </w:rPr>
        <w:t xml:space="preserve"> brez DDV</w:t>
      </w:r>
      <w:r w:rsidR="00A156D8" w:rsidRPr="00400682">
        <w:rPr>
          <w:rFonts w:asciiTheme="minorHAnsi" w:hAnsiTheme="minorHAnsi" w:cstheme="minorHAnsi"/>
          <w:sz w:val="24"/>
          <w:szCs w:val="24"/>
        </w:rPr>
        <w:t xml:space="preserve"> </w:t>
      </w:r>
      <w:r w:rsidR="00FF0DA4">
        <w:rPr>
          <w:rFonts w:asciiTheme="minorHAnsi" w:hAnsiTheme="minorHAnsi" w:cstheme="minorHAnsi"/>
          <w:sz w:val="24"/>
          <w:szCs w:val="24"/>
        </w:rPr>
        <w:t xml:space="preserve">v EUR </w:t>
      </w:r>
      <w:r w:rsidR="00A156D8" w:rsidRPr="00400682">
        <w:rPr>
          <w:rFonts w:asciiTheme="minorHAnsi" w:hAnsiTheme="minorHAnsi" w:cstheme="minorHAnsi"/>
          <w:sz w:val="24"/>
          <w:szCs w:val="24"/>
        </w:rPr>
        <w:t xml:space="preserve">za </w:t>
      </w:r>
      <w:r w:rsidR="00D81761">
        <w:rPr>
          <w:rFonts w:asciiTheme="minorHAnsi" w:hAnsiTheme="minorHAnsi" w:cstheme="minorHAnsi"/>
          <w:sz w:val="24"/>
          <w:szCs w:val="24"/>
        </w:rPr>
        <w:t xml:space="preserve">posamezni </w:t>
      </w:r>
      <w:r w:rsidR="00C56C74" w:rsidRPr="00400682">
        <w:rPr>
          <w:rFonts w:asciiTheme="minorHAnsi" w:hAnsiTheme="minorHAnsi" w:cstheme="minorHAnsi"/>
          <w:sz w:val="24"/>
          <w:szCs w:val="24"/>
        </w:rPr>
        <w:t>sklop</w:t>
      </w:r>
      <w:r w:rsidR="005602EB">
        <w:rPr>
          <w:rFonts w:asciiTheme="minorHAnsi" w:hAnsiTheme="minorHAnsi" w:cstheme="minorHAnsi"/>
          <w:sz w:val="24"/>
          <w:szCs w:val="24"/>
        </w:rPr>
        <w:t>.</w:t>
      </w:r>
    </w:p>
    <w:p w14:paraId="4EF4E573" w14:textId="77777777" w:rsidR="001405AE" w:rsidRPr="00400682" w:rsidRDefault="001405AE" w:rsidP="004A502B">
      <w:pPr>
        <w:widowControl w:val="0"/>
        <w:autoSpaceDE w:val="0"/>
        <w:spacing w:line="266" w:lineRule="exact"/>
        <w:jc w:val="both"/>
        <w:rPr>
          <w:rFonts w:asciiTheme="minorHAnsi" w:hAnsiTheme="minorHAnsi" w:cstheme="minorHAnsi"/>
          <w:sz w:val="24"/>
          <w:szCs w:val="24"/>
        </w:rPr>
      </w:pPr>
    </w:p>
    <w:p w14:paraId="24135288" w14:textId="77777777" w:rsidR="001405AE" w:rsidRPr="00400682" w:rsidRDefault="001405AE">
      <w:pPr>
        <w:pStyle w:val="Naslov3"/>
        <w:ind w:firstLine="284"/>
        <w:rPr>
          <w:rFonts w:asciiTheme="minorHAnsi" w:hAnsiTheme="minorHAnsi" w:cstheme="minorHAnsi"/>
          <w:sz w:val="24"/>
          <w:szCs w:val="24"/>
        </w:rPr>
      </w:pPr>
      <w:bookmarkStart w:id="17" w:name="_Toc141789799"/>
      <w:r w:rsidRPr="00400682">
        <w:rPr>
          <w:rFonts w:asciiTheme="minorHAnsi" w:hAnsiTheme="minorHAnsi" w:cstheme="minorHAnsi"/>
          <w:sz w:val="24"/>
          <w:szCs w:val="24"/>
        </w:rPr>
        <w:t>1.15 Izbira v primeru enakih najugodnejših ponudb</w:t>
      </w:r>
      <w:bookmarkEnd w:id="17"/>
      <w:r w:rsidRPr="00400682">
        <w:rPr>
          <w:rFonts w:asciiTheme="minorHAnsi" w:hAnsiTheme="minorHAnsi" w:cstheme="minorHAnsi"/>
          <w:sz w:val="24"/>
          <w:szCs w:val="24"/>
        </w:rPr>
        <w:t xml:space="preserve"> </w:t>
      </w:r>
    </w:p>
    <w:p w14:paraId="1451F883" w14:textId="77777777" w:rsidR="001405AE" w:rsidRPr="00400682" w:rsidRDefault="001405AE">
      <w:pPr>
        <w:widowControl w:val="0"/>
        <w:autoSpaceDE w:val="0"/>
        <w:spacing w:line="306" w:lineRule="exact"/>
        <w:ind w:left="4986"/>
        <w:rPr>
          <w:rFonts w:asciiTheme="minorHAnsi" w:hAnsiTheme="minorHAnsi" w:cstheme="minorHAnsi"/>
          <w:sz w:val="24"/>
          <w:szCs w:val="24"/>
        </w:rPr>
      </w:pPr>
    </w:p>
    <w:p w14:paraId="27B7698C"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15. člen </w:t>
      </w:r>
    </w:p>
    <w:p w14:paraId="4258DCED" w14:textId="77777777" w:rsidR="001405AE" w:rsidRPr="00400682" w:rsidRDefault="001405AE">
      <w:pPr>
        <w:widowControl w:val="0"/>
        <w:autoSpaceDE w:val="0"/>
        <w:spacing w:line="306" w:lineRule="exact"/>
        <w:ind w:left="4986"/>
        <w:rPr>
          <w:rFonts w:asciiTheme="minorHAnsi" w:hAnsiTheme="minorHAnsi" w:cstheme="minorHAnsi"/>
          <w:sz w:val="24"/>
          <w:szCs w:val="24"/>
        </w:rPr>
      </w:pPr>
    </w:p>
    <w:p w14:paraId="66204B5C" w14:textId="79048BC6" w:rsidR="001405AE" w:rsidRPr="00400682" w:rsidRDefault="001405AE" w:rsidP="00253204">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V primeru, da bosta najmanj dva ponudnika </w:t>
      </w:r>
      <w:r w:rsidR="00F414E8" w:rsidRPr="00400682">
        <w:rPr>
          <w:rFonts w:asciiTheme="minorHAnsi" w:hAnsiTheme="minorHAnsi" w:cstheme="minorHAnsi"/>
          <w:sz w:val="24"/>
          <w:szCs w:val="24"/>
        </w:rPr>
        <w:t xml:space="preserve">ponudila enako najnižjo skupno ponudbeno </w:t>
      </w:r>
      <w:r w:rsidR="00D81761">
        <w:rPr>
          <w:rFonts w:asciiTheme="minorHAnsi" w:hAnsiTheme="minorHAnsi" w:cstheme="minorHAnsi"/>
          <w:sz w:val="24"/>
          <w:szCs w:val="24"/>
        </w:rPr>
        <w:t>vrednost</w:t>
      </w:r>
      <w:r w:rsidR="00F414E8" w:rsidRPr="00400682">
        <w:rPr>
          <w:rFonts w:asciiTheme="minorHAnsi" w:hAnsiTheme="minorHAnsi" w:cstheme="minorHAnsi"/>
          <w:sz w:val="24"/>
          <w:szCs w:val="24"/>
        </w:rPr>
        <w:t xml:space="preserve"> brez DDV</w:t>
      </w:r>
      <w:r w:rsidR="005602EB">
        <w:rPr>
          <w:rFonts w:asciiTheme="minorHAnsi" w:hAnsiTheme="minorHAnsi" w:cstheme="minorHAnsi"/>
          <w:sz w:val="24"/>
          <w:szCs w:val="24"/>
        </w:rPr>
        <w:t xml:space="preserve">, </w:t>
      </w:r>
      <w:r w:rsidRPr="00400682">
        <w:rPr>
          <w:rFonts w:asciiTheme="minorHAnsi" w:hAnsiTheme="minorHAnsi" w:cstheme="minorHAnsi"/>
          <w:sz w:val="24"/>
          <w:szCs w:val="24"/>
        </w:rPr>
        <w:t xml:space="preserve">bo imela prednost ponudba ponudnika, ki </w:t>
      </w:r>
      <w:r w:rsidR="00C84FA2" w:rsidRPr="00400682">
        <w:rPr>
          <w:rFonts w:asciiTheme="minorHAnsi" w:hAnsiTheme="minorHAnsi" w:cstheme="minorHAnsi"/>
          <w:sz w:val="24"/>
          <w:szCs w:val="24"/>
        </w:rPr>
        <w:t>bo</w:t>
      </w:r>
      <w:r w:rsidR="00253204" w:rsidRPr="00400682">
        <w:rPr>
          <w:rFonts w:asciiTheme="minorHAnsi" w:hAnsiTheme="minorHAnsi" w:cstheme="minorHAnsi"/>
          <w:sz w:val="24"/>
          <w:szCs w:val="24"/>
        </w:rPr>
        <w:t xml:space="preserve"> </w:t>
      </w:r>
      <w:r w:rsidR="00AF76D7">
        <w:rPr>
          <w:rFonts w:asciiTheme="minorHAnsi" w:hAnsiTheme="minorHAnsi" w:cstheme="minorHAnsi"/>
          <w:sz w:val="24"/>
          <w:szCs w:val="24"/>
        </w:rPr>
        <w:t>v sistem e-JN oddana prej.</w:t>
      </w:r>
    </w:p>
    <w:p w14:paraId="7FF7EB66" w14:textId="77777777" w:rsidR="00253204" w:rsidRPr="00400682" w:rsidRDefault="00253204" w:rsidP="00253204">
      <w:pPr>
        <w:widowControl w:val="0"/>
        <w:autoSpaceDE w:val="0"/>
        <w:spacing w:line="266" w:lineRule="exact"/>
        <w:ind w:left="284"/>
        <w:jc w:val="both"/>
        <w:rPr>
          <w:rFonts w:asciiTheme="minorHAnsi" w:hAnsiTheme="minorHAnsi" w:cstheme="minorHAnsi"/>
          <w:sz w:val="24"/>
          <w:szCs w:val="24"/>
        </w:rPr>
      </w:pPr>
    </w:p>
    <w:p w14:paraId="650EA63B" w14:textId="77777777" w:rsidR="001405AE" w:rsidRPr="00400682" w:rsidRDefault="001405AE">
      <w:pPr>
        <w:pStyle w:val="Naslov3"/>
        <w:ind w:firstLine="284"/>
        <w:rPr>
          <w:rFonts w:asciiTheme="minorHAnsi" w:hAnsiTheme="minorHAnsi" w:cstheme="minorHAnsi"/>
          <w:sz w:val="24"/>
          <w:szCs w:val="24"/>
        </w:rPr>
      </w:pPr>
      <w:bookmarkStart w:id="18" w:name="_Toc141789800"/>
      <w:r w:rsidRPr="00400682">
        <w:rPr>
          <w:rFonts w:asciiTheme="minorHAnsi" w:hAnsiTheme="minorHAnsi" w:cstheme="minorHAnsi"/>
          <w:sz w:val="24"/>
          <w:szCs w:val="24"/>
        </w:rPr>
        <w:t>1.16 Javno odpiranje ponudb</w:t>
      </w:r>
      <w:bookmarkEnd w:id="18"/>
      <w:r w:rsidRPr="00400682">
        <w:rPr>
          <w:rFonts w:asciiTheme="minorHAnsi" w:hAnsiTheme="minorHAnsi" w:cstheme="minorHAnsi"/>
          <w:sz w:val="24"/>
          <w:szCs w:val="24"/>
        </w:rPr>
        <w:t xml:space="preserve"> </w:t>
      </w:r>
    </w:p>
    <w:p w14:paraId="7E0C2123" w14:textId="77777777" w:rsidR="001405AE" w:rsidRPr="00400682" w:rsidRDefault="001405AE">
      <w:pPr>
        <w:widowControl w:val="0"/>
        <w:autoSpaceDE w:val="0"/>
        <w:spacing w:line="230" w:lineRule="exact"/>
        <w:ind w:left="5601"/>
        <w:rPr>
          <w:rFonts w:asciiTheme="minorHAnsi" w:hAnsiTheme="minorHAnsi" w:cstheme="minorHAnsi"/>
          <w:color w:val="000000"/>
          <w:spacing w:val="-3"/>
          <w:sz w:val="24"/>
          <w:szCs w:val="24"/>
        </w:rPr>
      </w:pPr>
    </w:p>
    <w:p w14:paraId="326037A6"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16. člen </w:t>
      </w:r>
    </w:p>
    <w:p w14:paraId="30439F91" w14:textId="77777777" w:rsidR="001405AE" w:rsidRPr="00400682" w:rsidRDefault="001405AE">
      <w:pPr>
        <w:widowControl w:val="0"/>
        <w:autoSpaceDE w:val="0"/>
        <w:spacing w:line="230" w:lineRule="exact"/>
        <w:ind w:left="1417"/>
        <w:jc w:val="both"/>
        <w:rPr>
          <w:rFonts w:asciiTheme="minorHAnsi" w:hAnsiTheme="minorHAnsi" w:cstheme="minorHAnsi"/>
          <w:sz w:val="24"/>
          <w:szCs w:val="24"/>
        </w:rPr>
      </w:pPr>
    </w:p>
    <w:p w14:paraId="2D4D435C"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Odpiranje ponudb je javno. </w:t>
      </w:r>
    </w:p>
    <w:p w14:paraId="081DF76B"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00A972EE"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7FAACAA1" w14:textId="77777777" w:rsidR="001405AE" w:rsidRPr="00400682"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562C8F34" w14:textId="77777777" w:rsidR="001405AE" w:rsidRPr="00400682" w:rsidRDefault="001405AE">
      <w:pPr>
        <w:pStyle w:val="Naslov3"/>
        <w:ind w:firstLine="284"/>
        <w:rPr>
          <w:rFonts w:asciiTheme="minorHAnsi" w:hAnsiTheme="minorHAnsi" w:cstheme="minorHAnsi"/>
          <w:sz w:val="24"/>
          <w:szCs w:val="24"/>
        </w:rPr>
      </w:pPr>
      <w:bookmarkStart w:id="19" w:name="_Toc141789801"/>
      <w:r w:rsidRPr="00400682">
        <w:rPr>
          <w:rFonts w:asciiTheme="minorHAnsi" w:hAnsiTheme="minorHAnsi" w:cstheme="minorHAnsi"/>
          <w:sz w:val="24"/>
          <w:szCs w:val="24"/>
        </w:rPr>
        <w:t>1.17 Variante</w:t>
      </w:r>
      <w:bookmarkEnd w:id="19"/>
      <w:r w:rsidRPr="00400682">
        <w:rPr>
          <w:rFonts w:asciiTheme="minorHAnsi" w:hAnsiTheme="minorHAnsi" w:cstheme="minorHAnsi"/>
          <w:sz w:val="24"/>
          <w:szCs w:val="24"/>
        </w:rPr>
        <w:t xml:space="preserve"> </w:t>
      </w:r>
    </w:p>
    <w:p w14:paraId="067EA7EB"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17. člen </w:t>
      </w:r>
    </w:p>
    <w:p w14:paraId="43FC96AC" w14:textId="77777777" w:rsidR="001405AE" w:rsidRPr="00400682" w:rsidRDefault="001405AE">
      <w:pPr>
        <w:widowControl w:val="0"/>
        <w:autoSpaceDE w:val="0"/>
        <w:spacing w:line="230" w:lineRule="exact"/>
        <w:ind w:left="1417"/>
        <w:rPr>
          <w:rFonts w:asciiTheme="minorHAnsi" w:hAnsiTheme="minorHAnsi" w:cstheme="minorHAnsi"/>
          <w:sz w:val="24"/>
          <w:szCs w:val="24"/>
        </w:rPr>
      </w:pPr>
    </w:p>
    <w:p w14:paraId="4C2D1615"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Variantne prijave in ponudbe niso dopustne in ne bodo upoštevane. </w:t>
      </w:r>
    </w:p>
    <w:p w14:paraId="78B4F60C"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0A5E34FF" w14:textId="469B1A4D" w:rsidR="001405AE" w:rsidRPr="00400682" w:rsidRDefault="001405AE" w:rsidP="004A502B">
      <w:pPr>
        <w:pStyle w:val="Naslov3"/>
        <w:ind w:firstLine="284"/>
        <w:rPr>
          <w:rFonts w:asciiTheme="minorHAnsi" w:hAnsiTheme="minorHAnsi" w:cstheme="minorHAnsi"/>
          <w:sz w:val="24"/>
          <w:szCs w:val="24"/>
        </w:rPr>
      </w:pPr>
      <w:bookmarkStart w:id="20" w:name="_Toc141789802"/>
      <w:r w:rsidRPr="00400682">
        <w:rPr>
          <w:rFonts w:asciiTheme="minorHAnsi" w:hAnsiTheme="minorHAnsi" w:cstheme="minorHAnsi"/>
          <w:sz w:val="24"/>
          <w:szCs w:val="24"/>
        </w:rPr>
        <w:t>1.18 Pogodba</w:t>
      </w:r>
      <w:r w:rsidR="00C01927" w:rsidRPr="00400682">
        <w:rPr>
          <w:rFonts w:asciiTheme="minorHAnsi" w:hAnsiTheme="minorHAnsi" w:cstheme="minorHAnsi"/>
          <w:sz w:val="24"/>
          <w:szCs w:val="24"/>
        </w:rPr>
        <w:t>/okvirni sporazum</w:t>
      </w:r>
      <w:bookmarkEnd w:id="20"/>
    </w:p>
    <w:p w14:paraId="5B23CABD"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18. člen </w:t>
      </w:r>
    </w:p>
    <w:p w14:paraId="0725A608" w14:textId="77777777" w:rsidR="001405AE" w:rsidRPr="00400682" w:rsidRDefault="001405AE">
      <w:pPr>
        <w:widowControl w:val="0"/>
        <w:autoSpaceDE w:val="0"/>
        <w:spacing w:line="230" w:lineRule="exact"/>
        <w:ind w:left="1417"/>
        <w:jc w:val="both"/>
        <w:rPr>
          <w:rFonts w:asciiTheme="minorHAnsi" w:hAnsiTheme="minorHAnsi" w:cstheme="minorHAnsi"/>
          <w:sz w:val="24"/>
          <w:szCs w:val="24"/>
        </w:rPr>
      </w:pPr>
    </w:p>
    <w:p w14:paraId="4063D10B" w14:textId="77083A29" w:rsidR="001405AE" w:rsidRPr="00400682" w:rsidRDefault="001405AE" w:rsidP="004A502B">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Izbran ponudnik je dolžan podpisati pogodb</w:t>
      </w:r>
      <w:r w:rsidR="00C56C74" w:rsidRPr="00400682">
        <w:rPr>
          <w:rFonts w:asciiTheme="minorHAnsi" w:hAnsiTheme="minorHAnsi" w:cstheme="minorHAnsi"/>
          <w:sz w:val="24"/>
          <w:szCs w:val="24"/>
        </w:rPr>
        <w:t>o oz. okvirni sporazum</w:t>
      </w:r>
      <w:r w:rsidRPr="00400682">
        <w:rPr>
          <w:rFonts w:asciiTheme="minorHAnsi" w:hAnsiTheme="minorHAnsi" w:cstheme="minorHAnsi"/>
          <w:sz w:val="24"/>
          <w:szCs w:val="24"/>
        </w:rPr>
        <w:t xml:space="preserve"> v roku 8 dni po prejemu le-te, sicer bo naročnik menil, da z naročnikom posla ne želi skleniti. </w:t>
      </w:r>
    </w:p>
    <w:p w14:paraId="505763C5" w14:textId="77777777" w:rsidR="001405AE" w:rsidRPr="00400682" w:rsidRDefault="001405AE">
      <w:pPr>
        <w:pStyle w:val="Naslov3"/>
        <w:ind w:firstLine="284"/>
        <w:rPr>
          <w:rFonts w:asciiTheme="minorHAnsi" w:hAnsiTheme="minorHAnsi" w:cstheme="minorHAnsi"/>
          <w:sz w:val="24"/>
          <w:szCs w:val="24"/>
        </w:rPr>
      </w:pPr>
      <w:bookmarkStart w:id="21" w:name="_Toc141789803"/>
      <w:r w:rsidRPr="00400682">
        <w:rPr>
          <w:rFonts w:asciiTheme="minorHAnsi" w:hAnsiTheme="minorHAnsi" w:cstheme="minorHAnsi"/>
          <w:sz w:val="24"/>
          <w:szCs w:val="24"/>
        </w:rPr>
        <w:t>1.19 Ustavitev postopka, zavrnitev ponudb in odstop od izvedbe oddaje naročila</w:t>
      </w:r>
      <w:bookmarkEnd w:id="21"/>
    </w:p>
    <w:p w14:paraId="439B4F10" w14:textId="77777777" w:rsidR="001405AE" w:rsidRPr="00400682"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834F221"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19. člen </w:t>
      </w:r>
    </w:p>
    <w:p w14:paraId="6239A33E" w14:textId="77777777" w:rsidR="001405AE" w:rsidRPr="00400682" w:rsidRDefault="001405AE">
      <w:pPr>
        <w:widowControl w:val="0"/>
        <w:autoSpaceDE w:val="0"/>
        <w:spacing w:line="306" w:lineRule="exact"/>
        <w:ind w:left="4986"/>
        <w:rPr>
          <w:rFonts w:asciiTheme="minorHAnsi" w:hAnsiTheme="minorHAnsi" w:cstheme="minorHAnsi"/>
          <w:sz w:val="24"/>
          <w:szCs w:val="24"/>
        </w:rPr>
      </w:pPr>
    </w:p>
    <w:p w14:paraId="583877C2"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Naročnik lahko v skladu s 1. odstavkom 90. člena ZJN-3 do roka za oddajo ponudb kadar koli ustavi postopek oddaje javnega naročila. </w:t>
      </w:r>
    </w:p>
    <w:p w14:paraId="09573F72"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1375F9CC" w14:textId="2F139DAF" w:rsidR="007643C8" w:rsidRPr="00400682" w:rsidRDefault="001405AE" w:rsidP="00B7346B">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7558298C" w14:textId="3C7945C2" w:rsidR="001405AE" w:rsidRPr="00400682" w:rsidRDefault="001405AE">
      <w:pPr>
        <w:pStyle w:val="Naslov3"/>
        <w:ind w:firstLine="284"/>
        <w:rPr>
          <w:rFonts w:asciiTheme="minorHAnsi" w:hAnsiTheme="minorHAnsi" w:cstheme="minorHAnsi"/>
          <w:sz w:val="24"/>
          <w:szCs w:val="24"/>
        </w:rPr>
      </w:pPr>
      <w:bookmarkStart w:id="22" w:name="_Toc141789804"/>
      <w:r w:rsidRPr="00400682">
        <w:rPr>
          <w:rFonts w:asciiTheme="minorHAnsi" w:hAnsiTheme="minorHAnsi" w:cstheme="minorHAnsi"/>
          <w:sz w:val="24"/>
          <w:szCs w:val="24"/>
        </w:rPr>
        <w:t>1.20 Protikorupcijsko obvestilo</w:t>
      </w:r>
      <w:bookmarkEnd w:id="22"/>
    </w:p>
    <w:p w14:paraId="523EC383" w14:textId="77777777" w:rsidR="001405AE" w:rsidRPr="00400682" w:rsidRDefault="001405AE">
      <w:pPr>
        <w:widowControl w:val="0"/>
        <w:autoSpaceDE w:val="0"/>
        <w:spacing w:line="266" w:lineRule="exact"/>
        <w:ind w:left="284"/>
        <w:jc w:val="both"/>
        <w:rPr>
          <w:rFonts w:asciiTheme="minorHAnsi" w:hAnsiTheme="minorHAnsi" w:cstheme="minorHAnsi"/>
          <w:b/>
          <w:bCs/>
          <w:sz w:val="24"/>
          <w:szCs w:val="24"/>
        </w:rPr>
      </w:pPr>
    </w:p>
    <w:p w14:paraId="4CDF68E8"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20. člen </w:t>
      </w:r>
    </w:p>
    <w:p w14:paraId="31C870D6"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719D9270"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4507C494"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560D3F33"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V času od izbire ponudbe do pričetka veljavnosti pogodbe, ponudnik ne sme pričenjati dejanj, ki bi lahko povzročila, da pogodba ne bi pričela veljati ali ne bi bila izpolnjena. </w:t>
      </w:r>
    </w:p>
    <w:p w14:paraId="553E74C6"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p>
    <w:p w14:paraId="5812A353"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V primeru ustavitve postopka nobena stran ne sme pričenjati in izvajati postopkov, ki bi otežili razveljavitev ali spremembo odločitve o izbiri izvajalca ali bi vplivali na nepristranskost revizijske komisije</w:t>
      </w:r>
    </w:p>
    <w:p w14:paraId="5E10875C" w14:textId="77777777" w:rsidR="001405AE" w:rsidRPr="00400682" w:rsidRDefault="001405AE">
      <w:pPr>
        <w:pStyle w:val="Naslov3"/>
        <w:ind w:firstLine="284"/>
        <w:rPr>
          <w:rFonts w:asciiTheme="minorHAnsi" w:hAnsiTheme="minorHAnsi" w:cstheme="minorHAnsi"/>
          <w:sz w:val="24"/>
          <w:szCs w:val="24"/>
        </w:rPr>
      </w:pPr>
      <w:bookmarkStart w:id="23" w:name="_Toc141789805"/>
      <w:r w:rsidRPr="00400682">
        <w:rPr>
          <w:rFonts w:asciiTheme="minorHAnsi" w:hAnsiTheme="minorHAnsi" w:cstheme="minorHAnsi"/>
          <w:sz w:val="24"/>
          <w:szCs w:val="24"/>
        </w:rPr>
        <w:t>1.21 Pravno varstvo</w:t>
      </w:r>
      <w:bookmarkEnd w:id="23"/>
    </w:p>
    <w:p w14:paraId="3B25B6F4" w14:textId="77777777" w:rsidR="001405AE" w:rsidRPr="00400682"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0E88303" w14:textId="77777777" w:rsidR="001405AE" w:rsidRPr="00400682" w:rsidRDefault="001405AE">
      <w:pPr>
        <w:widowControl w:val="0"/>
        <w:autoSpaceDE w:val="0"/>
        <w:spacing w:line="306" w:lineRule="exact"/>
        <w:ind w:left="4986"/>
        <w:rPr>
          <w:rFonts w:asciiTheme="minorHAnsi" w:hAnsiTheme="minorHAnsi" w:cstheme="minorHAnsi"/>
          <w:sz w:val="24"/>
          <w:szCs w:val="24"/>
        </w:rPr>
      </w:pPr>
      <w:r w:rsidRPr="00400682">
        <w:rPr>
          <w:rStyle w:val="Slog1"/>
          <w:rFonts w:asciiTheme="minorHAnsi" w:hAnsiTheme="minorHAnsi" w:cstheme="minorHAnsi"/>
          <w:sz w:val="24"/>
          <w:szCs w:val="24"/>
        </w:rPr>
        <w:t xml:space="preserve">21. člen </w:t>
      </w:r>
    </w:p>
    <w:p w14:paraId="62F6D1CB" w14:textId="77777777" w:rsidR="001405AE" w:rsidRPr="00400682" w:rsidRDefault="001405AE">
      <w:pPr>
        <w:widowControl w:val="0"/>
        <w:autoSpaceDE w:val="0"/>
        <w:spacing w:line="306" w:lineRule="exact"/>
        <w:ind w:left="4986"/>
        <w:rPr>
          <w:rFonts w:asciiTheme="minorHAnsi" w:hAnsiTheme="minorHAnsi" w:cstheme="minorHAnsi"/>
          <w:sz w:val="24"/>
          <w:szCs w:val="24"/>
        </w:rPr>
      </w:pPr>
    </w:p>
    <w:p w14:paraId="31DB526E" w14:textId="6C24D8EE" w:rsidR="001405AE" w:rsidRPr="00400682" w:rsidRDefault="001405AE">
      <w:pPr>
        <w:widowControl w:val="0"/>
        <w:autoSpaceDE w:val="0"/>
        <w:spacing w:line="266" w:lineRule="exact"/>
        <w:ind w:left="284"/>
        <w:jc w:val="both"/>
        <w:rPr>
          <w:rFonts w:asciiTheme="minorHAnsi" w:hAnsiTheme="minorHAnsi" w:cstheme="minorHAnsi"/>
          <w:sz w:val="24"/>
          <w:szCs w:val="24"/>
        </w:rPr>
      </w:pPr>
      <w:bookmarkStart w:id="24" w:name="_Hlk139875353"/>
      <w:r w:rsidRPr="00400682">
        <w:rPr>
          <w:rFonts w:asciiTheme="minorHAnsi" w:hAnsiTheme="minorHAnsi" w:cstheme="minorHAnsi"/>
          <w:sz w:val="24"/>
          <w:szCs w:val="24"/>
        </w:rPr>
        <w:t xml:space="preserve">Zahtevek za revizijo v predrevizijskem postopku lahko v skladu z Zakonom o pravnem varstvu v postopkih javnega naročanja Zakon o pravnem varstvu v postopkih javnega naročanja (Uradni list RS, št. </w:t>
      </w:r>
      <w:hyperlink r:id="rId27" w:anchor="_blank" w:history="1">
        <w:r w:rsidRPr="00AF76D7">
          <w:t>43/11</w:t>
        </w:r>
      </w:hyperlink>
      <w:r w:rsidRPr="00400682">
        <w:rPr>
          <w:rFonts w:asciiTheme="minorHAnsi" w:hAnsiTheme="minorHAnsi" w:cstheme="minorHAnsi"/>
          <w:sz w:val="24"/>
          <w:szCs w:val="24"/>
        </w:rPr>
        <w:t xml:space="preserve">, </w:t>
      </w:r>
      <w:hyperlink r:id="rId28" w:anchor="_blank" w:history="1">
        <w:r w:rsidRPr="00AF76D7">
          <w:t>60/11</w:t>
        </w:r>
      </w:hyperlink>
      <w:r w:rsidRPr="00400682">
        <w:rPr>
          <w:rFonts w:asciiTheme="minorHAnsi" w:hAnsiTheme="minorHAnsi" w:cstheme="minorHAnsi"/>
          <w:sz w:val="24"/>
          <w:szCs w:val="24"/>
        </w:rPr>
        <w:t xml:space="preserve"> – ZTP-D, </w:t>
      </w:r>
      <w:hyperlink r:id="rId29" w:anchor="_blank" w:history="1">
        <w:r w:rsidRPr="00AF76D7">
          <w:t>63/13</w:t>
        </w:r>
      </w:hyperlink>
      <w:r w:rsidRPr="00400682">
        <w:rPr>
          <w:rFonts w:asciiTheme="minorHAnsi" w:hAnsiTheme="minorHAnsi" w:cstheme="minorHAnsi"/>
          <w:sz w:val="24"/>
          <w:szCs w:val="24"/>
        </w:rPr>
        <w:t xml:space="preserve">, </w:t>
      </w:r>
      <w:hyperlink r:id="rId30" w:anchor="_blank" w:history="1">
        <w:r w:rsidRPr="00AF76D7">
          <w:t>90/14</w:t>
        </w:r>
      </w:hyperlink>
      <w:r w:rsidRPr="00400682">
        <w:rPr>
          <w:rFonts w:asciiTheme="minorHAnsi" w:hAnsiTheme="minorHAnsi" w:cstheme="minorHAnsi"/>
          <w:sz w:val="24"/>
          <w:szCs w:val="24"/>
        </w:rPr>
        <w:t xml:space="preserve"> – ZDU-1I</w:t>
      </w:r>
      <w:r w:rsidR="00AF76D7">
        <w:rPr>
          <w:rFonts w:asciiTheme="minorHAnsi" w:hAnsiTheme="minorHAnsi" w:cstheme="minorHAnsi"/>
          <w:sz w:val="24"/>
          <w:szCs w:val="24"/>
        </w:rPr>
        <w:t xml:space="preserve">, </w:t>
      </w:r>
      <w:r w:rsidRPr="00400682">
        <w:rPr>
          <w:rFonts w:asciiTheme="minorHAnsi" w:hAnsiTheme="minorHAnsi" w:cstheme="minorHAnsi"/>
          <w:sz w:val="24"/>
          <w:szCs w:val="24"/>
        </w:rPr>
        <w:t xml:space="preserve"> </w:t>
      </w:r>
      <w:hyperlink r:id="rId31" w:anchor="_blank" w:history="1">
        <w:r w:rsidRPr="00AF76D7">
          <w:t>60/17</w:t>
        </w:r>
      </w:hyperlink>
      <w:r w:rsidR="00AF76D7" w:rsidRPr="00AF76D7">
        <w:t xml:space="preserve"> </w:t>
      </w:r>
      <w:hyperlink r:id="rId32" w:tgtFrame="_blank" w:tooltip="Zakon o spremembah in dopolnitvah Zakona o pravnem varstvu v postopkih javnega naročanja" w:history="1">
        <w:r w:rsidR="00AF76D7" w:rsidRPr="00AF76D7">
          <w:rPr>
            <w:rFonts w:asciiTheme="minorHAnsi" w:hAnsiTheme="minorHAnsi" w:cstheme="minorHAnsi"/>
            <w:sz w:val="24"/>
            <w:szCs w:val="24"/>
          </w:rPr>
          <w:t>60/17</w:t>
        </w:r>
      </w:hyperlink>
      <w:r w:rsidR="00AF76D7" w:rsidRPr="00AF76D7">
        <w:rPr>
          <w:rFonts w:asciiTheme="minorHAnsi" w:hAnsiTheme="minorHAnsi" w:cstheme="minorHAnsi"/>
          <w:sz w:val="24"/>
          <w:szCs w:val="24"/>
        </w:rPr>
        <w:t xml:space="preserve"> in </w:t>
      </w:r>
      <w:hyperlink r:id="rId33" w:tgtFrame="_blank" w:tooltip="Zakon o spremembah in dopolnitvah Zakona o pravnem varstvu v postopkih javnega naročanja" w:history="1">
        <w:r w:rsidR="00AF76D7" w:rsidRPr="00AF76D7">
          <w:rPr>
            <w:rFonts w:asciiTheme="minorHAnsi" w:hAnsiTheme="minorHAnsi" w:cstheme="minorHAnsi"/>
            <w:sz w:val="24"/>
            <w:szCs w:val="24"/>
          </w:rPr>
          <w:t>72/19</w:t>
        </w:r>
      </w:hyperlink>
      <w:r w:rsidR="00AF76D7" w:rsidRPr="00AF76D7">
        <w:rPr>
          <w:rFonts w:asciiTheme="minorHAnsi" w:hAnsiTheme="minorHAnsi" w:cstheme="minorHAnsi"/>
          <w:sz w:val="24"/>
          <w:szCs w:val="24"/>
        </w:rPr>
        <w:t>)</w:t>
      </w:r>
      <w:r w:rsidRPr="00400682">
        <w:rPr>
          <w:rFonts w:asciiTheme="minorHAnsi" w:hAnsiTheme="minorHAnsi" w:cstheme="minorHAnsi"/>
          <w:sz w:val="24"/>
          <w:szCs w:val="24"/>
        </w:rPr>
        <w:t xml:space="preserve">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bookmarkEnd w:id="24"/>
    <w:p w14:paraId="45F61F33" w14:textId="77777777" w:rsidR="001405AE" w:rsidRPr="00400682" w:rsidRDefault="001405AE">
      <w:pPr>
        <w:jc w:val="both"/>
        <w:rPr>
          <w:rFonts w:asciiTheme="minorHAnsi" w:hAnsiTheme="minorHAnsi" w:cstheme="minorHAnsi"/>
          <w:sz w:val="24"/>
          <w:szCs w:val="24"/>
        </w:rPr>
      </w:pPr>
    </w:p>
    <w:p w14:paraId="0E17CE2F" w14:textId="77777777" w:rsidR="001405AE" w:rsidRPr="00400682" w:rsidRDefault="001405AE">
      <w:pPr>
        <w:widowControl w:val="0"/>
        <w:autoSpaceDE w:val="0"/>
        <w:spacing w:line="266" w:lineRule="exact"/>
        <w:ind w:left="284"/>
        <w:jc w:val="both"/>
        <w:rPr>
          <w:rFonts w:asciiTheme="minorHAnsi" w:hAnsiTheme="minorHAnsi" w:cstheme="minorHAnsi"/>
          <w:sz w:val="24"/>
          <w:szCs w:val="24"/>
        </w:rPr>
      </w:pPr>
      <w:r w:rsidRPr="00400682">
        <w:rPr>
          <w:rFonts w:asciiTheme="minorHAnsi" w:hAnsiTheme="minorHAnsi" w:cstheme="minorHAnsi"/>
          <w:sz w:val="24"/>
          <w:szCs w:val="24"/>
        </w:rPr>
        <w:t xml:space="preserve">Podrobnejša navodila za uveljavljanje pravnega varstva so dostopna na spletni strani </w:t>
      </w:r>
      <w:hyperlink r:id="rId34" w:history="1">
        <w:r w:rsidRPr="00400682">
          <w:rPr>
            <w:rStyle w:val="Hiperpovezava"/>
            <w:rFonts w:asciiTheme="minorHAnsi" w:hAnsiTheme="minorHAnsi" w:cstheme="minorHAnsi"/>
            <w:sz w:val="24"/>
            <w:szCs w:val="24"/>
          </w:rPr>
          <w:t>http://www.djn.mju.gov.si/sistem-javnega-narocanja/pravno-varstvo</w:t>
        </w:r>
      </w:hyperlink>
      <w:r w:rsidRPr="00400682">
        <w:rPr>
          <w:rFonts w:asciiTheme="minorHAnsi" w:hAnsiTheme="minorHAnsi" w:cstheme="minorHAnsi"/>
          <w:sz w:val="24"/>
          <w:szCs w:val="24"/>
        </w:rPr>
        <w:t xml:space="preserve"> .</w:t>
      </w:r>
    </w:p>
    <w:p w14:paraId="25B095A6" w14:textId="77777777" w:rsidR="00310D52" w:rsidRPr="00400682" w:rsidRDefault="00310D52" w:rsidP="004A502B">
      <w:pPr>
        <w:pStyle w:val="Naslov1"/>
        <w:ind w:left="709" w:hanging="425"/>
        <w:rPr>
          <w:rFonts w:asciiTheme="minorHAnsi" w:hAnsiTheme="minorHAnsi" w:cstheme="minorHAnsi"/>
          <w:kern w:val="0"/>
          <w:sz w:val="24"/>
          <w:szCs w:val="24"/>
        </w:rPr>
      </w:pPr>
    </w:p>
    <w:p w14:paraId="2829051C" w14:textId="3CE7DA5A" w:rsidR="001405AE" w:rsidRPr="00400682" w:rsidRDefault="001405AE">
      <w:pPr>
        <w:pStyle w:val="Naslov1"/>
        <w:ind w:left="709" w:hanging="425"/>
        <w:rPr>
          <w:rFonts w:asciiTheme="minorHAnsi" w:hAnsiTheme="minorHAnsi" w:cstheme="minorHAnsi"/>
          <w:kern w:val="0"/>
          <w:sz w:val="24"/>
          <w:szCs w:val="24"/>
        </w:rPr>
      </w:pPr>
      <w:bookmarkStart w:id="25" w:name="_Toc141789806"/>
      <w:r w:rsidRPr="00400682">
        <w:rPr>
          <w:rFonts w:asciiTheme="minorHAnsi" w:hAnsiTheme="minorHAnsi" w:cstheme="minorHAnsi"/>
          <w:kern w:val="0"/>
          <w:sz w:val="24"/>
          <w:szCs w:val="24"/>
        </w:rPr>
        <w:t>C) OBRAZCI IN PRILOGE:</w:t>
      </w:r>
      <w:bookmarkEnd w:id="25"/>
    </w:p>
    <w:p w14:paraId="48B5DA8A" w14:textId="77777777" w:rsidR="00C84FA2" w:rsidRPr="00400682" w:rsidRDefault="00C84FA2" w:rsidP="00C84FA2">
      <w:pPr>
        <w:rPr>
          <w:rFonts w:asciiTheme="minorHAnsi" w:hAnsiTheme="minorHAnsi" w:cstheme="minorHAnsi"/>
          <w:sz w:val="24"/>
          <w:szCs w:val="24"/>
        </w:rPr>
      </w:pPr>
    </w:p>
    <w:p w14:paraId="038DB209" w14:textId="77777777" w:rsidR="00C84FA2" w:rsidRPr="00400682" w:rsidRDefault="00C84FA2" w:rsidP="00C84FA2">
      <w:pPr>
        <w:rPr>
          <w:rFonts w:asciiTheme="minorHAnsi" w:hAnsiTheme="minorHAnsi" w:cstheme="minorHAnsi"/>
          <w:sz w:val="24"/>
          <w:szCs w:val="24"/>
        </w:rPr>
        <w:sectPr w:rsidR="00C84FA2" w:rsidRPr="00400682" w:rsidSect="004F47A6">
          <w:headerReference w:type="even" r:id="rId35"/>
          <w:headerReference w:type="default" r:id="rId36"/>
          <w:footerReference w:type="even" r:id="rId37"/>
          <w:footerReference w:type="default" r:id="rId38"/>
          <w:headerReference w:type="first" r:id="rId39"/>
          <w:footerReference w:type="first" r:id="rId40"/>
          <w:pgSz w:w="11906" w:h="16838"/>
          <w:pgMar w:top="1134" w:right="1275" w:bottom="1134" w:left="1134" w:header="1191" w:footer="708" w:gutter="0"/>
          <w:cols w:space="708"/>
          <w:titlePg/>
          <w:docGrid w:linePitch="360"/>
        </w:sectPr>
      </w:pPr>
    </w:p>
    <w:p w14:paraId="6DF3A4D6" w14:textId="77777777" w:rsidR="001405AE" w:rsidRPr="00400682" w:rsidRDefault="001405AE">
      <w:pPr>
        <w:rPr>
          <w:rFonts w:asciiTheme="minorHAnsi" w:hAnsiTheme="minorHAnsi" w:cstheme="minorHAnsi"/>
          <w:sz w:val="24"/>
          <w:szCs w:val="24"/>
        </w:rPr>
      </w:pPr>
      <w:r w:rsidRPr="00400682">
        <w:rPr>
          <w:rFonts w:asciiTheme="minorHAnsi" w:hAnsiTheme="minorHAnsi" w:cstheme="minorHAnsi"/>
          <w:b/>
          <w:i/>
          <w:sz w:val="24"/>
          <w:szCs w:val="24"/>
        </w:rPr>
        <w:t>OBR-1</w:t>
      </w:r>
    </w:p>
    <w:p w14:paraId="37078DF8" w14:textId="77777777" w:rsidR="001405AE" w:rsidRPr="00400682" w:rsidRDefault="001405AE">
      <w:pPr>
        <w:rPr>
          <w:rFonts w:asciiTheme="minorHAnsi" w:hAnsiTheme="minorHAnsi" w:cstheme="minorHAnsi"/>
          <w:b/>
          <w:i/>
          <w:sz w:val="24"/>
          <w:szCs w:val="24"/>
        </w:rPr>
      </w:pPr>
    </w:p>
    <w:tbl>
      <w:tblPr>
        <w:tblW w:w="0" w:type="auto"/>
        <w:tblBorders>
          <w:insideH w:val="single" w:sz="4" w:space="0" w:color="auto"/>
        </w:tblBorders>
        <w:tblLook w:val="01E0" w:firstRow="1" w:lastRow="1" w:firstColumn="1" w:lastColumn="1" w:noHBand="0" w:noVBand="0"/>
      </w:tblPr>
      <w:tblGrid>
        <w:gridCol w:w="7938"/>
      </w:tblGrid>
      <w:tr w:rsidR="0029364D" w:rsidRPr="00400682" w14:paraId="3F96EE5C" w14:textId="77777777" w:rsidTr="0029364D">
        <w:tc>
          <w:tcPr>
            <w:tcW w:w="7938" w:type="dxa"/>
            <w:tcBorders>
              <w:top w:val="nil"/>
              <w:bottom w:val="nil"/>
            </w:tcBorders>
            <w:shd w:val="clear" w:color="auto" w:fill="auto"/>
          </w:tcPr>
          <w:p w14:paraId="42D64164" w14:textId="29CA441C" w:rsidR="0029364D" w:rsidRPr="00400682" w:rsidRDefault="0029364D" w:rsidP="008851D4">
            <w:pPr>
              <w:jc w:val="both"/>
              <w:rPr>
                <w:rFonts w:asciiTheme="minorHAnsi" w:hAnsiTheme="minorHAnsi" w:cstheme="minorHAnsi"/>
                <w:sz w:val="24"/>
                <w:szCs w:val="24"/>
              </w:rPr>
            </w:pPr>
            <w:r w:rsidRPr="00400682">
              <w:rPr>
                <w:rFonts w:asciiTheme="minorHAnsi" w:hAnsiTheme="minorHAnsi" w:cstheme="minorHAnsi"/>
                <w:sz w:val="24"/>
                <w:szCs w:val="24"/>
              </w:rPr>
              <w:t>Ponudnik:</w:t>
            </w:r>
            <w:sdt>
              <w:sdtPr>
                <w:rPr>
                  <w:rFonts w:asciiTheme="minorHAnsi" w:hAnsiTheme="minorHAnsi" w:cstheme="minorHAnsi"/>
                  <w:sz w:val="24"/>
                  <w:szCs w:val="24"/>
                </w:rPr>
                <w:id w:val="308293918"/>
                <w:placeholder>
                  <w:docPart w:val="DefaultPlaceholder_-1854013440"/>
                </w:placeholder>
                <w:showingPlcHdr/>
              </w:sdtPr>
              <w:sdtContent>
                <w:r w:rsidR="00F414E8" w:rsidRPr="00400682">
                  <w:rPr>
                    <w:rStyle w:val="Besedilooznabemesta"/>
                    <w:rFonts w:asciiTheme="minorHAnsi" w:hAnsiTheme="minorHAnsi" w:cstheme="minorHAnsi"/>
                    <w:sz w:val="24"/>
                    <w:szCs w:val="24"/>
                  </w:rPr>
                  <w:t>Kliknite ali tapnite tukaj, če želite vnesti besedilo.</w:t>
                </w:r>
              </w:sdtContent>
            </w:sdt>
          </w:p>
        </w:tc>
      </w:tr>
      <w:tr w:rsidR="0029364D" w:rsidRPr="00400682" w14:paraId="5AA79B9A" w14:textId="77777777" w:rsidTr="000F001E">
        <w:trPr>
          <w:trHeight w:val="74"/>
        </w:trPr>
        <w:tc>
          <w:tcPr>
            <w:tcW w:w="7938" w:type="dxa"/>
            <w:tcBorders>
              <w:top w:val="nil"/>
            </w:tcBorders>
            <w:shd w:val="clear" w:color="auto" w:fill="auto"/>
          </w:tcPr>
          <w:p w14:paraId="53F0BF3D" w14:textId="3298C3CE" w:rsidR="0029364D" w:rsidRPr="00400682" w:rsidRDefault="0029364D" w:rsidP="008851D4">
            <w:pPr>
              <w:jc w:val="both"/>
              <w:rPr>
                <w:rFonts w:asciiTheme="minorHAnsi" w:hAnsiTheme="minorHAnsi" w:cstheme="minorHAnsi"/>
                <w:sz w:val="24"/>
                <w:szCs w:val="24"/>
              </w:rPr>
            </w:pPr>
            <w:r w:rsidRPr="00400682">
              <w:rPr>
                <w:rFonts w:asciiTheme="minorHAnsi" w:hAnsiTheme="minorHAnsi" w:cstheme="minorHAnsi"/>
                <w:sz w:val="24"/>
                <w:szCs w:val="24"/>
              </w:rPr>
              <w:t xml:space="preserve">Naslov: </w:t>
            </w:r>
            <w:sdt>
              <w:sdtPr>
                <w:rPr>
                  <w:rFonts w:asciiTheme="minorHAnsi" w:hAnsiTheme="minorHAnsi" w:cstheme="minorHAnsi"/>
                  <w:sz w:val="24"/>
                  <w:szCs w:val="24"/>
                </w:rPr>
                <w:id w:val="1088510066"/>
                <w:placeholder>
                  <w:docPart w:val="DefaultPlaceholder_-1854013440"/>
                </w:placeholder>
                <w:showingPlcHdr/>
              </w:sdtPr>
              <w:sdtContent>
                <w:r w:rsidRPr="00400682">
                  <w:rPr>
                    <w:rStyle w:val="Besedilooznabemesta"/>
                    <w:rFonts w:asciiTheme="minorHAnsi" w:hAnsiTheme="minorHAnsi" w:cstheme="minorHAnsi"/>
                    <w:sz w:val="24"/>
                    <w:szCs w:val="24"/>
                  </w:rPr>
                  <w:t>Kliknite ali tapnite tukaj, če želite vnesti besedilo.</w:t>
                </w:r>
              </w:sdtContent>
            </w:sdt>
          </w:p>
        </w:tc>
      </w:tr>
    </w:tbl>
    <w:p w14:paraId="60A0CC52" w14:textId="77777777" w:rsidR="00B45C4E" w:rsidRPr="00400682" w:rsidRDefault="00B45C4E" w:rsidP="009E2958">
      <w:pPr>
        <w:rPr>
          <w:rFonts w:asciiTheme="minorHAnsi" w:hAnsiTheme="minorHAnsi" w:cstheme="minorHAnsi"/>
          <w:b/>
          <w:bCs/>
          <w:sz w:val="24"/>
          <w:szCs w:val="24"/>
        </w:rPr>
      </w:pPr>
      <w:bookmarkStart w:id="26" w:name="_Toc163952960"/>
      <w:bookmarkStart w:id="27" w:name="_Toc225047727"/>
      <w:bookmarkStart w:id="28" w:name="_Toc225049262"/>
      <w:bookmarkStart w:id="29" w:name="_Toc262712306"/>
    </w:p>
    <w:p w14:paraId="13CB5ECD" w14:textId="04AF4DA6" w:rsidR="00B45C4E" w:rsidRPr="00400682" w:rsidRDefault="000F001E" w:rsidP="0021428C">
      <w:pPr>
        <w:pStyle w:val="Naslov1"/>
        <w:jc w:val="center"/>
        <w:rPr>
          <w:rFonts w:asciiTheme="minorHAnsi" w:hAnsiTheme="minorHAnsi" w:cstheme="minorHAnsi"/>
          <w:sz w:val="24"/>
          <w:szCs w:val="24"/>
        </w:rPr>
      </w:pPr>
      <w:bookmarkStart w:id="30" w:name="_Toc141789807"/>
      <w:r w:rsidRPr="000F001E">
        <w:rPr>
          <w:rFonts w:asciiTheme="minorHAnsi" w:hAnsiTheme="minorHAnsi" w:cstheme="minorHAnsi"/>
          <w:sz w:val="24"/>
          <w:szCs w:val="24"/>
        </w:rPr>
        <w:t xml:space="preserve">PONUDBENI </w:t>
      </w:r>
      <w:r w:rsidR="00B45C4E" w:rsidRPr="000F001E">
        <w:rPr>
          <w:rFonts w:asciiTheme="minorHAnsi" w:hAnsiTheme="minorHAnsi" w:cstheme="minorHAnsi"/>
          <w:sz w:val="24"/>
          <w:szCs w:val="24"/>
        </w:rPr>
        <w:t>P</w:t>
      </w:r>
      <w:bookmarkEnd w:id="26"/>
      <w:bookmarkEnd w:id="27"/>
      <w:bookmarkEnd w:id="28"/>
      <w:bookmarkEnd w:id="29"/>
      <w:r w:rsidRPr="000F001E">
        <w:rPr>
          <w:rFonts w:asciiTheme="minorHAnsi" w:hAnsiTheme="minorHAnsi" w:cstheme="minorHAnsi"/>
          <w:sz w:val="24"/>
          <w:szCs w:val="24"/>
        </w:rPr>
        <w:t>REDRAČUN</w:t>
      </w:r>
      <w:bookmarkEnd w:id="30"/>
      <w:r w:rsidRPr="000F001E">
        <w:rPr>
          <w:rFonts w:asciiTheme="minorHAnsi" w:hAnsiTheme="minorHAnsi" w:cstheme="minorHAnsi"/>
          <w:sz w:val="24"/>
          <w:szCs w:val="24"/>
        </w:rPr>
        <w:t xml:space="preserve"> </w:t>
      </w:r>
    </w:p>
    <w:p w14:paraId="7C009F5B" w14:textId="54427F98" w:rsidR="00B45C4E" w:rsidRPr="00841EAE" w:rsidRDefault="00841EAE" w:rsidP="00841EAE">
      <w:pPr>
        <w:jc w:val="center"/>
        <w:rPr>
          <w:rFonts w:asciiTheme="minorHAnsi" w:hAnsiTheme="minorHAnsi" w:cstheme="minorHAnsi"/>
          <w:b/>
          <w:bCs/>
          <w:sz w:val="24"/>
          <w:szCs w:val="24"/>
        </w:rPr>
      </w:pPr>
      <w:r w:rsidRPr="00841EAE">
        <w:rPr>
          <w:rFonts w:asciiTheme="minorHAnsi" w:hAnsiTheme="minorHAnsi" w:cstheme="minorHAnsi"/>
          <w:b/>
          <w:bCs/>
          <w:sz w:val="24"/>
          <w:szCs w:val="24"/>
        </w:rPr>
        <w:t xml:space="preserve">ŠT. </w:t>
      </w:r>
      <w:sdt>
        <w:sdtPr>
          <w:rPr>
            <w:rFonts w:asciiTheme="minorHAnsi" w:hAnsiTheme="minorHAnsi" w:cstheme="minorHAnsi"/>
            <w:b/>
            <w:bCs/>
            <w:sz w:val="24"/>
            <w:szCs w:val="24"/>
          </w:rPr>
          <w:id w:val="119961989"/>
          <w:placeholder>
            <w:docPart w:val="1E7E60D5F70346A88AFA0179936CB07B"/>
          </w:placeholder>
          <w:showingPlcHdr/>
        </w:sdtPr>
        <w:sdtContent>
          <w:r w:rsidRPr="00841EAE">
            <w:rPr>
              <w:rStyle w:val="Besedilooznabemesta"/>
              <w:rFonts w:asciiTheme="minorHAnsi" w:hAnsiTheme="minorHAnsi" w:cstheme="minorHAnsi"/>
              <w:b/>
              <w:bCs/>
              <w:sz w:val="24"/>
              <w:szCs w:val="24"/>
            </w:rPr>
            <w:t>Kliknite ali tapnite tukaj, če želite vnesti besedilo.</w:t>
          </w:r>
        </w:sdtContent>
      </w:sdt>
      <w:r w:rsidRPr="00841EAE">
        <w:rPr>
          <w:rStyle w:val="Sprotnaopomba-sklic"/>
          <w:rFonts w:asciiTheme="minorHAnsi" w:hAnsiTheme="minorHAnsi" w:cstheme="minorHAnsi"/>
          <w:b/>
          <w:bCs/>
          <w:sz w:val="24"/>
          <w:szCs w:val="24"/>
        </w:rPr>
        <w:footnoteReference w:id="3"/>
      </w:r>
    </w:p>
    <w:p w14:paraId="3BDC40D2" w14:textId="77777777" w:rsidR="00B77621" w:rsidRDefault="00B77621" w:rsidP="00B45C4E">
      <w:pPr>
        <w:jc w:val="both"/>
        <w:rPr>
          <w:rFonts w:asciiTheme="minorHAnsi" w:hAnsiTheme="minorHAnsi" w:cstheme="minorHAnsi"/>
          <w:sz w:val="24"/>
          <w:szCs w:val="24"/>
        </w:rPr>
      </w:pPr>
    </w:p>
    <w:p w14:paraId="1001C907" w14:textId="30527517" w:rsidR="00A514B5" w:rsidRPr="00400682" w:rsidRDefault="00B77621" w:rsidP="00B45C4E">
      <w:pPr>
        <w:jc w:val="both"/>
        <w:rPr>
          <w:rFonts w:asciiTheme="minorHAnsi" w:hAnsiTheme="minorHAnsi" w:cstheme="minorHAnsi"/>
          <w:sz w:val="24"/>
          <w:szCs w:val="24"/>
        </w:rPr>
      </w:pPr>
      <w:r>
        <w:rPr>
          <w:rFonts w:asciiTheme="minorHAnsi" w:hAnsiTheme="minorHAnsi" w:cstheme="minorHAnsi"/>
          <w:sz w:val="24"/>
          <w:szCs w:val="24"/>
        </w:rPr>
        <w:t>Vrednosti</w:t>
      </w:r>
      <w:r w:rsidR="0021428C" w:rsidRPr="00400682">
        <w:rPr>
          <w:rFonts w:asciiTheme="minorHAnsi" w:hAnsiTheme="minorHAnsi" w:cstheme="minorHAnsi"/>
          <w:sz w:val="24"/>
          <w:szCs w:val="24"/>
        </w:rPr>
        <w:t xml:space="preserve"> </w:t>
      </w:r>
      <w:r w:rsidR="00B45C4E" w:rsidRPr="00400682">
        <w:rPr>
          <w:rFonts w:asciiTheme="minorHAnsi" w:hAnsiTheme="minorHAnsi" w:cstheme="minorHAnsi"/>
          <w:sz w:val="24"/>
          <w:szCs w:val="24"/>
        </w:rPr>
        <w:t xml:space="preserve">po predračunu </w:t>
      </w:r>
      <w:r w:rsidR="006944B1" w:rsidRPr="00400682">
        <w:rPr>
          <w:rFonts w:asciiTheme="minorHAnsi" w:hAnsiTheme="minorHAnsi" w:cstheme="minorHAnsi"/>
          <w:sz w:val="24"/>
          <w:szCs w:val="24"/>
        </w:rPr>
        <w:t>zajema</w:t>
      </w:r>
      <w:r>
        <w:rPr>
          <w:rFonts w:asciiTheme="minorHAnsi" w:hAnsiTheme="minorHAnsi" w:cstheme="minorHAnsi"/>
          <w:sz w:val="24"/>
          <w:szCs w:val="24"/>
        </w:rPr>
        <w:t>jo</w:t>
      </w:r>
      <w:r w:rsidR="006944B1" w:rsidRPr="00400682">
        <w:rPr>
          <w:rFonts w:asciiTheme="minorHAnsi" w:hAnsiTheme="minorHAnsi" w:cstheme="minorHAnsi"/>
          <w:sz w:val="24"/>
          <w:szCs w:val="24"/>
        </w:rPr>
        <w:t xml:space="preserve"> dobavo </w:t>
      </w:r>
      <w:r w:rsidR="00A92ECA">
        <w:rPr>
          <w:rFonts w:asciiTheme="minorHAnsi" w:hAnsiTheme="minorHAnsi" w:cstheme="minorHAnsi"/>
          <w:sz w:val="24"/>
          <w:szCs w:val="24"/>
        </w:rPr>
        <w:t>sanitetnega</w:t>
      </w:r>
      <w:r>
        <w:rPr>
          <w:rFonts w:asciiTheme="minorHAnsi" w:hAnsiTheme="minorHAnsi" w:cstheme="minorHAnsi"/>
          <w:sz w:val="24"/>
          <w:szCs w:val="24"/>
        </w:rPr>
        <w:t xml:space="preserve"> materiala </w:t>
      </w:r>
      <w:r w:rsidR="00280CC7" w:rsidRPr="00400682">
        <w:rPr>
          <w:rFonts w:asciiTheme="minorHAnsi" w:hAnsiTheme="minorHAnsi" w:cstheme="minorHAnsi"/>
          <w:sz w:val="24"/>
          <w:szCs w:val="24"/>
        </w:rPr>
        <w:t>fco naročnik skladišče razloženo.</w:t>
      </w:r>
    </w:p>
    <w:p w14:paraId="52698D39" w14:textId="365B99E0" w:rsidR="00A514B5" w:rsidRPr="00400682" w:rsidRDefault="00A514B5" w:rsidP="00B45C4E">
      <w:pPr>
        <w:jc w:val="both"/>
        <w:rPr>
          <w:rFonts w:asciiTheme="minorHAnsi" w:hAnsiTheme="minorHAnsi" w:cstheme="minorHAnsi"/>
          <w:sz w:val="24"/>
          <w:szCs w:val="24"/>
        </w:rPr>
      </w:pPr>
    </w:p>
    <w:tbl>
      <w:tblPr>
        <w:tblStyle w:val="Tabelamrea"/>
        <w:tblW w:w="0" w:type="auto"/>
        <w:tblInd w:w="-5" w:type="dxa"/>
        <w:tblLook w:val="04A0" w:firstRow="1" w:lastRow="0" w:firstColumn="1" w:lastColumn="0" w:noHBand="0" w:noVBand="1"/>
      </w:tblPr>
      <w:tblGrid>
        <w:gridCol w:w="2977"/>
        <w:gridCol w:w="2268"/>
        <w:gridCol w:w="1985"/>
        <w:gridCol w:w="1984"/>
      </w:tblGrid>
      <w:tr w:rsidR="005602EB" w:rsidRPr="002716BD" w14:paraId="721D1843" w14:textId="77777777" w:rsidTr="00A92ECA">
        <w:tc>
          <w:tcPr>
            <w:tcW w:w="2977" w:type="dxa"/>
            <w:shd w:val="clear" w:color="auto" w:fill="A8D08D" w:themeFill="accent6" w:themeFillTint="99"/>
            <w:vAlign w:val="center"/>
          </w:tcPr>
          <w:p w14:paraId="2C437CAE" w14:textId="77777777" w:rsidR="005602EB" w:rsidRPr="002716BD" w:rsidRDefault="005602EB" w:rsidP="003E7C71">
            <w:pPr>
              <w:tabs>
                <w:tab w:val="center" w:pos="4536"/>
                <w:tab w:val="right" w:pos="9072"/>
              </w:tabs>
              <w:spacing w:after="180"/>
              <w:jc w:val="center"/>
              <w:rPr>
                <w:rFonts w:asciiTheme="minorHAnsi" w:hAnsiTheme="minorHAnsi" w:cstheme="minorHAnsi"/>
                <w:i/>
                <w:iCs/>
                <w:sz w:val="20"/>
                <w:szCs w:val="20"/>
              </w:rPr>
            </w:pPr>
            <w:r w:rsidRPr="002716BD">
              <w:rPr>
                <w:rFonts w:asciiTheme="minorHAnsi" w:hAnsiTheme="minorHAnsi" w:cstheme="minorHAnsi"/>
                <w:i/>
                <w:iCs/>
                <w:sz w:val="20"/>
                <w:szCs w:val="20"/>
              </w:rPr>
              <w:t>NAZIV SKLOPA</w:t>
            </w:r>
          </w:p>
        </w:tc>
        <w:tc>
          <w:tcPr>
            <w:tcW w:w="2268" w:type="dxa"/>
            <w:shd w:val="clear" w:color="auto" w:fill="A8D08D" w:themeFill="accent6" w:themeFillTint="99"/>
            <w:vAlign w:val="center"/>
          </w:tcPr>
          <w:p w14:paraId="3412DE3A" w14:textId="77777777" w:rsidR="005602EB" w:rsidRPr="002716BD" w:rsidRDefault="005602EB" w:rsidP="003E7C71">
            <w:pPr>
              <w:tabs>
                <w:tab w:val="center" w:pos="4536"/>
                <w:tab w:val="right" w:pos="9072"/>
              </w:tabs>
              <w:spacing w:after="180"/>
              <w:jc w:val="center"/>
              <w:rPr>
                <w:rFonts w:asciiTheme="minorHAnsi" w:hAnsiTheme="minorHAnsi" w:cstheme="minorHAnsi"/>
                <w:i/>
                <w:iCs/>
                <w:sz w:val="20"/>
                <w:szCs w:val="20"/>
              </w:rPr>
            </w:pPr>
            <w:r w:rsidRPr="001A7719">
              <w:rPr>
                <w:rFonts w:asciiTheme="minorHAnsi" w:hAnsiTheme="minorHAnsi" w:cstheme="minorHAnsi"/>
                <w:i/>
                <w:iCs/>
                <w:sz w:val="20"/>
                <w:szCs w:val="20"/>
              </w:rPr>
              <w:t>SKUPNA VREDNOST V EUR BREZ DDV</w:t>
            </w:r>
          </w:p>
        </w:tc>
        <w:tc>
          <w:tcPr>
            <w:tcW w:w="1985" w:type="dxa"/>
            <w:shd w:val="clear" w:color="auto" w:fill="A8D08D" w:themeFill="accent6" w:themeFillTint="99"/>
            <w:vAlign w:val="center"/>
          </w:tcPr>
          <w:p w14:paraId="52E427B1" w14:textId="77777777" w:rsidR="005602EB" w:rsidRPr="002716BD" w:rsidRDefault="005602EB" w:rsidP="003E7C71">
            <w:pPr>
              <w:tabs>
                <w:tab w:val="center" w:pos="4536"/>
                <w:tab w:val="right" w:pos="9072"/>
              </w:tabs>
              <w:spacing w:after="180"/>
              <w:jc w:val="center"/>
              <w:rPr>
                <w:rFonts w:asciiTheme="minorHAnsi" w:hAnsiTheme="minorHAnsi" w:cstheme="minorHAnsi"/>
                <w:i/>
                <w:iCs/>
                <w:sz w:val="20"/>
                <w:szCs w:val="20"/>
              </w:rPr>
            </w:pPr>
            <w:r w:rsidRPr="001A7719">
              <w:rPr>
                <w:rFonts w:asciiTheme="minorHAnsi" w:hAnsiTheme="minorHAnsi" w:cstheme="minorHAnsi"/>
                <w:i/>
                <w:iCs/>
                <w:sz w:val="20"/>
                <w:szCs w:val="20"/>
              </w:rPr>
              <w:t>VREDNOST DDV V EUR</w:t>
            </w:r>
          </w:p>
        </w:tc>
        <w:tc>
          <w:tcPr>
            <w:tcW w:w="1984" w:type="dxa"/>
            <w:shd w:val="clear" w:color="auto" w:fill="A8D08D" w:themeFill="accent6" w:themeFillTint="99"/>
            <w:vAlign w:val="center"/>
          </w:tcPr>
          <w:p w14:paraId="15D39C3A" w14:textId="77777777" w:rsidR="005602EB" w:rsidRDefault="005602EB" w:rsidP="003E7C71">
            <w:pPr>
              <w:tabs>
                <w:tab w:val="center" w:pos="4536"/>
                <w:tab w:val="right" w:pos="9072"/>
              </w:tabs>
              <w:spacing w:after="180"/>
              <w:jc w:val="center"/>
              <w:rPr>
                <w:rFonts w:asciiTheme="minorHAnsi" w:hAnsiTheme="minorHAnsi" w:cstheme="minorHAnsi"/>
                <w:i/>
                <w:iCs/>
                <w:sz w:val="20"/>
                <w:szCs w:val="20"/>
              </w:rPr>
            </w:pPr>
            <w:r w:rsidRPr="001A7719">
              <w:rPr>
                <w:rFonts w:asciiTheme="minorHAnsi" w:hAnsiTheme="minorHAnsi" w:cstheme="minorHAnsi"/>
                <w:i/>
                <w:iCs/>
                <w:sz w:val="20"/>
                <w:szCs w:val="20"/>
              </w:rPr>
              <w:t>SKUPNA VREDNOST V EUR Z DDV</w:t>
            </w:r>
          </w:p>
        </w:tc>
      </w:tr>
      <w:tr w:rsidR="005602EB" w:rsidRPr="002716BD" w14:paraId="4A04522E" w14:textId="77777777" w:rsidTr="00A92ECA">
        <w:tc>
          <w:tcPr>
            <w:tcW w:w="2977" w:type="dxa"/>
            <w:shd w:val="clear" w:color="auto" w:fill="FFFFFF" w:themeFill="background1"/>
            <w:vAlign w:val="center"/>
          </w:tcPr>
          <w:p w14:paraId="6138AF35" w14:textId="77777777" w:rsidR="005602EB" w:rsidRPr="00047A56" w:rsidRDefault="005602EB" w:rsidP="005602EB">
            <w:pPr>
              <w:pStyle w:val="Odstavekseznama"/>
              <w:numPr>
                <w:ilvl w:val="2"/>
                <w:numId w:val="33"/>
              </w:numPr>
              <w:tabs>
                <w:tab w:val="center" w:pos="4536"/>
                <w:tab w:val="right" w:pos="9072"/>
              </w:tabs>
              <w:spacing w:after="180"/>
              <w:ind w:left="321" w:hanging="284"/>
              <w:contextualSpacing/>
              <w:rPr>
                <w:rFonts w:asciiTheme="minorHAnsi" w:hAnsiTheme="minorHAnsi" w:cstheme="minorHAnsi"/>
              </w:rPr>
            </w:pPr>
            <w:r w:rsidRPr="00047A56">
              <w:rPr>
                <w:rFonts w:asciiTheme="minorHAnsi" w:hAnsiTheme="minorHAnsi" w:cstheme="minorHAnsi"/>
                <w:i/>
              </w:rPr>
              <w:t>OBVEZILNI MATERIAL</w:t>
            </w:r>
          </w:p>
        </w:tc>
        <w:sdt>
          <w:sdtPr>
            <w:rPr>
              <w:rFonts w:asciiTheme="minorHAnsi" w:hAnsiTheme="minorHAnsi" w:cstheme="minorHAnsi"/>
              <w:sz w:val="20"/>
              <w:szCs w:val="20"/>
            </w:rPr>
            <w:id w:val="-770697270"/>
            <w:placeholder>
              <w:docPart w:val="A017486F7FA042AD8F0A0FA7CD2AF457"/>
            </w:placeholder>
            <w:showingPlcHdr/>
          </w:sdtPr>
          <w:sdtContent>
            <w:tc>
              <w:tcPr>
                <w:tcW w:w="2268" w:type="dxa"/>
                <w:shd w:val="clear" w:color="auto" w:fill="D9D9D9" w:themeFill="background1" w:themeFillShade="D9"/>
                <w:vAlign w:val="center"/>
              </w:tcPr>
              <w:p w14:paraId="56A6819C" w14:textId="77777777" w:rsidR="005602EB" w:rsidRPr="00047A56" w:rsidRDefault="005602EB" w:rsidP="003E7C71">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056001544"/>
            <w:placeholder>
              <w:docPart w:val="0DE63B92A24141FAB2B5292223F94992"/>
            </w:placeholder>
            <w:showingPlcHdr/>
            <w:text/>
          </w:sdtPr>
          <w:sdtContent>
            <w:tc>
              <w:tcPr>
                <w:tcW w:w="1985" w:type="dxa"/>
                <w:shd w:val="clear" w:color="auto" w:fill="D9D9D9" w:themeFill="background1" w:themeFillShade="D9"/>
                <w:vAlign w:val="center"/>
              </w:tcPr>
              <w:p w14:paraId="4CC71317" w14:textId="77777777" w:rsidR="005602EB" w:rsidRPr="00047A56" w:rsidRDefault="005602EB" w:rsidP="003E7C71">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628011804"/>
            <w:placeholder>
              <w:docPart w:val="0DE63B92A24141FAB2B5292223F94992"/>
            </w:placeholder>
            <w:showingPlcHdr/>
            <w:text/>
          </w:sdtPr>
          <w:sdtContent>
            <w:tc>
              <w:tcPr>
                <w:tcW w:w="1984" w:type="dxa"/>
                <w:shd w:val="clear" w:color="auto" w:fill="D9D9D9" w:themeFill="background1" w:themeFillShade="D9"/>
                <w:vAlign w:val="center"/>
              </w:tcPr>
              <w:p w14:paraId="0C3435E5" w14:textId="77777777" w:rsidR="005602EB" w:rsidRPr="00047A56" w:rsidRDefault="005602EB" w:rsidP="003E7C71">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tr>
      <w:tr w:rsidR="005602EB" w:rsidRPr="002716BD" w14:paraId="0669ADB1" w14:textId="77777777" w:rsidTr="00A92ECA">
        <w:tc>
          <w:tcPr>
            <w:tcW w:w="2977" w:type="dxa"/>
            <w:shd w:val="clear" w:color="auto" w:fill="FFFFFF" w:themeFill="background1"/>
            <w:vAlign w:val="center"/>
          </w:tcPr>
          <w:p w14:paraId="22D18D33" w14:textId="77777777" w:rsidR="005602EB" w:rsidRPr="00047A56" w:rsidRDefault="005602EB" w:rsidP="005602EB">
            <w:pPr>
              <w:pStyle w:val="Odstavekseznama"/>
              <w:numPr>
                <w:ilvl w:val="2"/>
                <w:numId w:val="33"/>
              </w:numPr>
              <w:tabs>
                <w:tab w:val="center" w:pos="4536"/>
                <w:tab w:val="right" w:pos="9072"/>
              </w:tabs>
              <w:spacing w:after="180"/>
              <w:ind w:left="321" w:hanging="284"/>
              <w:contextualSpacing/>
              <w:rPr>
                <w:rFonts w:asciiTheme="minorHAnsi" w:hAnsiTheme="minorHAnsi" w:cstheme="minorHAnsi"/>
                <w:i/>
              </w:rPr>
            </w:pPr>
            <w:r w:rsidRPr="00047A56">
              <w:rPr>
                <w:rFonts w:asciiTheme="minorHAnsi" w:hAnsiTheme="minorHAnsi" w:cstheme="minorHAnsi"/>
                <w:i/>
              </w:rPr>
              <w:t>SREDSTVA ZA DEZINFEKCIJO</w:t>
            </w:r>
          </w:p>
        </w:tc>
        <w:sdt>
          <w:sdtPr>
            <w:rPr>
              <w:rFonts w:asciiTheme="minorHAnsi" w:hAnsiTheme="minorHAnsi" w:cstheme="minorHAnsi"/>
              <w:sz w:val="20"/>
              <w:szCs w:val="20"/>
            </w:rPr>
            <w:id w:val="1924072885"/>
            <w:placeholder>
              <w:docPart w:val="A017486F7FA042AD8F0A0FA7CD2AF457"/>
            </w:placeholder>
            <w:showingPlcHdr/>
          </w:sdtPr>
          <w:sdtContent>
            <w:tc>
              <w:tcPr>
                <w:tcW w:w="2268" w:type="dxa"/>
                <w:shd w:val="clear" w:color="auto" w:fill="D9D9D9" w:themeFill="background1" w:themeFillShade="D9"/>
                <w:vAlign w:val="center"/>
              </w:tcPr>
              <w:p w14:paraId="5C2292E0" w14:textId="77777777" w:rsidR="005602EB" w:rsidRPr="00047A56" w:rsidRDefault="005602EB" w:rsidP="003E7C71">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636692511"/>
            <w:placeholder>
              <w:docPart w:val="0DE63B92A24141FAB2B5292223F94992"/>
            </w:placeholder>
            <w:showingPlcHdr/>
            <w:text/>
          </w:sdtPr>
          <w:sdtContent>
            <w:tc>
              <w:tcPr>
                <w:tcW w:w="1985" w:type="dxa"/>
                <w:shd w:val="clear" w:color="auto" w:fill="D9D9D9" w:themeFill="background1" w:themeFillShade="D9"/>
                <w:vAlign w:val="center"/>
              </w:tcPr>
              <w:p w14:paraId="356981CE" w14:textId="77777777" w:rsidR="005602EB" w:rsidRPr="00047A56" w:rsidRDefault="005602EB" w:rsidP="003E7C71">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21935244"/>
            <w:placeholder>
              <w:docPart w:val="0DE63B92A24141FAB2B5292223F94992"/>
            </w:placeholder>
            <w:showingPlcHdr/>
            <w:text/>
          </w:sdtPr>
          <w:sdtContent>
            <w:tc>
              <w:tcPr>
                <w:tcW w:w="1984" w:type="dxa"/>
                <w:shd w:val="clear" w:color="auto" w:fill="D9D9D9" w:themeFill="background1" w:themeFillShade="D9"/>
                <w:vAlign w:val="center"/>
              </w:tcPr>
              <w:p w14:paraId="2BA57AED" w14:textId="77777777" w:rsidR="005602EB" w:rsidRPr="00047A56" w:rsidRDefault="005602EB" w:rsidP="003E7C71">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tr>
      <w:tr w:rsidR="005602EB" w:rsidRPr="002716BD" w14:paraId="7391FEBD" w14:textId="77777777" w:rsidTr="00A92ECA">
        <w:tc>
          <w:tcPr>
            <w:tcW w:w="2977" w:type="dxa"/>
            <w:shd w:val="clear" w:color="auto" w:fill="FFFFFF" w:themeFill="background1"/>
            <w:vAlign w:val="center"/>
          </w:tcPr>
          <w:p w14:paraId="1F391FBE" w14:textId="77777777" w:rsidR="005602EB" w:rsidRPr="00047A56" w:rsidRDefault="005602EB" w:rsidP="005602EB">
            <w:pPr>
              <w:pStyle w:val="Odstavekseznama"/>
              <w:numPr>
                <w:ilvl w:val="2"/>
                <w:numId w:val="33"/>
              </w:numPr>
              <w:tabs>
                <w:tab w:val="center" w:pos="4536"/>
                <w:tab w:val="right" w:pos="9072"/>
              </w:tabs>
              <w:spacing w:after="180"/>
              <w:ind w:left="321" w:hanging="284"/>
              <w:contextualSpacing/>
              <w:rPr>
                <w:rFonts w:asciiTheme="minorHAnsi" w:hAnsiTheme="minorHAnsi" w:cstheme="minorHAnsi"/>
                <w:i/>
              </w:rPr>
            </w:pPr>
            <w:r w:rsidRPr="00047A56">
              <w:rPr>
                <w:rFonts w:asciiTheme="minorHAnsi" w:hAnsiTheme="minorHAnsi" w:cstheme="minorHAnsi"/>
                <w:i/>
              </w:rPr>
              <w:t>BRIZGE, IGLE IN KANILE</w:t>
            </w:r>
          </w:p>
        </w:tc>
        <w:sdt>
          <w:sdtPr>
            <w:rPr>
              <w:rFonts w:asciiTheme="minorHAnsi" w:hAnsiTheme="minorHAnsi" w:cstheme="minorHAnsi"/>
              <w:sz w:val="20"/>
              <w:szCs w:val="20"/>
            </w:rPr>
            <w:id w:val="871115456"/>
            <w:placeholder>
              <w:docPart w:val="A017486F7FA042AD8F0A0FA7CD2AF457"/>
            </w:placeholder>
            <w:showingPlcHdr/>
          </w:sdtPr>
          <w:sdtContent>
            <w:tc>
              <w:tcPr>
                <w:tcW w:w="2268" w:type="dxa"/>
                <w:shd w:val="clear" w:color="auto" w:fill="D9D9D9" w:themeFill="background1" w:themeFillShade="D9"/>
                <w:vAlign w:val="center"/>
              </w:tcPr>
              <w:p w14:paraId="6D837797" w14:textId="77777777" w:rsidR="005602EB" w:rsidRPr="00047A56" w:rsidRDefault="005602EB" w:rsidP="003E7C71">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473721536"/>
            <w:placeholder>
              <w:docPart w:val="0DE63B92A24141FAB2B5292223F94992"/>
            </w:placeholder>
            <w:showingPlcHdr/>
            <w:text/>
          </w:sdtPr>
          <w:sdtContent>
            <w:tc>
              <w:tcPr>
                <w:tcW w:w="1985" w:type="dxa"/>
                <w:shd w:val="clear" w:color="auto" w:fill="D9D9D9" w:themeFill="background1" w:themeFillShade="D9"/>
                <w:vAlign w:val="center"/>
              </w:tcPr>
              <w:p w14:paraId="678FC534" w14:textId="77777777" w:rsidR="005602EB" w:rsidRPr="00047A56" w:rsidRDefault="005602EB" w:rsidP="003E7C71">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65252726"/>
            <w:placeholder>
              <w:docPart w:val="0DE63B92A24141FAB2B5292223F94992"/>
            </w:placeholder>
            <w:showingPlcHdr/>
            <w:text/>
          </w:sdtPr>
          <w:sdtContent>
            <w:tc>
              <w:tcPr>
                <w:tcW w:w="1984" w:type="dxa"/>
                <w:shd w:val="clear" w:color="auto" w:fill="D9D9D9" w:themeFill="background1" w:themeFillShade="D9"/>
                <w:vAlign w:val="center"/>
              </w:tcPr>
              <w:p w14:paraId="118D44B8" w14:textId="77777777" w:rsidR="005602EB" w:rsidRPr="00047A56" w:rsidRDefault="005602EB" w:rsidP="003E7C71">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tr>
      <w:tr w:rsidR="005602EB" w:rsidRPr="002716BD" w14:paraId="412C2181" w14:textId="77777777" w:rsidTr="00A92ECA">
        <w:tc>
          <w:tcPr>
            <w:tcW w:w="2977" w:type="dxa"/>
            <w:shd w:val="clear" w:color="auto" w:fill="FFFFFF" w:themeFill="background1"/>
            <w:vAlign w:val="center"/>
          </w:tcPr>
          <w:p w14:paraId="0EA458AB" w14:textId="77777777" w:rsidR="005602EB" w:rsidRDefault="005602EB" w:rsidP="005602EB">
            <w:pPr>
              <w:pStyle w:val="Odstavekseznama"/>
              <w:tabs>
                <w:tab w:val="center" w:pos="4536"/>
                <w:tab w:val="right" w:pos="9072"/>
              </w:tabs>
              <w:spacing w:after="180"/>
              <w:ind w:left="321"/>
              <w:contextualSpacing/>
              <w:rPr>
                <w:rFonts w:asciiTheme="minorHAnsi" w:hAnsiTheme="minorHAnsi" w:cstheme="minorHAnsi"/>
                <w:i/>
              </w:rPr>
            </w:pPr>
          </w:p>
          <w:p w14:paraId="20A908E2" w14:textId="28779538" w:rsidR="005602EB" w:rsidRPr="00047A56" w:rsidRDefault="005602EB" w:rsidP="005602EB">
            <w:pPr>
              <w:pStyle w:val="Odstavekseznama"/>
              <w:numPr>
                <w:ilvl w:val="2"/>
                <w:numId w:val="33"/>
              </w:numPr>
              <w:tabs>
                <w:tab w:val="center" w:pos="4536"/>
                <w:tab w:val="right" w:pos="9072"/>
              </w:tabs>
              <w:spacing w:after="180"/>
              <w:ind w:left="321" w:hanging="284"/>
              <w:contextualSpacing/>
              <w:rPr>
                <w:rFonts w:asciiTheme="minorHAnsi" w:hAnsiTheme="minorHAnsi" w:cstheme="minorHAnsi"/>
                <w:i/>
              </w:rPr>
            </w:pPr>
            <w:r w:rsidRPr="00047A56">
              <w:rPr>
                <w:rFonts w:asciiTheme="minorHAnsi" w:hAnsiTheme="minorHAnsi" w:cstheme="minorHAnsi"/>
                <w:i/>
              </w:rPr>
              <w:t>ROKAVICE</w:t>
            </w:r>
          </w:p>
          <w:p w14:paraId="0FC68B0A" w14:textId="77777777" w:rsidR="005602EB" w:rsidRPr="00047A56" w:rsidRDefault="005602EB" w:rsidP="003E7C71">
            <w:pPr>
              <w:pStyle w:val="Odstavekseznama"/>
              <w:tabs>
                <w:tab w:val="center" w:pos="4536"/>
                <w:tab w:val="right" w:pos="9072"/>
              </w:tabs>
              <w:spacing w:after="180"/>
              <w:ind w:left="321"/>
              <w:rPr>
                <w:rFonts w:asciiTheme="minorHAnsi" w:hAnsiTheme="minorHAnsi" w:cstheme="minorHAnsi"/>
                <w:i/>
              </w:rPr>
            </w:pPr>
          </w:p>
        </w:tc>
        <w:sdt>
          <w:sdtPr>
            <w:rPr>
              <w:rFonts w:asciiTheme="minorHAnsi" w:hAnsiTheme="minorHAnsi" w:cstheme="minorHAnsi"/>
              <w:sz w:val="20"/>
              <w:szCs w:val="20"/>
            </w:rPr>
            <w:id w:val="-917628268"/>
            <w:placeholder>
              <w:docPart w:val="0DE63B92A24141FAB2B5292223F94992"/>
            </w:placeholder>
            <w:showingPlcHdr/>
            <w:text/>
          </w:sdtPr>
          <w:sdtContent>
            <w:tc>
              <w:tcPr>
                <w:tcW w:w="2268" w:type="dxa"/>
                <w:shd w:val="clear" w:color="auto" w:fill="D9D9D9" w:themeFill="background1" w:themeFillShade="D9"/>
                <w:vAlign w:val="center"/>
              </w:tcPr>
              <w:p w14:paraId="4ED0B64E" w14:textId="77777777" w:rsidR="005602EB" w:rsidRPr="00047A56" w:rsidRDefault="005602EB" w:rsidP="003E7C71">
                <w:pPr>
                  <w:tabs>
                    <w:tab w:val="center" w:pos="4536"/>
                    <w:tab w:val="right" w:pos="9072"/>
                  </w:tabs>
                  <w:spacing w:after="180"/>
                  <w:jc w:val="center"/>
                  <w:rPr>
                    <w:rFonts w:asciiTheme="minorHAnsi" w:hAnsiTheme="minorHAnsi" w:cstheme="minorHAnsi"/>
                    <w:sz w:val="20"/>
                    <w:szCs w:val="20"/>
                  </w:rPr>
                </w:pPr>
                <w:r w:rsidRPr="00047A56">
                  <w:rPr>
                    <w:rStyle w:val="Besedilooznabemesta"/>
                    <w:rFonts w:eastAsiaTheme="majorEastAsia"/>
                    <w:sz w:val="20"/>
                    <w:szCs w:val="20"/>
                  </w:rPr>
                  <w:t>Kliknite ali tapnite tukaj, če želite vnesti besedilo.</w:t>
                </w:r>
              </w:p>
            </w:tc>
          </w:sdtContent>
        </w:sdt>
        <w:sdt>
          <w:sdtPr>
            <w:rPr>
              <w:rFonts w:asciiTheme="minorHAnsi" w:hAnsiTheme="minorHAnsi" w:cstheme="minorHAnsi"/>
              <w:sz w:val="20"/>
              <w:szCs w:val="20"/>
            </w:rPr>
            <w:id w:val="929394183"/>
            <w:placeholder>
              <w:docPart w:val="0DE63B92A24141FAB2B5292223F94992"/>
            </w:placeholder>
            <w:showingPlcHdr/>
            <w:text/>
          </w:sdtPr>
          <w:sdtContent>
            <w:tc>
              <w:tcPr>
                <w:tcW w:w="1985" w:type="dxa"/>
                <w:shd w:val="clear" w:color="auto" w:fill="D9D9D9" w:themeFill="background1" w:themeFillShade="D9"/>
                <w:vAlign w:val="center"/>
              </w:tcPr>
              <w:p w14:paraId="37EEA69A" w14:textId="77777777" w:rsidR="005602EB" w:rsidRPr="00047A56" w:rsidRDefault="005602EB" w:rsidP="003E7C71">
                <w:pPr>
                  <w:tabs>
                    <w:tab w:val="center" w:pos="4536"/>
                    <w:tab w:val="right" w:pos="9072"/>
                  </w:tabs>
                  <w:spacing w:after="180"/>
                  <w:jc w:val="center"/>
                  <w:rPr>
                    <w:rFonts w:asciiTheme="minorHAnsi" w:hAnsiTheme="minorHAnsi" w:cstheme="minorHAnsi"/>
                    <w:sz w:val="20"/>
                    <w:szCs w:val="20"/>
                  </w:rPr>
                </w:pPr>
                <w:r w:rsidRPr="00047A56">
                  <w:rPr>
                    <w:rStyle w:val="Besedilooznabemesta"/>
                    <w:rFonts w:eastAsiaTheme="majorEastAsia"/>
                    <w:sz w:val="20"/>
                    <w:szCs w:val="20"/>
                  </w:rPr>
                  <w:t>Kliknite ali tapnite tukaj, če želite vnesti besedilo.</w:t>
                </w:r>
              </w:p>
            </w:tc>
          </w:sdtContent>
        </w:sdt>
        <w:sdt>
          <w:sdtPr>
            <w:rPr>
              <w:rFonts w:asciiTheme="minorHAnsi" w:hAnsiTheme="minorHAnsi" w:cstheme="minorHAnsi"/>
              <w:sz w:val="20"/>
              <w:szCs w:val="20"/>
            </w:rPr>
            <w:id w:val="100456346"/>
            <w:placeholder>
              <w:docPart w:val="0DE63B92A24141FAB2B5292223F94992"/>
            </w:placeholder>
            <w:showingPlcHdr/>
            <w:text/>
          </w:sdtPr>
          <w:sdtContent>
            <w:tc>
              <w:tcPr>
                <w:tcW w:w="1984" w:type="dxa"/>
                <w:shd w:val="clear" w:color="auto" w:fill="D9D9D9" w:themeFill="background1" w:themeFillShade="D9"/>
                <w:vAlign w:val="center"/>
              </w:tcPr>
              <w:p w14:paraId="597A3ABC" w14:textId="77777777" w:rsidR="005602EB" w:rsidRPr="00047A56" w:rsidRDefault="005602EB" w:rsidP="003E7C71">
                <w:pPr>
                  <w:tabs>
                    <w:tab w:val="center" w:pos="4536"/>
                    <w:tab w:val="right" w:pos="9072"/>
                  </w:tabs>
                  <w:spacing w:after="180"/>
                  <w:jc w:val="center"/>
                  <w:rPr>
                    <w:rFonts w:asciiTheme="minorHAnsi" w:hAnsiTheme="minorHAnsi" w:cstheme="minorHAnsi"/>
                    <w:sz w:val="20"/>
                    <w:szCs w:val="20"/>
                  </w:rPr>
                </w:pPr>
                <w:r w:rsidRPr="00047A56">
                  <w:rPr>
                    <w:rStyle w:val="Besedilooznabemesta"/>
                    <w:rFonts w:eastAsiaTheme="majorEastAsia"/>
                    <w:sz w:val="20"/>
                    <w:szCs w:val="20"/>
                  </w:rPr>
                  <w:t>Kliknite ali tapnite tukaj, če želite vnesti besedilo.</w:t>
                </w:r>
              </w:p>
            </w:tc>
          </w:sdtContent>
        </w:sdt>
      </w:tr>
      <w:tr w:rsidR="005602EB" w:rsidRPr="002716BD" w14:paraId="39A0ACB6" w14:textId="77777777" w:rsidTr="00A92ECA">
        <w:tc>
          <w:tcPr>
            <w:tcW w:w="2977" w:type="dxa"/>
            <w:shd w:val="clear" w:color="auto" w:fill="FFFFFF" w:themeFill="background1"/>
            <w:vAlign w:val="center"/>
          </w:tcPr>
          <w:p w14:paraId="550E1838" w14:textId="77777777" w:rsidR="005602EB" w:rsidRPr="00047A56" w:rsidRDefault="005602EB" w:rsidP="005602EB">
            <w:pPr>
              <w:pStyle w:val="Odstavekseznama"/>
              <w:numPr>
                <w:ilvl w:val="2"/>
                <w:numId w:val="33"/>
              </w:numPr>
              <w:tabs>
                <w:tab w:val="center" w:pos="4536"/>
                <w:tab w:val="right" w:pos="9072"/>
              </w:tabs>
              <w:spacing w:after="180"/>
              <w:ind w:left="321" w:hanging="284"/>
              <w:contextualSpacing/>
              <w:rPr>
                <w:rFonts w:asciiTheme="minorHAnsi" w:hAnsiTheme="minorHAnsi" w:cstheme="minorHAnsi"/>
                <w:i/>
              </w:rPr>
            </w:pPr>
            <w:r w:rsidRPr="00047A56">
              <w:rPr>
                <w:rFonts w:asciiTheme="minorHAnsi" w:hAnsiTheme="minorHAnsi" w:cstheme="minorHAnsi"/>
                <w:i/>
              </w:rPr>
              <w:t>OSTALI SANITETNI MATERIAL</w:t>
            </w:r>
          </w:p>
        </w:tc>
        <w:sdt>
          <w:sdtPr>
            <w:rPr>
              <w:rFonts w:asciiTheme="minorHAnsi" w:hAnsiTheme="minorHAnsi" w:cstheme="minorHAnsi"/>
              <w:sz w:val="20"/>
              <w:szCs w:val="20"/>
            </w:rPr>
            <w:id w:val="1461852631"/>
            <w:placeholder>
              <w:docPart w:val="A017486F7FA042AD8F0A0FA7CD2AF457"/>
            </w:placeholder>
            <w:showingPlcHdr/>
          </w:sdtPr>
          <w:sdtContent>
            <w:tc>
              <w:tcPr>
                <w:tcW w:w="2268" w:type="dxa"/>
                <w:shd w:val="clear" w:color="auto" w:fill="D9D9D9" w:themeFill="background1" w:themeFillShade="D9"/>
                <w:vAlign w:val="center"/>
              </w:tcPr>
              <w:p w14:paraId="18C40BB1" w14:textId="77777777" w:rsidR="005602EB" w:rsidRPr="00047A56" w:rsidRDefault="005602EB" w:rsidP="003E7C71">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711958930"/>
            <w:placeholder>
              <w:docPart w:val="0DE63B92A24141FAB2B5292223F94992"/>
            </w:placeholder>
            <w:showingPlcHdr/>
            <w:text/>
          </w:sdtPr>
          <w:sdtContent>
            <w:tc>
              <w:tcPr>
                <w:tcW w:w="1985" w:type="dxa"/>
                <w:shd w:val="clear" w:color="auto" w:fill="D9D9D9" w:themeFill="background1" w:themeFillShade="D9"/>
                <w:vAlign w:val="center"/>
              </w:tcPr>
              <w:p w14:paraId="340135A1" w14:textId="77777777" w:rsidR="005602EB" w:rsidRPr="00047A56" w:rsidRDefault="005602EB" w:rsidP="003E7C71">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31450753"/>
            <w:placeholder>
              <w:docPart w:val="0DE63B92A24141FAB2B5292223F94992"/>
            </w:placeholder>
            <w:showingPlcHdr/>
            <w:text/>
          </w:sdtPr>
          <w:sdtContent>
            <w:tc>
              <w:tcPr>
                <w:tcW w:w="1984" w:type="dxa"/>
                <w:shd w:val="clear" w:color="auto" w:fill="D9D9D9" w:themeFill="background1" w:themeFillShade="D9"/>
                <w:vAlign w:val="center"/>
              </w:tcPr>
              <w:p w14:paraId="2D734166" w14:textId="77777777" w:rsidR="005602EB" w:rsidRPr="00047A56" w:rsidRDefault="005602EB" w:rsidP="003E7C71">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tr>
    </w:tbl>
    <w:p w14:paraId="7650BFDE" w14:textId="77777777" w:rsidR="00F21416" w:rsidRPr="00400682" w:rsidRDefault="00F21416" w:rsidP="00B45C4E">
      <w:pPr>
        <w:jc w:val="both"/>
        <w:rPr>
          <w:rFonts w:asciiTheme="minorHAnsi" w:hAnsiTheme="minorHAnsi" w:cstheme="minorHAnsi"/>
          <w:sz w:val="24"/>
          <w:szCs w:val="24"/>
        </w:rPr>
      </w:pPr>
    </w:p>
    <w:p w14:paraId="32FD4FC7" w14:textId="4D892E43" w:rsidR="00BD07B1" w:rsidRPr="00400682" w:rsidRDefault="00B45C4E" w:rsidP="00B45C4E">
      <w:pPr>
        <w:jc w:val="both"/>
        <w:rPr>
          <w:rFonts w:asciiTheme="minorHAnsi" w:hAnsiTheme="minorHAnsi" w:cstheme="minorHAnsi"/>
          <w:sz w:val="24"/>
          <w:szCs w:val="24"/>
        </w:rPr>
      </w:pPr>
      <w:r w:rsidRPr="00400682">
        <w:rPr>
          <w:rFonts w:asciiTheme="minorHAnsi" w:hAnsiTheme="minorHAnsi" w:cstheme="minorHAnsi"/>
          <w:sz w:val="24"/>
          <w:szCs w:val="24"/>
        </w:rPr>
        <w:t xml:space="preserve">Ponudba velja </w:t>
      </w:r>
      <w:r w:rsidR="00AF76D7">
        <w:rPr>
          <w:rFonts w:asciiTheme="minorHAnsi" w:hAnsiTheme="minorHAnsi" w:cstheme="minorHAnsi"/>
          <w:sz w:val="24"/>
          <w:szCs w:val="24"/>
        </w:rPr>
        <w:t>4</w:t>
      </w:r>
      <w:r w:rsidR="000F001E">
        <w:rPr>
          <w:rFonts w:asciiTheme="minorHAnsi" w:hAnsiTheme="minorHAnsi" w:cstheme="minorHAnsi"/>
          <w:sz w:val="24"/>
          <w:szCs w:val="24"/>
        </w:rPr>
        <w:t xml:space="preserve"> mesece</w:t>
      </w:r>
      <w:r w:rsidR="004203D9" w:rsidRPr="00400682">
        <w:rPr>
          <w:rFonts w:asciiTheme="minorHAnsi" w:hAnsiTheme="minorHAnsi" w:cstheme="minorHAnsi"/>
          <w:sz w:val="24"/>
          <w:szCs w:val="24"/>
        </w:rPr>
        <w:t xml:space="preserve"> od roka za oddajo ponudb.</w:t>
      </w:r>
      <w:r w:rsidR="00B549BB" w:rsidRPr="00400682">
        <w:rPr>
          <w:rFonts w:asciiTheme="minorHAnsi" w:hAnsiTheme="minorHAnsi" w:cstheme="minorHAnsi"/>
          <w:sz w:val="24"/>
          <w:szCs w:val="24"/>
        </w:rPr>
        <w:t xml:space="preserve"> </w:t>
      </w:r>
    </w:p>
    <w:p w14:paraId="3AEA5C83" w14:textId="77777777" w:rsidR="00BD07B1" w:rsidRPr="00400682" w:rsidRDefault="00BD07B1" w:rsidP="00B45C4E">
      <w:pPr>
        <w:jc w:val="both"/>
        <w:rPr>
          <w:rFonts w:asciiTheme="minorHAnsi" w:hAnsiTheme="minorHAnsi" w:cstheme="minorHAnsi"/>
          <w:sz w:val="24"/>
          <w:szCs w:val="24"/>
        </w:rPr>
      </w:pPr>
    </w:p>
    <w:tbl>
      <w:tblPr>
        <w:tblW w:w="9887" w:type="dxa"/>
        <w:tblInd w:w="8" w:type="dxa"/>
        <w:tblLayout w:type="fixed"/>
        <w:tblCellMar>
          <w:left w:w="0" w:type="dxa"/>
          <w:right w:w="0" w:type="dxa"/>
        </w:tblCellMar>
        <w:tblLook w:val="0000" w:firstRow="0" w:lastRow="0" w:firstColumn="0" w:lastColumn="0" w:noHBand="0" w:noVBand="0"/>
      </w:tblPr>
      <w:tblGrid>
        <w:gridCol w:w="843"/>
        <w:gridCol w:w="3260"/>
        <w:gridCol w:w="567"/>
        <w:gridCol w:w="1361"/>
        <w:gridCol w:w="567"/>
        <w:gridCol w:w="3289"/>
      </w:tblGrid>
      <w:tr w:rsidR="00B45C4E" w:rsidRPr="00400682" w14:paraId="4260D509" w14:textId="77777777" w:rsidTr="00EA6D0E">
        <w:tc>
          <w:tcPr>
            <w:tcW w:w="843" w:type="dxa"/>
          </w:tcPr>
          <w:p w14:paraId="4BEBD18D" w14:textId="17D8E03D" w:rsidR="00B45C4E" w:rsidRPr="00400682" w:rsidRDefault="00046237" w:rsidP="008851D4">
            <w:pPr>
              <w:numPr>
                <w:ilvl w:val="12"/>
                <w:numId w:val="0"/>
              </w:numPr>
              <w:rPr>
                <w:rFonts w:asciiTheme="minorHAnsi" w:hAnsiTheme="minorHAnsi" w:cstheme="minorHAnsi"/>
                <w:sz w:val="24"/>
                <w:szCs w:val="24"/>
              </w:rPr>
            </w:pPr>
            <w:r w:rsidRPr="00400682">
              <w:rPr>
                <w:rFonts w:asciiTheme="minorHAnsi" w:hAnsiTheme="minorHAnsi" w:cstheme="minorHAnsi"/>
                <w:sz w:val="24"/>
                <w:szCs w:val="24"/>
              </w:rPr>
              <w:t>D</w:t>
            </w:r>
            <w:r w:rsidR="00B45C4E" w:rsidRPr="00400682">
              <w:rPr>
                <w:rFonts w:asciiTheme="minorHAnsi" w:hAnsiTheme="minorHAnsi" w:cstheme="minorHAnsi"/>
                <w:sz w:val="24"/>
                <w:szCs w:val="24"/>
              </w:rPr>
              <w:t>atum:</w:t>
            </w:r>
          </w:p>
        </w:tc>
        <w:sdt>
          <w:sdtPr>
            <w:rPr>
              <w:rFonts w:asciiTheme="minorHAnsi" w:hAnsiTheme="minorHAnsi" w:cstheme="minorHAnsi"/>
              <w:sz w:val="24"/>
              <w:szCs w:val="24"/>
            </w:rPr>
            <w:id w:val="1653326355"/>
            <w:placeholder>
              <w:docPart w:val="DefaultPlaceholder_-1854013437"/>
            </w:placeholder>
            <w:showingPlcHdr/>
            <w:date>
              <w:dateFormat w:val="d. MM. yyyy"/>
              <w:lid w:val="sl-SI"/>
              <w:storeMappedDataAs w:val="dateTime"/>
              <w:calendar w:val="gregorian"/>
            </w:date>
          </w:sdtPr>
          <w:sdtContent>
            <w:tc>
              <w:tcPr>
                <w:tcW w:w="3260" w:type="dxa"/>
              </w:tcPr>
              <w:p w14:paraId="30D2DE66" w14:textId="667C2495" w:rsidR="00B45C4E" w:rsidRPr="00400682" w:rsidRDefault="00046237" w:rsidP="00C54761">
                <w:pPr>
                  <w:numPr>
                    <w:ilvl w:val="12"/>
                    <w:numId w:val="0"/>
                  </w:numPr>
                  <w:jc w:val="center"/>
                  <w:rPr>
                    <w:rFonts w:asciiTheme="minorHAnsi" w:hAnsiTheme="minorHAnsi" w:cstheme="minorHAnsi"/>
                    <w:sz w:val="24"/>
                    <w:szCs w:val="24"/>
                  </w:rPr>
                </w:pPr>
                <w:r w:rsidRPr="00400682">
                  <w:rPr>
                    <w:rStyle w:val="Besedilooznabemesta"/>
                    <w:rFonts w:asciiTheme="minorHAnsi" w:hAnsiTheme="minorHAnsi" w:cstheme="minorHAnsi"/>
                    <w:sz w:val="24"/>
                    <w:szCs w:val="24"/>
                  </w:rPr>
                  <w:t>Kliknite ali tapnite tukaj, če želite vnesti datum.</w:t>
                </w:r>
              </w:p>
            </w:tc>
          </w:sdtContent>
        </w:sdt>
        <w:tc>
          <w:tcPr>
            <w:tcW w:w="567" w:type="dxa"/>
          </w:tcPr>
          <w:p w14:paraId="24AAB02B" w14:textId="77777777" w:rsidR="00B45C4E" w:rsidRPr="00400682" w:rsidRDefault="00B45C4E" w:rsidP="008851D4">
            <w:pPr>
              <w:numPr>
                <w:ilvl w:val="12"/>
                <w:numId w:val="0"/>
              </w:numPr>
              <w:rPr>
                <w:rFonts w:asciiTheme="minorHAnsi" w:hAnsiTheme="minorHAnsi" w:cstheme="minorHAnsi"/>
                <w:sz w:val="24"/>
                <w:szCs w:val="24"/>
              </w:rPr>
            </w:pPr>
          </w:p>
        </w:tc>
        <w:tc>
          <w:tcPr>
            <w:tcW w:w="1361" w:type="dxa"/>
          </w:tcPr>
          <w:p w14:paraId="4335358A" w14:textId="77777777" w:rsidR="00B45C4E" w:rsidRPr="00400682" w:rsidRDefault="00B45C4E" w:rsidP="008851D4">
            <w:pPr>
              <w:numPr>
                <w:ilvl w:val="12"/>
                <w:numId w:val="0"/>
              </w:numPr>
              <w:rPr>
                <w:rFonts w:asciiTheme="minorHAnsi" w:hAnsiTheme="minorHAnsi" w:cstheme="minorHAnsi"/>
                <w:sz w:val="24"/>
                <w:szCs w:val="24"/>
              </w:rPr>
            </w:pPr>
          </w:p>
        </w:tc>
        <w:tc>
          <w:tcPr>
            <w:tcW w:w="567" w:type="dxa"/>
          </w:tcPr>
          <w:p w14:paraId="6B53D9C1" w14:textId="77777777" w:rsidR="00B45C4E" w:rsidRPr="00400682" w:rsidRDefault="00B45C4E" w:rsidP="008851D4">
            <w:pPr>
              <w:numPr>
                <w:ilvl w:val="12"/>
                <w:numId w:val="0"/>
              </w:numPr>
              <w:rPr>
                <w:rFonts w:asciiTheme="minorHAnsi" w:hAnsiTheme="minorHAnsi" w:cstheme="minorHAnsi"/>
                <w:sz w:val="24"/>
                <w:szCs w:val="24"/>
              </w:rPr>
            </w:pPr>
          </w:p>
        </w:tc>
        <w:tc>
          <w:tcPr>
            <w:tcW w:w="3289" w:type="dxa"/>
          </w:tcPr>
          <w:p w14:paraId="0AD5AD2A" w14:textId="77777777" w:rsidR="00B45C4E" w:rsidRPr="00400682" w:rsidRDefault="00B45C4E" w:rsidP="008851D4">
            <w:pPr>
              <w:numPr>
                <w:ilvl w:val="12"/>
                <w:numId w:val="0"/>
              </w:numPr>
              <w:rPr>
                <w:rFonts w:asciiTheme="minorHAnsi" w:hAnsiTheme="minorHAnsi" w:cstheme="minorHAnsi"/>
                <w:sz w:val="24"/>
                <w:szCs w:val="24"/>
              </w:rPr>
            </w:pPr>
          </w:p>
        </w:tc>
      </w:tr>
      <w:tr w:rsidR="00B45C4E" w:rsidRPr="00400682" w14:paraId="0886FC7E" w14:textId="77777777" w:rsidTr="00EA6D0E">
        <w:tc>
          <w:tcPr>
            <w:tcW w:w="843" w:type="dxa"/>
          </w:tcPr>
          <w:p w14:paraId="17D99DA1" w14:textId="77777777" w:rsidR="00B45C4E" w:rsidRPr="00400682" w:rsidRDefault="00B45C4E" w:rsidP="008851D4">
            <w:pPr>
              <w:numPr>
                <w:ilvl w:val="12"/>
                <w:numId w:val="0"/>
              </w:numPr>
              <w:rPr>
                <w:rFonts w:asciiTheme="minorHAnsi" w:hAnsiTheme="minorHAnsi" w:cstheme="minorHAnsi"/>
                <w:sz w:val="24"/>
                <w:szCs w:val="24"/>
              </w:rPr>
            </w:pPr>
          </w:p>
        </w:tc>
        <w:tc>
          <w:tcPr>
            <w:tcW w:w="3260" w:type="dxa"/>
          </w:tcPr>
          <w:p w14:paraId="1280D76C" w14:textId="77777777" w:rsidR="00B45C4E" w:rsidRPr="00400682" w:rsidRDefault="00B45C4E" w:rsidP="008851D4">
            <w:pPr>
              <w:numPr>
                <w:ilvl w:val="12"/>
                <w:numId w:val="0"/>
              </w:numPr>
              <w:rPr>
                <w:rFonts w:asciiTheme="minorHAnsi" w:hAnsiTheme="minorHAnsi" w:cstheme="minorHAnsi"/>
                <w:sz w:val="24"/>
                <w:szCs w:val="24"/>
              </w:rPr>
            </w:pPr>
          </w:p>
        </w:tc>
        <w:tc>
          <w:tcPr>
            <w:tcW w:w="567" w:type="dxa"/>
          </w:tcPr>
          <w:p w14:paraId="73D50AF8" w14:textId="77777777" w:rsidR="00B45C4E" w:rsidRPr="00400682" w:rsidRDefault="00B45C4E" w:rsidP="008851D4">
            <w:pPr>
              <w:numPr>
                <w:ilvl w:val="12"/>
                <w:numId w:val="0"/>
              </w:numPr>
              <w:jc w:val="center"/>
              <w:rPr>
                <w:rFonts w:asciiTheme="minorHAnsi" w:hAnsiTheme="minorHAnsi" w:cstheme="minorHAnsi"/>
                <w:sz w:val="24"/>
                <w:szCs w:val="24"/>
              </w:rPr>
            </w:pPr>
          </w:p>
        </w:tc>
        <w:tc>
          <w:tcPr>
            <w:tcW w:w="1361" w:type="dxa"/>
          </w:tcPr>
          <w:p w14:paraId="31644D03" w14:textId="77777777" w:rsidR="00841EAE" w:rsidRDefault="00841EAE" w:rsidP="008851D4">
            <w:pPr>
              <w:numPr>
                <w:ilvl w:val="12"/>
                <w:numId w:val="0"/>
              </w:numPr>
              <w:jc w:val="center"/>
              <w:rPr>
                <w:rFonts w:asciiTheme="minorHAnsi" w:hAnsiTheme="minorHAnsi" w:cstheme="minorHAnsi"/>
                <w:sz w:val="24"/>
                <w:szCs w:val="24"/>
              </w:rPr>
            </w:pPr>
          </w:p>
          <w:p w14:paraId="4F12C9E6" w14:textId="64A88E34" w:rsidR="00B45C4E" w:rsidRPr="00400682" w:rsidRDefault="00B45C4E" w:rsidP="008851D4">
            <w:pPr>
              <w:numPr>
                <w:ilvl w:val="12"/>
                <w:numId w:val="0"/>
              </w:numPr>
              <w:jc w:val="center"/>
              <w:rPr>
                <w:rFonts w:asciiTheme="minorHAnsi" w:hAnsiTheme="minorHAnsi" w:cstheme="minorHAnsi"/>
                <w:sz w:val="24"/>
                <w:szCs w:val="24"/>
              </w:rPr>
            </w:pPr>
            <w:r w:rsidRPr="00400682">
              <w:rPr>
                <w:rFonts w:asciiTheme="minorHAnsi" w:hAnsiTheme="minorHAnsi" w:cstheme="minorHAnsi"/>
                <w:sz w:val="24"/>
                <w:szCs w:val="24"/>
              </w:rPr>
              <w:t>MP</w:t>
            </w:r>
          </w:p>
        </w:tc>
        <w:tc>
          <w:tcPr>
            <w:tcW w:w="567" w:type="dxa"/>
          </w:tcPr>
          <w:p w14:paraId="1ED8557F" w14:textId="77777777" w:rsidR="00B45C4E" w:rsidRPr="00400682" w:rsidRDefault="00B45C4E" w:rsidP="008851D4">
            <w:pPr>
              <w:numPr>
                <w:ilvl w:val="12"/>
                <w:numId w:val="0"/>
              </w:numPr>
              <w:jc w:val="center"/>
              <w:rPr>
                <w:rFonts w:asciiTheme="minorHAnsi" w:hAnsiTheme="minorHAnsi" w:cstheme="minorHAnsi"/>
                <w:sz w:val="24"/>
                <w:szCs w:val="24"/>
              </w:rPr>
            </w:pPr>
          </w:p>
        </w:tc>
        <w:tc>
          <w:tcPr>
            <w:tcW w:w="3289" w:type="dxa"/>
          </w:tcPr>
          <w:p w14:paraId="3084A605" w14:textId="77777777" w:rsidR="00841EAE" w:rsidRDefault="00B929E0" w:rsidP="00B929E0">
            <w:pPr>
              <w:numPr>
                <w:ilvl w:val="12"/>
                <w:numId w:val="0"/>
              </w:numPr>
              <w:rPr>
                <w:rFonts w:asciiTheme="minorHAnsi" w:hAnsiTheme="minorHAnsi" w:cstheme="minorHAnsi"/>
                <w:sz w:val="24"/>
                <w:szCs w:val="24"/>
              </w:rPr>
            </w:pPr>
            <w:r w:rsidRPr="00400682">
              <w:rPr>
                <w:rFonts w:asciiTheme="minorHAnsi" w:hAnsiTheme="minorHAnsi" w:cstheme="minorHAnsi"/>
                <w:sz w:val="24"/>
                <w:szCs w:val="24"/>
              </w:rPr>
              <w:t xml:space="preserve"> </w:t>
            </w:r>
          </w:p>
          <w:p w14:paraId="6C54B3EA" w14:textId="6FEB4A0C" w:rsidR="00B45C4E" w:rsidRPr="00400682" w:rsidRDefault="00B929E0" w:rsidP="00B929E0">
            <w:pPr>
              <w:numPr>
                <w:ilvl w:val="12"/>
                <w:numId w:val="0"/>
              </w:numPr>
              <w:rPr>
                <w:rFonts w:asciiTheme="minorHAnsi" w:hAnsiTheme="minorHAnsi" w:cstheme="minorHAnsi"/>
                <w:sz w:val="24"/>
                <w:szCs w:val="24"/>
              </w:rPr>
            </w:pPr>
            <w:r w:rsidRPr="00400682">
              <w:rPr>
                <w:rFonts w:asciiTheme="minorHAnsi" w:hAnsiTheme="minorHAnsi" w:cstheme="minorHAnsi"/>
                <w:sz w:val="24"/>
                <w:szCs w:val="24"/>
              </w:rPr>
              <w:t xml:space="preserve"> </w:t>
            </w:r>
            <w:r w:rsidR="00B45C4E" w:rsidRPr="00400682">
              <w:rPr>
                <w:rFonts w:asciiTheme="minorHAnsi" w:hAnsiTheme="minorHAnsi" w:cstheme="minorHAnsi"/>
                <w:sz w:val="24"/>
                <w:szCs w:val="24"/>
              </w:rPr>
              <w:t>Ponudnik:</w:t>
            </w:r>
          </w:p>
        </w:tc>
      </w:tr>
    </w:tbl>
    <w:p w14:paraId="32376386" w14:textId="77777777" w:rsidR="00BD07B1" w:rsidRPr="00400682" w:rsidRDefault="00BD07B1" w:rsidP="00BD07B1">
      <w:pPr>
        <w:jc w:val="both"/>
        <w:rPr>
          <w:rFonts w:asciiTheme="minorHAnsi" w:hAnsiTheme="minorHAnsi" w:cstheme="minorHAnsi"/>
          <w:sz w:val="24"/>
          <w:szCs w:val="24"/>
        </w:rPr>
      </w:pPr>
    </w:p>
    <w:p w14:paraId="1E5C50FA" w14:textId="77777777" w:rsidR="00F21416" w:rsidRPr="00400682" w:rsidRDefault="00F21416" w:rsidP="00BD07B1">
      <w:pPr>
        <w:jc w:val="both"/>
        <w:rPr>
          <w:rFonts w:asciiTheme="minorHAnsi" w:hAnsiTheme="minorHAnsi" w:cstheme="minorHAnsi"/>
          <w:i/>
          <w:sz w:val="24"/>
          <w:szCs w:val="24"/>
        </w:rPr>
      </w:pPr>
    </w:p>
    <w:p w14:paraId="1CF2BD74" w14:textId="77777777" w:rsidR="00F21416" w:rsidRPr="00400682" w:rsidRDefault="00F21416" w:rsidP="00BD07B1">
      <w:pPr>
        <w:jc w:val="both"/>
        <w:rPr>
          <w:rFonts w:asciiTheme="minorHAnsi" w:hAnsiTheme="minorHAnsi" w:cstheme="minorHAnsi"/>
          <w:i/>
          <w:sz w:val="24"/>
          <w:szCs w:val="24"/>
        </w:rPr>
      </w:pPr>
    </w:p>
    <w:p w14:paraId="1DE6B484" w14:textId="331290B4" w:rsidR="00814F9C" w:rsidRPr="00DA5DB7" w:rsidRDefault="00BD07B1" w:rsidP="001F5395">
      <w:pPr>
        <w:jc w:val="both"/>
        <w:rPr>
          <w:rFonts w:asciiTheme="minorHAnsi" w:hAnsiTheme="minorHAnsi" w:cstheme="minorHAnsi"/>
          <w:i/>
          <w:sz w:val="20"/>
          <w:szCs w:val="20"/>
        </w:rPr>
      </w:pPr>
      <w:r w:rsidRPr="00DA5DB7">
        <w:rPr>
          <w:rFonts w:asciiTheme="minorHAnsi" w:hAnsiTheme="minorHAnsi" w:cstheme="minorHAnsi"/>
          <w:i/>
          <w:sz w:val="20"/>
          <w:szCs w:val="20"/>
        </w:rPr>
        <w:t>OPOMBA: Predračun se izpolni tako, da se izpolnijo POSTAVKE</w:t>
      </w:r>
      <w:r w:rsidR="0073502C" w:rsidRPr="00DA5DB7">
        <w:rPr>
          <w:rFonts w:asciiTheme="minorHAnsi" w:hAnsiTheme="minorHAnsi" w:cstheme="minorHAnsi"/>
          <w:i/>
          <w:sz w:val="20"/>
          <w:szCs w:val="20"/>
        </w:rPr>
        <w:t xml:space="preserve"> ZA TISTE SKLOPE</w:t>
      </w:r>
      <w:r w:rsidR="00DA5DB7" w:rsidRPr="00DA5DB7">
        <w:rPr>
          <w:rFonts w:asciiTheme="minorHAnsi" w:hAnsiTheme="minorHAnsi" w:cstheme="minorHAnsi"/>
          <w:i/>
          <w:sz w:val="20"/>
          <w:szCs w:val="20"/>
        </w:rPr>
        <w:t xml:space="preserve"> OZ. PODSKLOPE</w:t>
      </w:r>
      <w:r w:rsidR="00133758" w:rsidRPr="00DA5DB7">
        <w:rPr>
          <w:rFonts w:asciiTheme="minorHAnsi" w:hAnsiTheme="minorHAnsi" w:cstheme="minorHAnsi"/>
          <w:i/>
          <w:sz w:val="20"/>
          <w:szCs w:val="20"/>
        </w:rPr>
        <w:t>,</w:t>
      </w:r>
      <w:r w:rsidR="0073502C" w:rsidRPr="00DA5DB7">
        <w:rPr>
          <w:rFonts w:asciiTheme="minorHAnsi" w:hAnsiTheme="minorHAnsi" w:cstheme="minorHAnsi"/>
          <w:i/>
          <w:sz w:val="20"/>
          <w:szCs w:val="20"/>
        </w:rPr>
        <w:t xml:space="preserve"> ZA KATERE PONUDNIK ODDAJA PONUDBO</w:t>
      </w:r>
      <w:r w:rsidRPr="00DA5DB7">
        <w:rPr>
          <w:rFonts w:asciiTheme="minorHAnsi" w:hAnsiTheme="minorHAnsi" w:cstheme="minorHAnsi"/>
          <w:i/>
          <w:sz w:val="20"/>
          <w:szCs w:val="20"/>
        </w:rPr>
        <w:t xml:space="preserve"> . </w:t>
      </w:r>
      <w:r w:rsidR="00435E9E" w:rsidRPr="00DA5DB7">
        <w:rPr>
          <w:rFonts w:asciiTheme="minorHAnsi" w:hAnsiTheme="minorHAnsi" w:cstheme="minorHAnsi"/>
          <w:i/>
          <w:sz w:val="20"/>
          <w:szCs w:val="20"/>
        </w:rPr>
        <w:t>P</w:t>
      </w:r>
      <w:r w:rsidR="00FA1857" w:rsidRPr="00DA5DB7">
        <w:rPr>
          <w:rFonts w:asciiTheme="minorHAnsi" w:hAnsiTheme="minorHAnsi" w:cstheme="minorHAnsi"/>
          <w:i/>
          <w:sz w:val="20"/>
          <w:szCs w:val="20"/>
        </w:rPr>
        <w:t>onudbene vrednosti</w:t>
      </w:r>
      <w:r w:rsidR="001F5395" w:rsidRPr="00DA5DB7">
        <w:rPr>
          <w:rFonts w:asciiTheme="minorHAnsi" w:hAnsiTheme="minorHAnsi" w:cstheme="minorHAnsi"/>
          <w:i/>
          <w:sz w:val="20"/>
          <w:szCs w:val="20"/>
        </w:rPr>
        <w:t xml:space="preserve"> </w:t>
      </w:r>
      <w:r w:rsidR="00FA1857" w:rsidRPr="00DA5DB7">
        <w:rPr>
          <w:rFonts w:asciiTheme="minorHAnsi" w:hAnsiTheme="minorHAnsi" w:cstheme="minorHAnsi"/>
          <w:i/>
          <w:sz w:val="20"/>
          <w:szCs w:val="20"/>
        </w:rPr>
        <w:t xml:space="preserve">morajo biti zaokrožene </w:t>
      </w:r>
      <w:r w:rsidR="0029364D" w:rsidRPr="00DA5DB7">
        <w:rPr>
          <w:rFonts w:asciiTheme="minorHAnsi" w:hAnsiTheme="minorHAnsi" w:cstheme="minorHAnsi"/>
          <w:i/>
          <w:sz w:val="20"/>
          <w:szCs w:val="20"/>
        </w:rPr>
        <w:t xml:space="preserve">na </w:t>
      </w:r>
      <w:r w:rsidR="00C54761">
        <w:rPr>
          <w:rFonts w:asciiTheme="minorHAnsi" w:hAnsiTheme="minorHAnsi" w:cstheme="minorHAnsi"/>
          <w:i/>
          <w:sz w:val="20"/>
          <w:szCs w:val="20"/>
        </w:rPr>
        <w:t>2</w:t>
      </w:r>
      <w:r w:rsidR="0029364D" w:rsidRPr="00DA5DB7">
        <w:rPr>
          <w:rFonts w:asciiTheme="minorHAnsi" w:hAnsiTheme="minorHAnsi" w:cstheme="minorHAnsi"/>
          <w:i/>
          <w:sz w:val="20"/>
          <w:szCs w:val="20"/>
        </w:rPr>
        <w:t xml:space="preserve"> decimalk</w:t>
      </w:r>
      <w:r w:rsidR="00EA4C46" w:rsidRPr="00DA5DB7">
        <w:rPr>
          <w:rFonts w:asciiTheme="minorHAnsi" w:hAnsiTheme="minorHAnsi" w:cstheme="minorHAnsi"/>
          <w:i/>
          <w:sz w:val="20"/>
          <w:szCs w:val="20"/>
        </w:rPr>
        <w:t>e natančno</w:t>
      </w:r>
      <w:r w:rsidR="00037137" w:rsidRPr="00DA5DB7">
        <w:rPr>
          <w:rFonts w:asciiTheme="minorHAnsi" w:hAnsiTheme="minorHAnsi" w:cstheme="minorHAnsi"/>
          <w:i/>
          <w:sz w:val="20"/>
          <w:szCs w:val="20"/>
        </w:rPr>
        <w:t>.</w:t>
      </w:r>
    </w:p>
    <w:p w14:paraId="064A1F89" w14:textId="77777777" w:rsidR="00841EAE" w:rsidRDefault="00841EAE" w:rsidP="001F731D">
      <w:pPr>
        <w:tabs>
          <w:tab w:val="left" w:pos="2775"/>
        </w:tabs>
        <w:spacing w:before="60" w:after="60" w:line="360" w:lineRule="auto"/>
        <w:jc w:val="center"/>
        <w:rPr>
          <w:rFonts w:asciiTheme="minorHAnsi" w:hAnsiTheme="minorHAnsi" w:cstheme="minorHAnsi"/>
          <w:b/>
          <w:bCs/>
          <w:color w:val="000000"/>
          <w:sz w:val="24"/>
          <w:szCs w:val="24"/>
        </w:rPr>
        <w:sectPr w:rsidR="00841EAE" w:rsidSect="00C54761">
          <w:headerReference w:type="even" r:id="rId41"/>
          <w:headerReference w:type="default" r:id="rId42"/>
          <w:footerReference w:type="even" r:id="rId43"/>
          <w:footerReference w:type="default" r:id="rId44"/>
          <w:headerReference w:type="first" r:id="rId45"/>
          <w:footerReference w:type="first" r:id="rId46"/>
          <w:pgSz w:w="11906" w:h="16838"/>
          <w:pgMar w:top="1843" w:right="1134" w:bottom="1134" w:left="1134" w:header="1191" w:footer="709" w:gutter="0"/>
          <w:cols w:space="708"/>
          <w:docGrid w:linePitch="360"/>
        </w:sectPr>
      </w:pPr>
    </w:p>
    <w:p w14:paraId="46E00B6D" w14:textId="3A65C754" w:rsidR="001405AE" w:rsidRPr="00400682" w:rsidRDefault="001405AE" w:rsidP="001F731D">
      <w:pPr>
        <w:tabs>
          <w:tab w:val="left" w:pos="2775"/>
        </w:tabs>
        <w:spacing w:before="60" w:after="60" w:line="360" w:lineRule="auto"/>
        <w:jc w:val="center"/>
        <w:rPr>
          <w:rFonts w:asciiTheme="minorHAnsi" w:hAnsiTheme="minorHAnsi" w:cstheme="minorHAnsi"/>
          <w:b/>
          <w:bCs/>
          <w:sz w:val="24"/>
          <w:szCs w:val="24"/>
        </w:rPr>
      </w:pPr>
      <w:r w:rsidRPr="00400682">
        <w:rPr>
          <w:rFonts w:asciiTheme="minorHAnsi" w:hAnsiTheme="minorHAnsi" w:cstheme="minorHAnsi"/>
          <w:b/>
          <w:bCs/>
          <w:color w:val="000000"/>
          <w:sz w:val="24"/>
          <w:szCs w:val="24"/>
        </w:rPr>
        <w:t>PONUDBA</w:t>
      </w:r>
    </w:p>
    <w:p w14:paraId="1C2324A9" w14:textId="342F1B74" w:rsidR="001405AE" w:rsidRPr="00400682" w:rsidRDefault="001405AE" w:rsidP="002161DB">
      <w:pPr>
        <w:spacing w:before="60" w:after="60" w:line="360" w:lineRule="auto"/>
        <w:jc w:val="center"/>
        <w:rPr>
          <w:rFonts w:asciiTheme="minorHAnsi" w:hAnsiTheme="minorHAnsi" w:cstheme="minorHAnsi"/>
          <w:b/>
          <w:bCs/>
          <w:sz w:val="24"/>
          <w:szCs w:val="24"/>
        </w:rPr>
      </w:pPr>
      <w:r w:rsidRPr="00400682">
        <w:rPr>
          <w:rFonts w:asciiTheme="minorHAnsi" w:hAnsiTheme="minorHAnsi" w:cstheme="minorHAnsi"/>
          <w:b/>
          <w:bCs/>
          <w:color w:val="000000"/>
          <w:sz w:val="24"/>
          <w:szCs w:val="24"/>
        </w:rPr>
        <w:t>ŠT</w:t>
      </w:r>
      <w:r w:rsidR="00FA1857" w:rsidRPr="00400682">
        <w:rPr>
          <w:rFonts w:asciiTheme="minorHAnsi" w:hAnsiTheme="minorHAnsi" w:cstheme="minorHAnsi"/>
          <w:b/>
          <w:bCs/>
          <w:color w:val="000000"/>
          <w:sz w:val="24"/>
          <w:szCs w:val="24"/>
        </w:rPr>
        <w:t xml:space="preserve"> </w:t>
      </w:r>
      <w:r w:rsidRPr="00400682">
        <w:rPr>
          <w:rFonts w:asciiTheme="minorHAnsi" w:hAnsiTheme="minorHAnsi" w:cstheme="minorHAnsi"/>
          <w:b/>
          <w:bCs/>
          <w:color w:val="000000"/>
          <w:sz w:val="24"/>
          <w:szCs w:val="24"/>
        </w:rPr>
        <w:t>.</w:t>
      </w:r>
      <w:sdt>
        <w:sdtPr>
          <w:rPr>
            <w:rFonts w:asciiTheme="minorHAnsi" w:hAnsiTheme="minorHAnsi" w:cstheme="minorHAnsi"/>
            <w:b/>
            <w:bCs/>
            <w:color w:val="000000"/>
            <w:sz w:val="24"/>
            <w:szCs w:val="24"/>
          </w:rPr>
          <w:id w:val="-1984462324"/>
          <w:placeholder>
            <w:docPart w:val="DefaultPlaceholder_-1854013440"/>
          </w:placeholder>
          <w:showingPlcHdr/>
        </w:sdtPr>
        <w:sdtContent>
          <w:r w:rsidR="00940BA4" w:rsidRPr="00400682">
            <w:rPr>
              <w:rStyle w:val="Besedilooznabemesta"/>
              <w:rFonts w:asciiTheme="minorHAnsi" w:hAnsiTheme="minorHAnsi" w:cstheme="minorHAnsi"/>
              <w:sz w:val="24"/>
              <w:szCs w:val="24"/>
            </w:rPr>
            <w:t>Kliknite ali tapnite tukaj, če želite vnesti besedilo.</w:t>
          </w:r>
        </w:sdtContent>
      </w:sdt>
    </w:p>
    <w:p w14:paraId="5B578316" w14:textId="7D368890" w:rsidR="001405AE" w:rsidRDefault="001405AE" w:rsidP="002A52BF">
      <w:pPr>
        <w:spacing w:before="60" w:after="60"/>
        <w:jc w:val="both"/>
        <w:rPr>
          <w:rFonts w:asciiTheme="minorHAnsi" w:hAnsiTheme="minorHAnsi" w:cstheme="minorHAnsi"/>
          <w:i/>
          <w:iCs/>
          <w:color w:val="000000"/>
          <w:sz w:val="24"/>
          <w:szCs w:val="24"/>
        </w:rPr>
      </w:pPr>
      <w:r w:rsidRPr="00400682">
        <w:rPr>
          <w:rFonts w:asciiTheme="minorHAnsi" w:hAnsiTheme="minorHAnsi" w:cstheme="minorHAnsi"/>
          <w:color w:val="000000"/>
          <w:sz w:val="24"/>
          <w:szCs w:val="24"/>
        </w:rPr>
        <w:t>Na podlagi obvestila o javnem naročilu</w:t>
      </w:r>
      <w:r w:rsidR="00052980" w:rsidRPr="00400682">
        <w:rPr>
          <w:rFonts w:asciiTheme="minorHAnsi" w:hAnsiTheme="minorHAnsi" w:cstheme="minorHAnsi"/>
          <w:color w:val="000000"/>
          <w:sz w:val="24"/>
          <w:szCs w:val="24"/>
        </w:rPr>
        <w:t xml:space="preserve"> </w:t>
      </w:r>
      <w:r w:rsidR="00052980" w:rsidRPr="00B77621">
        <w:rPr>
          <w:rFonts w:asciiTheme="minorHAnsi" w:hAnsiTheme="minorHAnsi" w:cstheme="minorHAnsi"/>
          <w:color w:val="000000"/>
          <w:sz w:val="24"/>
          <w:szCs w:val="24"/>
        </w:rPr>
        <w:t>»</w:t>
      </w:r>
      <w:r w:rsidR="00B77621" w:rsidRPr="00B77621">
        <w:rPr>
          <w:rFonts w:asciiTheme="minorHAnsi" w:hAnsiTheme="minorHAnsi" w:cstheme="minorHAnsi"/>
          <w:b/>
          <w:bCs/>
          <w:sz w:val="24"/>
          <w:szCs w:val="24"/>
        </w:rPr>
        <w:t xml:space="preserve">Dobava </w:t>
      </w:r>
      <w:r w:rsidR="00A92ECA">
        <w:rPr>
          <w:rFonts w:asciiTheme="minorHAnsi" w:hAnsiTheme="minorHAnsi" w:cstheme="minorHAnsi"/>
          <w:b/>
          <w:bCs/>
          <w:sz w:val="24"/>
          <w:szCs w:val="24"/>
        </w:rPr>
        <w:t>sanitetnega</w:t>
      </w:r>
      <w:r w:rsidR="00B77621" w:rsidRPr="00B77621">
        <w:rPr>
          <w:rFonts w:asciiTheme="minorHAnsi" w:hAnsiTheme="minorHAnsi" w:cstheme="minorHAnsi"/>
          <w:b/>
          <w:bCs/>
          <w:sz w:val="24"/>
          <w:szCs w:val="24"/>
        </w:rPr>
        <w:t xml:space="preserve"> materiala</w:t>
      </w:r>
      <w:r w:rsidR="00052980" w:rsidRPr="00B77621">
        <w:rPr>
          <w:rFonts w:asciiTheme="minorHAnsi" w:hAnsiTheme="minorHAnsi" w:cstheme="minorHAnsi"/>
          <w:color w:val="000000"/>
          <w:sz w:val="24"/>
          <w:szCs w:val="24"/>
        </w:rPr>
        <w:t>«</w:t>
      </w:r>
      <w:r w:rsidR="009E2958" w:rsidRPr="00400682">
        <w:rPr>
          <w:rFonts w:asciiTheme="minorHAnsi" w:hAnsiTheme="minorHAnsi" w:cstheme="minorHAnsi"/>
          <w:color w:val="000000"/>
          <w:sz w:val="24"/>
          <w:szCs w:val="24"/>
        </w:rPr>
        <w:t xml:space="preserve"> </w:t>
      </w:r>
      <w:r w:rsidR="00052980" w:rsidRPr="00400682">
        <w:rPr>
          <w:rFonts w:asciiTheme="minorHAnsi" w:hAnsiTheme="minorHAnsi" w:cstheme="minorHAnsi"/>
          <w:color w:val="000000"/>
          <w:sz w:val="24"/>
          <w:szCs w:val="24"/>
        </w:rPr>
        <w:t>,</w:t>
      </w:r>
      <w:r w:rsidRPr="00400682">
        <w:rPr>
          <w:rFonts w:asciiTheme="minorHAnsi" w:hAnsiTheme="minorHAnsi" w:cstheme="minorHAnsi"/>
          <w:color w:val="000000"/>
          <w:sz w:val="24"/>
          <w:szCs w:val="24"/>
        </w:rPr>
        <w:t>objavljenega na Portalu javnih naročil</w:t>
      </w:r>
      <w:r w:rsidR="00052980" w:rsidRPr="00400682">
        <w:rPr>
          <w:rFonts w:asciiTheme="minorHAnsi" w:hAnsiTheme="minorHAnsi" w:cstheme="minorHAnsi"/>
          <w:color w:val="000000"/>
          <w:sz w:val="24"/>
          <w:szCs w:val="24"/>
        </w:rPr>
        <w:t xml:space="preserve"> </w:t>
      </w:r>
      <w:r w:rsidRPr="00400682">
        <w:rPr>
          <w:rFonts w:asciiTheme="minorHAnsi" w:hAnsiTheme="minorHAnsi" w:cstheme="minorHAnsi"/>
          <w:color w:val="000000"/>
          <w:sz w:val="24"/>
          <w:szCs w:val="24"/>
        </w:rPr>
        <w:t>dne</w:t>
      </w:r>
      <w:r w:rsidR="00FA1857" w:rsidRPr="00400682">
        <w:rPr>
          <w:rFonts w:asciiTheme="minorHAnsi" w:hAnsiTheme="minorHAnsi" w:cstheme="minorHAnsi"/>
          <w:color w:val="000000"/>
          <w:sz w:val="24"/>
          <w:szCs w:val="24"/>
        </w:rPr>
        <w:t xml:space="preserve"> </w:t>
      </w:r>
      <w:sdt>
        <w:sdtPr>
          <w:rPr>
            <w:rFonts w:asciiTheme="minorHAnsi" w:hAnsiTheme="minorHAnsi" w:cstheme="minorHAnsi"/>
            <w:color w:val="000000"/>
            <w:sz w:val="24"/>
            <w:szCs w:val="24"/>
          </w:rPr>
          <w:id w:val="1274825753"/>
          <w:placeholder>
            <w:docPart w:val="DefaultPlaceholder_-1854013440"/>
          </w:placeholder>
          <w:showingPlcHdr/>
        </w:sdtPr>
        <w:sdtContent>
          <w:r w:rsidR="00FA1857" w:rsidRPr="00400682">
            <w:rPr>
              <w:rStyle w:val="Besedilooznabemesta"/>
              <w:rFonts w:asciiTheme="minorHAnsi" w:hAnsiTheme="minorHAnsi" w:cstheme="minorHAnsi"/>
              <w:sz w:val="24"/>
              <w:szCs w:val="24"/>
            </w:rPr>
            <w:t>Kliknite ali tapnite tukaj, če želite vnesti besedilo.</w:t>
          </w:r>
        </w:sdtContent>
      </w:sdt>
      <w:r w:rsidR="009E2958" w:rsidRPr="00400682">
        <w:rPr>
          <w:rFonts w:asciiTheme="minorHAnsi" w:hAnsiTheme="minorHAnsi" w:cstheme="minorHAnsi"/>
          <w:color w:val="000000"/>
          <w:sz w:val="24"/>
          <w:szCs w:val="24"/>
        </w:rPr>
        <w:t>,</w:t>
      </w:r>
      <w:r w:rsidRPr="00400682">
        <w:rPr>
          <w:rFonts w:asciiTheme="minorHAnsi" w:hAnsiTheme="minorHAnsi" w:cstheme="minorHAnsi"/>
          <w:color w:val="000000"/>
          <w:sz w:val="24"/>
          <w:szCs w:val="24"/>
        </w:rPr>
        <w:t xml:space="preserve"> pod št. objave </w:t>
      </w:r>
      <w:sdt>
        <w:sdtPr>
          <w:rPr>
            <w:rFonts w:asciiTheme="minorHAnsi" w:hAnsiTheme="minorHAnsi" w:cstheme="minorHAnsi"/>
            <w:color w:val="000000"/>
            <w:sz w:val="24"/>
            <w:szCs w:val="24"/>
          </w:rPr>
          <w:id w:val="-1235781298"/>
          <w:placeholder>
            <w:docPart w:val="DefaultPlaceholder_-1854013440"/>
          </w:placeholder>
          <w:showingPlcHdr/>
        </w:sdtPr>
        <w:sdtContent>
          <w:r w:rsidR="00FA1857" w:rsidRPr="00400682">
            <w:rPr>
              <w:rStyle w:val="Besedilooznabemesta"/>
              <w:rFonts w:asciiTheme="minorHAnsi" w:hAnsiTheme="minorHAnsi" w:cstheme="minorHAnsi"/>
              <w:sz w:val="24"/>
              <w:szCs w:val="24"/>
            </w:rPr>
            <w:t>Kliknite ali tapnite tukaj, če želite vnesti besedilo.</w:t>
          </w:r>
        </w:sdtContent>
      </w:sdt>
      <w:r w:rsidRPr="00400682">
        <w:rPr>
          <w:rFonts w:asciiTheme="minorHAnsi" w:hAnsiTheme="minorHAnsi" w:cstheme="minorHAnsi"/>
          <w:color w:val="000000"/>
          <w:sz w:val="24"/>
          <w:szCs w:val="24"/>
        </w:rPr>
        <w:t xml:space="preserve"> </w:t>
      </w:r>
      <w:r w:rsidR="002161DB" w:rsidRPr="00400682">
        <w:rPr>
          <w:rFonts w:asciiTheme="minorHAnsi" w:hAnsiTheme="minorHAnsi" w:cstheme="minorHAnsi"/>
          <w:color w:val="000000"/>
          <w:sz w:val="24"/>
          <w:szCs w:val="24"/>
        </w:rPr>
        <w:t xml:space="preserve">, oddajamo </w:t>
      </w:r>
      <w:r w:rsidRPr="00400682">
        <w:rPr>
          <w:rFonts w:asciiTheme="minorHAnsi" w:hAnsiTheme="minorHAnsi" w:cstheme="minorHAnsi"/>
          <w:color w:val="000000"/>
          <w:sz w:val="24"/>
          <w:szCs w:val="24"/>
        </w:rPr>
        <w:t>našo ponudbeno dokumentacijo v skladu z navodili za izdelavo ponudbe</w:t>
      </w:r>
      <w:r w:rsidR="0074570C" w:rsidRPr="00400682">
        <w:rPr>
          <w:rFonts w:asciiTheme="minorHAnsi" w:hAnsiTheme="minorHAnsi" w:cstheme="minorHAnsi"/>
          <w:color w:val="000000"/>
          <w:sz w:val="24"/>
          <w:szCs w:val="24"/>
        </w:rPr>
        <w:t xml:space="preserve"> za naslednje sklope </w:t>
      </w:r>
      <w:r w:rsidR="0074570C" w:rsidRPr="00400682">
        <w:rPr>
          <w:rFonts w:asciiTheme="minorHAnsi" w:hAnsiTheme="minorHAnsi" w:cstheme="minorHAnsi"/>
          <w:i/>
          <w:iCs/>
          <w:color w:val="000000"/>
          <w:sz w:val="24"/>
          <w:szCs w:val="24"/>
        </w:rPr>
        <w:t>(ustrezno označite):</w:t>
      </w:r>
    </w:p>
    <w:p w14:paraId="0BE77A84" w14:textId="77777777" w:rsidR="00C233ED" w:rsidRPr="00400682" w:rsidRDefault="00C233ED" w:rsidP="002A52BF">
      <w:pPr>
        <w:spacing w:before="60" w:after="60"/>
        <w:jc w:val="both"/>
        <w:rPr>
          <w:rFonts w:asciiTheme="minorHAnsi" w:hAnsiTheme="minorHAnsi" w:cstheme="minorHAnsi"/>
          <w:i/>
          <w:iCs/>
          <w:color w:val="000000"/>
          <w:sz w:val="24"/>
          <w:szCs w:val="24"/>
        </w:rPr>
      </w:pPr>
    </w:p>
    <w:p w14:paraId="5BBA76DE" w14:textId="77777777" w:rsidR="00C233ED" w:rsidRPr="00E0414A" w:rsidRDefault="00000000" w:rsidP="00C233ED">
      <w:pPr>
        <w:pStyle w:val="Telobesedila"/>
        <w:spacing w:after="60"/>
        <w:ind w:left="357"/>
        <w:jc w:val="both"/>
        <w:rPr>
          <w:rFonts w:asciiTheme="minorHAnsi" w:hAnsiTheme="minorHAnsi" w:cstheme="minorHAnsi"/>
          <w:b/>
          <w:bCs/>
          <w:i/>
          <w:lang w:eastAsia="sl-SI"/>
        </w:rPr>
      </w:pPr>
      <w:sdt>
        <w:sdtPr>
          <w:rPr>
            <w:rFonts w:asciiTheme="minorHAnsi" w:hAnsiTheme="minorHAnsi" w:cstheme="minorHAnsi"/>
            <w:b/>
            <w:bCs/>
            <w:i/>
            <w:lang w:eastAsia="sl-SI"/>
          </w:rPr>
          <w:id w:val="-1653131567"/>
          <w14:checkbox>
            <w14:checked w14:val="0"/>
            <w14:checkedState w14:val="2612" w14:font="MS Gothic"/>
            <w14:uncheckedState w14:val="2610" w14:font="MS Gothic"/>
          </w14:checkbox>
        </w:sdtPr>
        <w:sdtContent>
          <w:r w:rsidR="00C233ED">
            <w:rPr>
              <w:rFonts w:ascii="MS Gothic" w:eastAsia="MS Gothic" w:hAnsi="MS Gothic" w:cstheme="minorHAnsi" w:hint="eastAsia"/>
              <w:b/>
              <w:bCs/>
              <w:lang w:eastAsia="sl-SI"/>
            </w:rPr>
            <w:t>☐</w:t>
          </w:r>
        </w:sdtContent>
      </w:sdt>
      <w:r w:rsidR="00C233ED">
        <w:rPr>
          <w:rFonts w:asciiTheme="minorHAnsi" w:hAnsiTheme="minorHAnsi" w:cstheme="minorHAnsi"/>
          <w:b/>
          <w:bCs/>
          <w:lang w:eastAsia="sl-SI"/>
        </w:rPr>
        <w:t xml:space="preserve"> </w:t>
      </w:r>
      <w:r w:rsidR="00C233ED" w:rsidRPr="00E0414A">
        <w:rPr>
          <w:rFonts w:asciiTheme="minorHAnsi" w:hAnsiTheme="minorHAnsi" w:cstheme="minorHAnsi"/>
          <w:b/>
          <w:bCs/>
          <w:lang w:eastAsia="sl-SI"/>
        </w:rPr>
        <w:t>OBVEZILNI MATERIAL;</w:t>
      </w:r>
    </w:p>
    <w:p w14:paraId="1B6F13B8" w14:textId="77777777" w:rsidR="00C233ED" w:rsidRPr="00E0414A" w:rsidRDefault="00000000" w:rsidP="00C233ED">
      <w:pPr>
        <w:pStyle w:val="Telobesedila"/>
        <w:spacing w:after="60"/>
        <w:ind w:left="357"/>
        <w:jc w:val="both"/>
        <w:rPr>
          <w:rFonts w:asciiTheme="minorHAnsi" w:hAnsiTheme="minorHAnsi" w:cstheme="minorHAnsi"/>
          <w:b/>
          <w:bCs/>
          <w:i/>
          <w:lang w:eastAsia="sl-SI"/>
        </w:rPr>
      </w:pPr>
      <w:sdt>
        <w:sdtPr>
          <w:rPr>
            <w:rFonts w:asciiTheme="minorHAnsi" w:hAnsiTheme="minorHAnsi" w:cstheme="minorHAnsi"/>
            <w:b/>
            <w:bCs/>
            <w:i/>
            <w:lang w:eastAsia="sl-SI"/>
          </w:rPr>
          <w:id w:val="-1243867445"/>
          <w14:checkbox>
            <w14:checked w14:val="0"/>
            <w14:checkedState w14:val="2612" w14:font="MS Gothic"/>
            <w14:uncheckedState w14:val="2610" w14:font="MS Gothic"/>
          </w14:checkbox>
        </w:sdtPr>
        <w:sdtContent>
          <w:r w:rsidR="00C233ED">
            <w:rPr>
              <w:rFonts w:ascii="MS Gothic" w:eastAsia="MS Gothic" w:hAnsi="MS Gothic" w:cstheme="minorHAnsi" w:hint="eastAsia"/>
              <w:b/>
              <w:bCs/>
              <w:lang w:eastAsia="sl-SI"/>
            </w:rPr>
            <w:t>☐</w:t>
          </w:r>
        </w:sdtContent>
      </w:sdt>
      <w:r w:rsidR="00C233ED">
        <w:rPr>
          <w:rFonts w:asciiTheme="minorHAnsi" w:hAnsiTheme="minorHAnsi" w:cstheme="minorHAnsi"/>
          <w:b/>
          <w:bCs/>
          <w:lang w:eastAsia="sl-SI"/>
        </w:rPr>
        <w:t xml:space="preserve"> </w:t>
      </w:r>
      <w:r w:rsidR="00C233ED" w:rsidRPr="00E0414A">
        <w:rPr>
          <w:rFonts w:asciiTheme="minorHAnsi" w:hAnsiTheme="minorHAnsi" w:cstheme="minorHAnsi"/>
          <w:b/>
          <w:bCs/>
          <w:lang w:eastAsia="sl-SI"/>
        </w:rPr>
        <w:t>SREDSTVA ZA DEZINFEKCIJO;</w:t>
      </w:r>
    </w:p>
    <w:p w14:paraId="0F5430FF" w14:textId="77777777" w:rsidR="00C233ED" w:rsidRDefault="00000000" w:rsidP="00C233ED">
      <w:pPr>
        <w:pStyle w:val="Telobesedila"/>
        <w:spacing w:after="60"/>
        <w:ind w:left="357"/>
        <w:jc w:val="both"/>
        <w:rPr>
          <w:rFonts w:asciiTheme="minorHAnsi" w:hAnsiTheme="minorHAnsi" w:cstheme="minorHAnsi"/>
          <w:b/>
          <w:bCs/>
          <w:i/>
          <w:lang w:eastAsia="sl-SI"/>
        </w:rPr>
      </w:pPr>
      <w:sdt>
        <w:sdtPr>
          <w:rPr>
            <w:rFonts w:asciiTheme="minorHAnsi" w:hAnsiTheme="minorHAnsi" w:cstheme="minorHAnsi"/>
            <w:b/>
            <w:bCs/>
            <w:i/>
            <w:lang w:eastAsia="sl-SI"/>
          </w:rPr>
          <w:id w:val="-1309708071"/>
          <w14:checkbox>
            <w14:checked w14:val="0"/>
            <w14:checkedState w14:val="2612" w14:font="MS Gothic"/>
            <w14:uncheckedState w14:val="2610" w14:font="MS Gothic"/>
          </w14:checkbox>
        </w:sdtPr>
        <w:sdtContent>
          <w:r w:rsidR="00C233ED">
            <w:rPr>
              <w:rFonts w:ascii="MS Gothic" w:eastAsia="MS Gothic" w:hAnsi="MS Gothic" w:cstheme="minorHAnsi" w:hint="eastAsia"/>
              <w:b/>
              <w:bCs/>
              <w:lang w:eastAsia="sl-SI"/>
            </w:rPr>
            <w:t>☐</w:t>
          </w:r>
        </w:sdtContent>
      </w:sdt>
      <w:r w:rsidR="00C233ED">
        <w:rPr>
          <w:rFonts w:asciiTheme="minorHAnsi" w:hAnsiTheme="minorHAnsi" w:cstheme="minorHAnsi"/>
          <w:b/>
          <w:bCs/>
          <w:lang w:eastAsia="sl-SI"/>
        </w:rPr>
        <w:t xml:space="preserve"> </w:t>
      </w:r>
      <w:r w:rsidR="00C233ED" w:rsidRPr="00E0414A">
        <w:rPr>
          <w:rFonts w:asciiTheme="minorHAnsi" w:hAnsiTheme="minorHAnsi" w:cstheme="minorHAnsi"/>
          <w:b/>
          <w:bCs/>
          <w:lang w:eastAsia="sl-SI"/>
        </w:rPr>
        <w:t>BRIZGE, IGLE IN KANILE;</w:t>
      </w:r>
    </w:p>
    <w:p w14:paraId="2BE84E20" w14:textId="77777777" w:rsidR="00C233ED" w:rsidRPr="00E0414A" w:rsidRDefault="00000000" w:rsidP="00C233ED">
      <w:pPr>
        <w:pStyle w:val="Telobesedila"/>
        <w:spacing w:after="60"/>
        <w:ind w:left="357"/>
        <w:jc w:val="both"/>
        <w:rPr>
          <w:rFonts w:asciiTheme="minorHAnsi" w:hAnsiTheme="minorHAnsi" w:cstheme="minorHAnsi"/>
          <w:b/>
          <w:bCs/>
          <w:i/>
          <w:lang w:eastAsia="sl-SI"/>
        </w:rPr>
      </w:pPr>
      <w:sdt>
        <w:sdtPr>
          <w:rPr>
            <w:rFonts w:asciiTheme="minorHAnsi" w:hAnsiTheme="minorHAnsi" w:cstheme="minorHAnsi"/>
            <w:b/>
            <w:bCs/>
            <w:i/>
            <w:lang w:eastAsia="sl-SI"/>
          </w:rPr>
          <w:id w:val="1009488210"/>
          <w14:checkbox>
            <w14:checked w14:val="0"/>
            <w14:checkedState w14:val="2612" w14:font="MS Gothic"/>
            <w14:uncheckedState w14:val="2610" w14:font="MS Gothic"/>
          </w14:checkbox>
        </w:sdtPr>
        <w:sdtContent>
          <w:r w:rsidR="00C233ED">
            <w:rPr>
              <w:rFonts w:ascii="MS Gothic" w:eastAsia="MS Gothic" w:hAnsi="MS Gothic" w:cstheme="minorHAnsi" w:hint="eastAsia"/>
              <w:b/>
              <w:bCs/>
              <w:lang w:eastAsia="sl-SI"/>
            </w:rPr>
            <w:t>☐</w:t>
          </w:r>
        </w:sdtContent>
      </w:sdt>
      <w:r w:rsidR="00C233ED">
        <w:rPr>
          <w:rFonts w:asciiTheme="minorHAnsi" w:hAnsiTheme="minorHAnsi" w:cstheme="minorHAnsi"/>
          <w:b/>
          <w:bCs/>
          <w:lang w:eastAsia="sl-SI"/>
        </w:rPr>
        <w:t xml:space="preserve"> ROKAVICE;</w:t>
      </w:r>
    </w:p>
    <w:p w14:paraId="0A09F0E7" w14:textId="77777777" w:rsidR="00C233ED" w:rsidRPr="00E0414A" w:rsidRDefault="00000000" w:rsidP="00C233ED">
      <w:pPr>
        <w:pStyle w:val="Telobesedila"/>
        <w:spacing w:after="60"/>
        <w:ind w:left="357"/>
        <w:jc w:val="both"/>
        <w:rPr>
          <w:rFonts w:asciiTheme="minorHAnsi" w:hAnsiTheme="minorHAnsi" w:cstheme="minorHAnsi"/>
          <w:b/>
          <w:bCs/>
          <w:i/>
          <w:lang w:eastAsia="sl-SI"/>
        </w:rPr>
      </w:pPr>
      <w:sdt>
        <w:sdtPr>
          <w:rPr>
            <w:rFonts w:asciiTheme="minorHAnsi" w:hAnsiTheme="minorHAnsi" w:cstheme="minorHAnsi"/>
            <w:b/>
            <w:bCs/>
            <w:i/>
            <w:lang w:eastAsia="sl-SI"/>
          </w:rPr>
          <w:id w:val="-526335454"/>
          <w14:checkbox>
            <w14:checked w14:val="0"/>
            <w14:checkedState w14:val="2612" w14:font="MS Gothic"/>
            <w14:uncheckedState w14:val="2610" w14:font="MS Gothic"/>
          </w14:checkbox>
        </w:sdtPr>
        <w:sdtContent>
          <w:r w:rsidR="00C233ED">
            <w:rPr>
              <w:rFonts w:ascii="MS Gothic" w:eastAsia="MS Gothic" w:hAnsi="MS Gothic" w:cstheme="minorHAnsi" w:hint="eastAsia"/>
              <w:b/>
              <w:bCs/>
              <w:lang w:eastAsia="sl-SI"/>
            </w:rPr>
            <w:t>☐</w:t>
          </w:r>
        </w:sdtContent>
      </w:sdt>
      <w:r w:rsidR="00C233ED">
        <w:rPr>
          <w:rFonts w:asciiTheme="minorHAnsi" w:hAnsiTheme="minorHAnsi" w:cstheme="minorHAnsi"/>
          <w:b/>
          <w:bCs/>
          <w:lang w:eastAsia="sl-SI"/>
        </w:rPr>
        <w:t xml:space="preserve"> </w:t>
      </w:r>
      <w:r w:rsidR="00C233ED" w:rsidRPr="00E0414A">
        <w:rPr>
          <w:rFonts w:asciiTheme="minorHAnsi" w:hAnsiTheme="minorHAnsi" w:cstheme="minorHAnsi"/>
          <w:b/>
          <w:bCs/>
          <w:lang w:eastAsia="sl-SI"/>
        </w:rPr>
        <w:t>OSTALI SANITETNI MATERIAL.</w:t>
      </w:r>
    </w:p>
    <w:p w14:paraId="633C7212" w14:textId="77777777" w:rsidR="007722B6" w:rsidRPr="00400682" w:rsidRDefault="007722B6" w:rsidP="007722B6">
      <w:pPr>
        <w:tabs>
          <w:tab w:val="left" w:pos="426"/>
          <w:tab w:val="left" w:pos="3000"/>
        </w:tabs>
        <w:ind w:left="426" w:firstLine="141"/>
        <w:jc w:val="both"/>
        <w:rPr>
          <w:rFonts w:asciiTheme="minorHAnsi" w:hAnsiTheme="minorHAnsi" w:cstheme="minorHAnsi"/>
          <w:color w:val="000000"/>
          <w:sz w:val="24"/>
          <w:szCs w:val="24"/>
        </w:rPr>
      </w:pPr>
    </w:p>
    <w:p w14:paraId="7E762AB4" w14:textId="58B71C94" w:rsidR="00ED72E6" w:rsidRPr="00400682" w:rsidRDefault="001405AE">
      <w:pPr>
        <w:rPr>
          <w:rFonts w:asciiTheme="minorHAnsi" w:hAnsiTheme="minorHAnsi" w:cstheme="minorHAnsi"/>
          <w:b/>
          <w:bCs/>
          <w:color w:val="000000"/>
          <w:sz w:val="24"/>
          <w:szCs w:val="24"/>
        </w:rPr>
      </w:pPr>
      <w:r w:rsidRPr="00400682">
        <w:rPr>
          <w:rFonts w:asciiTheme="minorHAnsi" w:hAnsiTheme="minorHAnsi" w:cstheme="minorHAnsi"/>
          <w:b/>
          <w:bCs/>
          <w:color w:val="000000"/>
          <w:sz w:val="24"/>
          <w:szCs w:val="24"/>
        </w:rPr>
        <w:t>2. Podatki o gospodarskem subjektu:</w:t>
      </w:r>
    </w:p>
    <w:p w14:paraId="16513839" w14:textId="77777777" w:rsidR="001405AE" w:rsidRPr="00400682" w:rsidRDefault="001405AE">
      <w:pPr>
        <w:rPr>
          <w:rFonts w:asciiTheme="minorHAnsi" w:hAnsiTheme="minorHAnsi" w:cstheme="minorHAnsi"/>
          <w:sz w:val="24"/>
          <w:szCs w:val="24"/>
        </w:rPr>
      </w:pPr>
      <w:r w:rsidRPr="00400682">
        <w:rPr>
          <w:rFonts w:asciiTheme="minorHAnsi" w:hAnsiTheme="minorHAnsi" w:cstheme="minorHAnsi"/>
          <w:color w:val="000000"/>
          <w:sz w:val="24"/>
          <w:szCs w:val="24"/>
        </w:rPr>
        <w:t>Firma oz. ime:</w:t>
      </w:r>
    </w:p>
    <w:tbl>
      <w:tblPr>
        <w:tblW w:w="0" w:type="auto"/>
        <w:tblInd w:w="-3" w:type="dxa"/>
        <w:tblLayout w:type="fixed"/>
        <w:tblLook w:val="0000" w:firstRow="0" w:lastRow="0" w:firstColumn="0" w:lastColumn="0" w:noHBand="0" w:noVBand="0"/>
      </w:tblPr>
      <w:tblGrid>
        <w:gridCol w:w="9082"/>
      </w:tblGrid>
      <w:tr w:rsidR="001405AE" w:rsidRPr="00400682" w14:paraId="60A8B1E1" w14:textId="77777777">
        <w:trPr>
          <w:trHeight w:val="411"/>
        </w:trPr>
        <w:sdt>
          <w:sdtPr>
            <w:rPr>
              <w:rFonts w:asciiTheme="minorHAnsi" w:hAnsiTheme="minorHAnsi" w:cstheme="minorHAnsi"/>
              <w:color w:val="000000"/>
              <w:sz w:val="24"/>
              <w:szCs w:val="24"/>
            </w:rPr>
            <w:id w:val="1215780172"/>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44E6ADDC" w14:textId="4B96D538" w:rsidR="001405AE" w:rsidRPr="00400682" w:rsidRDefault="00FA1857">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42BCE03A" w14:textId="77777777" w:rsidR="001405AE" w:rsidRPr="00400682" w:rsidRDefault="001405AE">
      <w:pPr>
        <w:rPr>
          <w:rFonts w:asciiTheme="minorHAnsi" w:hAnsiTheme="minorHAnsi" w:cstheme="minorHAnsi"/>
          <w:sz w:val="24"/>
          <w:szCs w:val="24"/>
        </w:rPr>
      </w:pPr>
      <w:r w:rsidRPr="00400682">
        <w:rPr>
          <w:rFonts w:asciiTheme="minorHAnsi" w:hAnsiTheme="minorHAnsi" w:cstheme="minorHAnsi"/>
          <w:color w:val="000000"/>
          <w:sz w:val="24"/>
          <w:szCs w:val="24"/>
        </w:rPr>
        <w:t>Zakoniti zastopnik:</w:t>
      </w:r>
    </w:p>
    <w:tbl>
      <w:tblPr>
        <w:tblW w:w="0" w:type="auto"/>
        <w:tblInd w:w="-3" w:type="dxa"/>
        <w:tblLayout w:type="fixed"/>
        <w:tblLook w:val="0000" w:firstRow="0" w:lastRow="0" w:firstColumn="0" w:lastColumn="0" w:noHBand="0" w:noVBand="0"/>
      </w:tblPr>
      <w:tblGrid>
        <w:gridCol w:w="9082"/>
      </w:tblGrid>
      <w:tr w:rsidR="001405AE" w:rsidRPr="00400682" w14:paraId="1AEBACAD" w14:textId="77777777">
        <w:trPr>
          <w:trHeight w:val="411"/>
        </w:trPr>
        <w:sdt>
          <w:sdtPr>
            <w:rPr>
              <w:rFonts w:asciiTheme="minorHAnsi" w:hAnsiTheme="minorHAnsi" w:cstheme="minorHAnsi"/>
              <w:color w:val="000000"/>
              <w:sz w:val="24"/>
              <w:szCs w:val="24"/>
            </w:rPr>
            <w:id w:val="-133174966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F2E297" w14:textId="3D0E2948" w:rsidR="001405AE" w:rsidRPr="00400682" w:rsidRDefault="00FA1857">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5E4C18F3" w14:textId="77777777" w:rsidR="001405AE" w:rsidRPr="00400682" w:rsidRDefault="001405AE">
      <w:pPr>
        <w:rPr>
          <w:rFonts w:asciiTheme="minorHAnsi" w:hAnsiTheme="minorHAnsi" w:cstheme="minorHAnsi"/>
          <w:sz w:val="24"/>
          <w:szCs w:val="24"/>
        </w:rPr>
      </w:pPr>
      <w:r w:rsidRPr="00400682">
        <w:rPr>
          <w:rFonts w:asciiTheme="minorHAnsi" w:hAnsiTheme="minorHAnsi" w:cstheme="minorHAnsi"/>
          <w:color w:val="000000"/>
          <w:sz w:val="24"/>
          <w:szCs w:val="24"/>
        </w:rPr>
        <w:t>Davčna številka in pristojna finančna uprava:</w:t>
      </w:r>
    </w:p>
    <w:tbl>
      <w:tblPr>
        <w:tblW w:w="0" w:type="auto"/>
        <w:tblInd w:w="-3" w:type="dxa"/>
        <w:tblLayout w:type="fixed"/>
        <w:tblLook w:val="0000" w:firstRow="0" w:lastRow="0" w:firstColumn="0" w:lastColumn="0" w:noHBand="0" w:noVBand="0"/>
      </w:tblPr>
      <w:tblGrid>
        <w:gridCol w:w="9082"/>
      </w:tblGrid>
      <w:tr w:rsidR="001405AE" w:rsidRPr="00400682" w14:paraId="6F0C73F6" w14:textId="77777777">
        <w:trPr>
          <w:trHeight w:val="411"/>
        </w:trPr>
        <w:sdt>
          <w:sdtPr>
            <w:rPr>
              <w:rFonts w:asciiTheme="minorHAnsi" w:hAnsiTheme="minorHAnsi" w:cstheme="minorHAnsi"/>
              <w:color w:val="000000"/>
              <w:sz w:val="24"/>
              <w:szCs w:val="24"/>
            </w:rPr>
            <w:id w:val="19797128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86613A5" w14:textId="7D8A9391" w:rsidR="001405AE" w:rsidRPr="00400682" w:rsidRDefault="00FA1857">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4BC98819" w14:textId="77777777" w:rsidR="001405AE" w:rsidRPr="00400682" w:rsidRDefault="001405AE">
      <w:pPr>
        <w:rPr>
          <w:rFonts w:asciiTheme="minorHAnsi" w:hAnsiTheme="minorHAnsi" w:cstheme="minorHAnsi"/>
          <w:sz w:val="24"/>
          <w:szCs w:val="24"/>
        </w:rPr>
      </w:pPr>
      <w:r w:rsidRPr="00400682">
        <w:rPr>
          <w:rFonts w:asciiTheme="minorHAnsi" w:hAnsiTheme="minorHAnsi" w:cstheme="minorHAnsi"/>
          <w:color w:val="000000"/>
          <w:sz w:val="24"/>
          <w:szCs w:val="24"/>
        </w:rPr>
        <w:t>Številka transakcijskega računa:</w:t>
      </w:r>
    </w:p>
    <w:tbl>
      <w:tblPr>
        <w:tblW w:w="0" w:type="auto"/>
        <w:tblInd w:w="-3" w:type="dxa"/>
        <w:tblLayout w:type="fixed"/>
        <w:tblLook w:val="0000" w:firstRow="0" w:lastRow="0" w:firstColumn="0" w:lastColumn="0" w:noHBand="0" w:noVBand="0"/>
      </w:tblPr>
      <w:tblGrid>
        <w:gridCol w:w="9082"/>
      </w:tblGrid>
      <w:tr w:rsidR="001405AE" w:rsidRPr="00400682" w14:paraId="28123EED" w14:textId="77777777">
        <w:trPr>
          <w:trHeight w:val="411"/>
        </w:trPr>
        <w:sdt>
          <w:sdtPr>
            <w:rPr>
              <w:rFonts w:asciiTheme="minorHAnsi" w:hAnsiTheme="minorHAnsi" w:cstheme="minorHAnsi"/>
              <w:color w:val="000000"/>
              <w:sz w:val="24"/>
              <w:szCs w:val="24"/>
            </w:rPr>
            <w:id w:val="31391124"/>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D76F7EF" w14:textId="42DC9089" w:rsidR="001405AE" w:rsidRPr="00400682" w:rsidRDefault="00FA1857">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5F04DF4A" w14:textId="77777777" w:rsidR="001405AE" w:rsidRPr="00400682" w:rsidRDefault="001405AE">
      <w:pPr>
        <w:rPr>
          <w:rFonts w:asciiTheme="minorHAnsi" w:hAnsiTheme="minorHAnsi" w:cstheme="minorHAnsi"/>
          <w:sz w:val="24"/>
          <w:szCs w:val="24"/>
        </w:rPr>
      </w:pPr>
      <w:r w:rsidRPr="00400682">
        <w:rPr>
          <w:rFonts w:asciiTheme="minorHAnsi" w:hAnsiTheme="minorHAnsi" w:cstheme="minorHAnsi"/>
          <w:color w:val="000000"/>
          <w:sz w:val="24"/>
          <w:szCs w:val="24"/>
        </w:rPr>
        <w:t>Matična številka:</w:t>
      </w:r>
    </w:p>
    <w:tbl>
      <w:tblPr>
        <w:tblW w:w="0" w:type="auto"/>
        <w:tblInd w:w="-3" w:type="dxa"/>
        <w:tblLayout w:type="fixed"/>
        <w:tblLook w:val="0000" w:firstRow="0" w:lastRow="0" w:firstColumn="0" w:lastColumn="0" w:noHBand="0" w:noVBand="0"/>
      </w:tblPr>
      <w:tblGrid>
        <w:gridCol w:w="9082"/>
      </w:tblGrid>
      <w:tr w:rsidR="001405AE" w:rsidRPr="00400682" w14:paraId="17F60F18" w14:textId="77777777">
        <w:trPr>
          <w:trHeight w:val="411"/>
        </w:trPr>
        <w:sdt>
          <w:sdtPr>
            <w:rPr>
              <w:rFonts w:asciiTheme="minorHAnsi" w:hAnsiTheme="minorHAnsi" w:cstheme="minorHAnsi"/>
              <w:color w:val="000000"/>
              <w:sz w:val="24"/>
              <w:szCs w:val="24"/>
            </w:rPr>
            <w:id w:val="-99633082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8F707E0" w14:textId="3AD2AE19" w:rsidR="001405AE" w:rsidRPr="00400682" w:rsidRDefault="00FA1857">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55ADC2B7" w14:textId="77777777" w:rsidR="001405AE" w:rsidRPr="00400682" w:rsidRDefault="001405AE">
      <w:pPr>
        <w:rPr>
          <w:rFonts w:asciiTheme="minorHAnsi" w:hAnsiTheme="minorHAnsi" w:cstheme="minorHAnsi"/>
          <w:sz w:val="24"/>
          <w:szCs w:val="24"/>
        </w:rPr>
      </w:pPr>
      <w:r w:rsidRPr="00400682">
        <w:rPr>
          <w:rFonts w:asciiTheme="minorHAnsi" w:hAnsiTheme="minorHAnsi" w:cstheme="minorHAnsi"/>
          <w:color w:val="000000"/>
          <w:sz w:val="24"/>
          <w:szCs w:val="24"/>
        </w:rPr>
        <w:t>Naslov:</w:t>
      </w:r>
    </w:p>
    <w:tbl>
      <w:tblPr>
        <w:tblW w:w="0" w:type="auto"/>
        <w:tblInd w:w="-3" w:type="dxa"/>
        <w:tblLayout w:type="fixed"/>
        <w:tblLook w:val="0000" w:firstRow="0" w:lastRow="0" w:firstColumn="0" w:lastColumn="0" w:noHBand="0" w:noVBand="0"/>
      </w:tblPr>
      <w:tblGrid>
        <w:gridCol w:w="9082"/>
      </w:tblGrid>
      <w:tr w:rsidR="001405AE" w:rsidRPr="00400682" w14:paraId="40A305FE" w14:textId="77777777">
        <w:trPr>
          <w:trHeight w:val="411"/>
        </w:trPr>
        <w:sdt>
          <w:sdtPr>
            <w:rPr>
              <w:rFonts w:asciiTheme="minorHAnsi" w:hAnsiTheme="minorHAnsi" w:cstheme="minorHAnsi"/>
              <w:color w:val="000000"/>
              <w:sz w:val="24"/>
              <w:szCs w:val="24"/>
            </w:rPr>
            <w:id w:val="-178487250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613CCC3" w14:textId="149A79EB" w:rsidR="001405AE" w:rsidRPr="00400682" w:rsidRDefault="00FA1857">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4929C11B" w14:textId="77777777" w:rsidR="001405AE" w:rsidRPr="00400682" w:rsidRDefault="001405AE">
      <w:pPr>
        <w:rPr>
          <w:rFonts w:asciiTheme="minorHAnsi" w:hAnsiTheme="minorHAnsi" w:cstheme="minorHAnsi"/>
          <w:sz w:val="24"/>
          <w:szCs w:val="24"/>
        </w:rPr>
      </w:pPr>
      <w:r w:rsidRPr="00400682">
        <w:rPr>
          <w:rFonts w:asciiTheme="minorHAnsi" w:hAnsiTheme="minorHAnsi" w:cstheme="minorHAnsi"/>
          <w:color w:val="000000"/>
          <w:sz w:val="24"/>
          <w:szCs w:val="24"/>
        </w:rPr>
        <w:t>Številka telefona:</w:t>
      </w:r>
    </w:p>
    <w:tbl>
      <w:tblPr>
        <w:tblW w:w="0" w:type="auto"/>
        <w:tblInd w:w="-3" w:type="dxa"/>
        <w:tblLayout w:type="fixed"/>
        <w:tblLook w:val="0000" w:firstRow="0" w:lastRow="0" w:firstColumn="0" w:lastColumn="0" w:noHBand="0" w:noVBand="0"/>
      </w:tblPr>
      <w:tblGrid>
        <w:gridCol w:w="9082"/>
      </w:tblGrid>
      <w:tr w:rsidR="001405AE" w:rsidRPr="00400682" w14:paraId="3860F6E6" w14:textId="77777777">
        <w:trPr>
          <w:trHeight w:val="411"/>
        </w:trPr>
        <w:sdt>
          <w:sdtPr>
            <w:rPr>
              <w:rFonts w:asciiTheme="minorHAnsi" w:hAnsiTheme="minorHAnsi" w:cstheme="minorHAnsi"/>
              <w:color w:val="000000"/>
              <w:sz w:val="24"/>
              <w:szCs w:val="24"/>
            </w:rPr>
            <w:id w:val="-1336993568"/>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1E20EDC" w14:textId="46A16042" w:rsidR="001405AE" w:rsidRPr="00400682" w:rsidRDefault="00FA1857">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7AEC9B62" w14:textId="77777777" w:rsidR="001405AE" w:rsidRPr="00400682" w:rsidRDefault="001405AE">
      <w:pPr>
        <w:rPr>
          <w:rFonts w:asciiTheme="minorHAnsi" w:hAnsiTheme="minorHAnsi" w:cstheme="minorHAnsi"/>
          <w:sz w:val="24"/>
          <w:szCs w:val="24"/>
        </w:rPr>
      </w:pPr>
      <w:r w:rsidRPr="00400682">
        <w:rPr>
          <w:rFonts w:asciiTheme="minorHAnsi" w:hAnsiTheme="minorHAnsi" w:cstheme="minorHAnsi"/>
          <w:color w:val="000000"/>
          <w:sz w:val="24"/>
          <w:szCs w:val="24"/>
        </w:rPr>
        <w:t>Elektronska pošta za obveščanje ponudnika:</w:t>
      </w:r>
    </w:p>
    <w:tbl>
      <w:tblPr>
        <w:tblW w:w="0" w:type="auto"/>
        <w:tblInd w:w="-3" w:type="dxa"/>
        <w:tblLayout w:type="fixed"/>
        <w:tblLook w:val="0000" w:firstRow="0" w:lastRow="0" w:firstColumn="0" w:lastColumn="0" w:noHBand="0" w:noVBand="0"/>
      </w:tblPr>
      <w:tblGrid>
        <w:gridCol w:w="9082"/>
      </w:tblGrid>
      <w:tr w:rsidR="001405AE" w:rsidRPr="00400682" w14:paraId="69126371" w14:textId="77777777">
        <w:trPr>
          <w:trHeight w:val="411"/>
        </w:trPr>
        <w:sdt>
          <w:sdtPr>
            <w:rPr>
              <w:rFonts w:asciiTheme="minorHAnsi" w:hAnsiTheme="minorHAnsi" w:cstheme="minorHAnsi"/>
              <w:color w:val="000000"/>
              <w:sz w:val="24"/>
              <w:szCs w:val="24"/>
            </w:rPr>
            <w:id w:val="-952250105"/>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1209E4" w14:textId="2C0A0D76" w:rsidR="001405AE" w:rsidRPr="00400682" w:rsidRDefault="00FA1857">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017DCA4F" w14:textId="77777777" w:rsidR="001405AE" w:rsidRPr="00400682" w:rsidRDefault="001405AE">
      <w:pPr>
        <w:rPr>
          <w:rFonts w:asciiTheme="minorHAnsi" w:hAnsiTheme="minorHAnsi" w:cstheme="minorHAnsi"/>
          <w:sz w:val="24"/>
          <w:szCs w:val="24"/>
        </w:rPr>
      </w:pPr>
      <w:r w:rsidRPr="00400682">
        <w:rPr>
          <w:rFonts w:asciiTheme="minorHAnsi" w:hAnsiTheme="minorHAnsi" w:cstheme="minorHAnsi"/>
          <w:color w:val="000000"/>
          <w:sz w:val="24"/>
          <w:szCs w:val="24"/>
        </w:rPr>
        <w:t>Kontaktna oseba ponudnika za obveščanje:</w:t>
      </w:r>
    </w:p>
    <w:tbl>
      <w:tblPr>
        <w:tblW w:w="0" w:type="auto"/>
        <w:tblInd w:w="-3" w:type="dxa"/>
        <w:tblLayout w:type="fixed"/>
        <w:tblLook w:val="0000" w:firstRow="0" w:lastRow="0" w:firstColumn="0" w:lastColumn="0" w:noHBand="0" w:noVBand="0"/>
      </w:tblPr>
      <w:tblGrid>
        <w:gridCol w:w="9082"/>
      </w:tblGrid>
      <w:tr w:rsidR="001405AE" w:rsidRPr="00400682" w14:paraId="579309B1" w14:textId="77777777">
        <w:trPr>
          <w:trHeight w:val="411"/>
        </w:trPr>
        <w:sdt>
          <w:sdtPr>
            <w:rPr>
              <w:rFonts w:asciiTheme="minorHAnsi" w:hAnsiTheme="minorHAnsi" w:cstheme="minorHAnsi"/>
              <w:color w:val="000000"/>
              <w:sz w:val="24"/>
              <w:szCs w:val="24"/>
            </w:rPr>
            <w:id w:val="-190158198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1C6ED86" w14:textId="0CBA9820" w:rsidR="001405AE" w:rsidRPr="00400682" w:rsidRDefault="00FA1857">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3EE7B2B4" w14:textId="2EB06DB3" w:rsidR="001405AE" w:rsidRPr="00400682" w:rsidRDefault="001405AE">
      <w:pPr>
        <w:rPr>
          <w:rFonts w:asciiTheme="minorHAnsi" w:hAnsiTheme="minorHAnsi" w:cstheme="minorHAnsi"/>
          <w:sz w:val="24"/>
          <w:szCs w:val="24"/>
        </w:rPr>
      </w:pPr>
      <w:r w:rsidRPr="00400682">
        <w:rPr>
          <w:rFonts w:asciiTheme="minorHAnsi" w:hAnsiTheme="minorHAnsi" w:cstheme="minorHAnsi"/>
          <w:color w:val="000000"/>
          <w:sz w:val="24"/>
          <w:szCs w:val="24"/>
        </w:rPr>
        <w:t>Odgovorna oseba za podpis pogodbe:</w:t>
      </w:r>
    </w:p>
    <w:tbl>
      <w:tblPr>
        <w:tblW w:w="0" w:type="auto"/>
        <w:tblInd w:w="-3" w:type="dxa"/>
        <w:tblLayout w:type="fixed"/>
        <w:tblLook w:val="0000" w:firstRow="0" w:lastRow="0" w:firstColumn="0" w:lastColumn="0" w:noHBand="0" w:noVBand="0"/>
      </w:tblPr>
      <w:tblGrid>
        <w:gridCol w:w="9082"/>
      </w:tblGrid>
      <w:tr w:rsidR="001405AE" w:rsidRPr="00400682" w14:paraId="2045A85A" w14:textId="77777777">
        <w:trPr>
          <w:trHeight w:val="411"/>
        </w:trPr>
        <w:sdt>
          <w:sdtPr>
            <w:rPr>
              <w:rFonts w:asciiTheme="minorHAnsi" w:hAnsiTheme="minorHAnsi" w:cstheme="minorHAnsi"/>
              <w:color w:val="000000"/>
              <w:sz w:val="24"/>
              <w:szCs w:val="24"/>
            </w:rPr>
            <w:id w:val="826790076"/>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9BF7057" w14:textId="1BB89DE9" w:rsidR="001405AE" w:rsidRPr="00400682" w:rsidRDefault="00FA1857">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60A43791" w14:textId="77777777" w:rsidR="002A52BF" w:rsidRDefault="002A52BF" w:rsidP="007226F5">
      <w:pPr>
        <w:rPr>
          <w:rFonts w:asciiTheme="minorHAnsi" w:hAnsiTheme="minorHAnsi" w:cstheme="minorHAnsi"/>
          <w:color w:val="000000"/>
          <w:sz w:val="24"/>
          <w:szCs w:val="24"/>
        </w:rPr>
        <w:sectPr w:rsidR="002A52BF" w:rsidSect="00C54761">
          <w:pgSz w:w="11906" w:h="16838"/>
          <w:pgMar w:top="1843" w:right="1134" w:bottom="1134" w:left="1134" w:header="1191" w:footer="709" w:gutter="0"/>
          <w:cols w:space="708"/>
          <w:docGrid w:linePitch="360"/>
        </w:sectPr>
      </w:pPr>
    </w:p>
    <w:p w14:paraId="34B1CBE6" w14:textId="6B19C339" w:rsidR="007226F5" w:rsidRPr="00400682" w:rsidRDefault="007226F5" w:rsidP="007226F5">
      <w:pPr>
        <w:rPr>
          <w:rFonts w:asciiTheme="minorHAnsi" w:hAnsiTheme="minorHAnsi" w:cstheme="minorHAnsi"/>
          <w:sz w:val="24"/>
          <w:szCs w:val="24"/>
        </w:rPr>
      </w:pPr>
      <w:r w:rsidRPr="00400682">
        <w:rPr>
          <w:rFonts w:asciiTheme="minorHAnsi" w:hAnsiTheme="minorHAnsi" w:cstheme="minorHAnsi"/>
          <w:color w:val="000000"/>
          <w:sz w:val="24"/>
          <w:szCs w:val="24"/>
        </w:rPr>
        <w:t>Naziv, telefon in e-naslov odgovorne osebe za operativno izvedbo pogodbe:</w:t>
      </w:r>
    </w:p>
    <w:tbl>
      <w:tblPr>
        <w:tblW w:w="0" w:type="auto"/>
        <w:tblInd w:w="-3" w:type="dxa"/>
        <w:tblLayout w:type="fixed"/>
        <w:tblLook w:val="0000" w:firstRow="0" w:lastRow="0" w:firstColumn="0" w:lastColumn="0" w:noHBand="0" w:noVBand="0"/>
      </w:tblPr>
      <w:tblGrid>
        <w:gridCol w:w="9082"/>
      </w:tblGrid>
      <w:tr w:rsidR="007226F5" w:rsidRPr="00400682" w14:paraId="1884C778" w14:textId="77777777" w:rsidTr="00EA3AC2">
        <w:trPr>
          <w:trHeight w:val="411"/>
        </w:trPr>
        <w:sdt>
          <w:sdtPr>
            <w:rPr>
              <w:rFonts w:asciiTheme="minorHAnsi" w:hAnsiTheme="minorHAnsi" w:cstheme="minorHAnsi"/>
              <w:color w:val="000000"/>
              <w:sz w:val="24"/>
              <w:szCs w:val="24"/>
            </w:rPr>
            <w:id w:val="-69428672"/>
            <w:placeholder>
              <w:docPart w:val="15732CB679A34B079947472849A036FB"/>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3E80E99" w14:textId="77777777" w:rsidR="007226F5" w:rsidRPr="00400682" w:rsidRDefault="007226F5" w:rsidP="00EA3AC2">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2B584A01" w14:textId="241072F2" w:rsidR="001405AE" w:rsidRPr="00400682" w:rsidRDefault="001405AE">
      <w:pPr>
        <w:spacing w:before="60" w:after="60" w:line="360" w:lineRule="auto"/>
        <w:rPr>
          <w:rFonts w:asciiTheme="minorHAnsi" w:hAnsiTheme="minorHAnsi" w:cstheme="minorHAnsi"/>
          <w:color w:val="000000"/>
          <w:sz w:val="24"/>
          <w:szCs w:val="24"/>
        </w:rPr>
      </w:pPr>
    </w:p>
    <w:p w14:paraId="751BE2E0" w14:textId="07D4B19E" w:rsidR="001405AE" w:rsidRPr="00400682" w:rsidRDefault="001405AE">
      <w:pPr>
        <w:spacing w:before="60" w:after="60" w:line="360" w:lineRule="auto"/>
        <w:rPr>
          <w:rFonts w:asciiTheme="minorHAnsi" w:hAnsiTheme="minorHAnsi" w:cstheme="minorHAnsi"/>
          <w:sz w:val="24"/>
          <w:szCs w:val="24"/>
        </w:rPr>
      </w:pPr>
      <w:r w:rsidRPr="00400682">
        <w:rPr>
          <w:rFonts w:asciiTheme="minorHAnsi" w:hAnsiTheme="minorHAnsi" w:cstheme="minorHAnsi"/>
          <w:color w:val="000000"/>
          <w:sz w:val="24"/>
          <w:szCs w:val="24"/>
        </w:rPr>
        <w:t xml:space="preserve">Ponudnik spada v kategorijo mikro, malih ali srednjih podjetij: </w:t>
      </w:r>
      <w:r w:rsidRPr="00400682">
        <w:rPr>
          <w:rFonts w:asciiTheme="minorHAnsi" w:hAnsiTheme="minorHAnsi" w:cstheme="minorHAnsi"/>
          <w:i/>
          <w:color w:val="000000"/>
          <w:sz w:val="24"/>
          <w:szCs w:val="24"/>
        </w:rPr>
        <w:t xml:space="preserve">( ustrezno </w:t>
      </w:r>
      <w:r w:rsidR="00052980" w:rsidRPr="00400682">
        <w:rPr>
          <w:rFonts w:asciiTheme="minorHAnsi" w:hAnsiTheme="minorHAnsi" w:cstheme="minorHAnsi"/>
          <w:i/>
          <w:color w:val="000000"/>
          <w:sz w:val="24"/>
          <w:szCs w:val="24"/>
        </w:rPr>
        <w:t>označite</w:t>
      </w:r>
      <w:r w:rsidRPr="00400682">
        <w:rPr>
          <w:rFonts w:asciiTheme="minorHAnsi" w:hAnsiTheme="minorHAnsi" w:cstheme="minorHAnsi"/>
          <w:i/>
          <w:color w:val="000000"/>
          <w:sz w:val="24"/>
          <w:szCs w:val="24"/>
        </w:rPr>
        <w:t>)</w:t>
      </w:r>
    </w:p>
    <w:sdt>
      <w:sdtPr>
        <w:rPr>
          <w:rFonts w:asciiTheme="minorHAnsi" w:hAnsiTheme="minorHAnsi" w:cstheme="minorHAnsi"/>
          <w:color w:val="000000"/>
          <w:sz w:val="24"/>
          <w:szCs w:val="24"/>
        </w:rPr>
        <w:id w:val="1735652563"/>
        <w:placeholder>
          <w:docPart w:val="DefaultPlaceholder_-1854013440"/>
        </w:placeholder>
      </w:sdtPr>
      <w:sdtContent>
        <w:p w14:paraId="49DB9566" w14:textId="40A276F1" w:rsidR="001405AE" w:rsidRPr="00400682" w:rsidRDefault="00000000" w:rsidP="00052980">
          <w:pPr>
            <w:pStyle w:val="Barvniseznampoudarek11"/>
            <w:spacing w:before="60" w:after="60" w:line="360" w:lineRule="auto"/>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1472941690"/>
              <w14:checkbox>
                <w14:checked w14:val="0"/>
                <w14:checkedState w14:val="2612" w14:font="MS Gothic"/>
                <w14:uncheckedState w14:val="2610" w14:font="MS Gothic"/>
              </w14:checkbox>
            </w:sdtPr>
            <w:sdtContent>
              <w:r w:rsidR="00052980" w:rsidRPr="00400682">
                <w:rPr>
                  <w:rFonts w:ascii="Segoe UI Symbol" w:eastAsia="MS Gothic" w:hAnsi="Segoe UI Symbol" w:cs="Segoe UI Symbol"/>
                  <w:color w:val="000000"/>
                  <w:sz w:val="24"/>
                  <w:szCs w:val="24"/>
                </w:rPr>
                <w:t>☐</w:t>
              </w:r>
            </w:sdtContent>
          </w:sdt>
          <w:r w:rsidR="00052980" w:rsidRPr="00400682">
            <w:rPr>
              <w:rFonts w:asciiTheme="minorHAnsi" w:hAnsiTheme="minorHAnsi" w:cstheme="minorHAnsi"/>
              <w:color w:val="000000"/>
              <w:sz w:val="24"/>
              <w:szCs w:val="24"/>
            </w:rPr>
            <w:t xml:space="preserve"> </w:t>
          </w:r>
          <w:r w:rsidR="001405AE" w:rsidRPr="00400682">
            <w:rPr>
              <w:rFonts w:asciiTheme="minorHAnsi" w:hAnsiTheme="minorHAnsi" w:cstheme="minorHAnsi"/>
              <w:color w:val="000000"/>
              <w:sz w:val="24"/>
              <w:szCs w:val="24"/>
            </w:rPr>
            <w:t>DA</w:t>
          </w:r>
        </w:p>
        <w:p w14:paraId="37F7F100" w14:textId="5909F6B3" w:rsidR="001405AE" w:rsidRPr="00400682" w:rsidRDefault="00000000" w:rsidP="0095032B">
          <w:pPr>
            <w:pStyle w:val="Barvniseznampoudarek11"/>
            <w:spacing w:before="60" w:after="60" w:line="360" w:lineRule="auto"/>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2090957524"/>
              <w14:checkbox>
                <w14:checked w14:val="0"/>
                <w14:checkedState w14:val="2612" w14:font="MS Gothic"/>
                <w14:uncheckedState w14:val="2610" w14:font="MS Gothic"/>
              </w14:checkbox>
            </w:sdtPr>
            <w:sdtContent>
              <w:r w:rsidR="00052980" w:rsidRPr="00400682">
                <w:rPr>
                  <w:rFonts w:ascii="Segoe UI Symbol" w:eastAsia="MS Gothic" w:hAnsi="Segoe UI Symbol" w:cs="Segoe UI Symbol"/>
                  <w:color w:val="000000"/>
                  <w:sz w:val="24"/>
                  <w:szCs w:val="24"/>
                </w:rPr>
                <w:t>☐</w:t>
              </w:r>
            </w:sdtContent>
          </w:sdt>
          <w:r w:rsidR="00052980" w:rsidRPr="00400682">
            <w:rPr>
              <w:rFonts w:asciiTheme="minorHAnsi" w:hAnsiTheme="minorHAnsi" w:cstheme="minorHAnsi"/>
              <w:color w:val="000000"/>
              <w:sz w:val="24"/>
              <w:szCs w:val="24"/>
            </w:rPr>
            <w:t xml:space="preserve"> </w:t>
          </w:r>
          <w:r w:rsidR="001405AE" w:rsidRPr="00400682">
            <w:rPr>
              <w:rFonts w:asciiTheme="minorHAnsi" w:hAnsiTheme="minorHAnsi" w:cstheme="minorHAnsi"/>
              <w:color w:val="000000"/>
              <w:sz w:val="24"/>
              <w:szCs w:val="24"/>
            </w:rPr>
            <w:t>NE</w:t>
          </w:r>
        </w:p>
      </w:sdtContent>
    </w:sdt>
    <w:p w14:paraId="2BE59D6C" w14:textId="77777777" w:rsidR="0095032B" w:rsidRPr="00400682" w:rsidRDefault="0095032B">
      <w:pPr>
        <w:jc w:val="both"/>
        <w:rPr>
          <w:rFonts w:asciiTheme="minorHAnsi" w:hAnsiTheme="minorHAnsi" w:cstheme="minorHAnsi"/>
          <w:sz w:val="24"/>
          <w:szCs w:val="24"/>
        </w:rPr>
      </w:pPr>
    </w:p>
    <w:p w14:paraId="3DE56A70" w14:textId="11556AA7" w:rsidR="001405AE" w:rsidRPr="00400682" w:rsidRDefault="001405AE">
      <w:pPr>
        <w:jc w:val="both"/>
        <w:rPr>
          <w:rFonts w:asciiTheme="minorHAnsi" w:hAnsiTheme="minorHAnsi" w:cstheme="minorHAnsi"/>
          <w:sz w:val="24"/>
          <w:szCs w:val="24"/>
        </w:rPr>
      </w:pPr>
      <w:r w:rsidRPr="00400682">
        <w:rPr>
          <w:rFonts w:asciiTheme="minorHAnsi" w:hAnsiTheme="minorHAnsi" w:cstheme="minorHAnsi"/>
          <w:sz w:val="24"/>
          <w:szCs w:val="24"/>
        </w:rPr>
        <w:t>Če ima ponudnik sedež v drugi državi, mora navesti svojega pooblaščenca(-ko) za vročitve, v skladu z določbami Zakona o splošnem upravnem postopku (Uradni list RS, št. 24/06-uradno prečiščeno besedilo, 105/06-ZUS-1, 126/07, 65/08, 8/10 in 82/13; v nadaljevanju: ZUP):</w:t>
      </w:r>
    </w:p>
    <w:p w14:paraId="25311192" w14:textId="77777777" w:rsidR="001405AE" w:rsidRPr="00400682" w:rsidRDefault="001405AE">
      <w:pPr>
        <w:jc w:val="both"/>
        <w:rPr>
          <w:rFonts w:asciiTheme="minorHAnsi" w:hAnsiTheme="minorHAnsi" w:cstheme="minorHAnsi"/>
          <w:sz w:val="24"/>
          <w:szCs w:val="24"/>
        </w:rPr>
      </w:pPr>
    </w:p>
    <w:tbl>
      <w:tblPr>
        <w:tblW w:w="0" w:type="auto"/>
        <w:tblLayout w:type="fixed"/>
        <w:tblLook w:val="0000" w:firstRow="0" w:lastRow="0" w:firstColumn="0" w:lastColumn="0" w:noHBand="0" w:noVBand="0"/>
      </w:tblPr>
      <w:tblGrid>
        <w:gridCol w:w="9214"/>
      </w:tblGrid>
      <w:tr w:rsidR="00FA1857" w:rsidRPr="00400682" w14:paraId="3290998F" w14:textId="77777777" w:rsidTr="00FA1857">
        <w:trPr>
          <w:trHeight w:val="250"/>
        </w:trPr>
        <w:tc>
          <w:tcPr>
            <w:tcW w:w="9214" w:type="dxa"/>
            <w:shd w:val="clear" w:color="auto" w:fill="auto"/>
          </w:tcPr>
          <w:p w14:paraId="667BE16F" w14:textId="77777777" w:rsidR="00FA1857" w:rsidRPr="00400682" w:rsidRDefault="00FA1857">
            <w:pPr>
              <w:autoSpaceDE w:val="0"/>
              <w:snapToGrid w:val="0"/>
              <w:rPr>
                <w:rFonts w:asciiTheme="minorHAnsi" w:hAnsiTheme="minorHAnsi" w:cstheme="minorHAnsi"/>
                <w:sz w:val="24"/>
                <w:szCs w:val="24"/>
              </w:rPr>
            </w:pPr>
          </w:p>
          <w:p w14:paraId="39843F88" w14:textId="6FB89A40" w:rsidR="00FA1857" w:rsidRPr="00400682" w:rsidRDefault="00FA1857">
            <w:pPr>
              <w:autoSpaceDE w:val="0"/>
              <w:rPr>
                <w:rFonts w:asciiTheme="minorHAnsi" w:hAnsiTheme="minorHAnsi" w:cstheme="minorHAnsi"/>
                <w:sz w:val="24"/>
                <w:szCs w:val="24"/>
              </w:rPr>
            </w:pPr>
            <w:r w:rsidRPr="00400682">
              <w:rPr>
                <w:rFonts w:asciiTheme="minorHAnsi" w:hAnsiTheme="minorHAnsi" w:cstheme="minorHAnsi"/>
                <w:sz w:val="24"/>
                <w:szCs w:val="24"/>
              </w:rPr>
              <w:t xml:space="preserve">naziv pooblaščenca za vročanje: </w:t>
            </w:r>
            <w:sdt>
              <w:sdtPr>
                <w:rPr>
                  <w:rFonts w:asciiTheme="minorHAnsi" w:hAnsiTheme="minorHAnsi" w:cstheme="minorHAnsi"/>
                  <w:sz w:val="24"/>
                  <w:szCs w:val="24"/>
                </w:rPr>
                <w:id w:val="-1205172811"/>
                <w:placeholder>
                  <w:docPart w:val="DefaultPlaceholder_-1854013440"/>
                </w:placeholder>
                <w:showingPlcHdr/>
              </w:sdtPr>
              <w:sdtContent>
                <w:r w:rsidRPr="00400682">
                  <w:rPr>
                    <w:rStyle w:val="Besedilooznabemesta"/>
                    <w:rFonts w:asciiTheme="minorHAnsi" w:hAnsiTheme="minorHAnsi" w:cstheme="minorHAnsi"/>
                    <w:sz w:val="24"/>
                    <w:szCs w:val="24"/>
                  </w:rPr>
                  <w:t>Kliknite ali tapnite tukaj, če želite vnesti besedilo.</w:t>
                </w:r>
              </w:sdtContent>
            </w:sdt>
          </w:p>
        </w:tc>
      </w:tr>
      <w:tr w:rsidR="00FA1857" w:rsidRPr="00400682" w14:paraId="40E48A7A" w14:textId="77777777" w:rsidTr="00FA1857">
        <w:trPr>
          <w:trHeight w:val="250"/>
        </w:trPr>
        <w:tc>
          <w:tcPr>
            <w:tcW w:w="9214" w:type="dxa"/>
            <w:shd w:val="clear" w:color="auto" w:fill="auto"/>
          </w:tcPr>
          <w:p w14:paraId="705FCAA7" w14:textId="77777777" w:rsidR="00FA1857" w:rsidRPr="00400682" w:rsidRDefault="00FA1857">
            <w:pPr>
              <w:autoSpaceDE w:val="0"/>
              <w:snapToGrid w:val="0"/>
              <w:rPr>
                <w:rFonts w:asciiTheme="minorHAnsi" w:hAnsiTheme="minorHAnsi" w:cstheme="minorHAnsi"/>
                <w:sz w:val="24"/>
                <w:szCs w:val="24"/>
              </w:rPr>
            </w:pPr>
          </w:p>
          <w:p w14:paraId="25EE625A" w14:textId="125103BC" w:rsidR="00FA1857" w:rsidRPr="00400682" w:rsidRDefault="00FA1857">
            <w:pPr>
              <w:autoSpaceDE w:val="0"/>
              <w:rPr>
                <w:rFonts w:asciiTheme="minorHAnsi" w:hAnsiTheme="minorHAnsi" w:cstheme="minorHAnsi"/>
                <w:sz w:val="24"/>
                <w:szCs w:val="24"/>
              </w:rPr>
            </w:pPr>
            <w:r w:rsidRPr="00400682">
              <w:rPr>
                <w:rFonts w:asciiTheme="minorHAnsi" w:hAnsiTheme="minorHAnsi" w:cstheme="minorHAnsi"/>
                <w:sz w:val="24"/>
                <w:szCs w:val="24"/>
              </w:rPr>
              <w:t>naslov pooblaščenca za vročanje:</w:t>
            </w:r>
            <w:sdt>
              <w:sdtPr>
                <w:rPr>
                  <w:rFonts w:asciiTheme="minorHAnsi" w:hAnsiTheme="minorHAnsi" w:cstheme="minorHAnsi"/>
                  <w:sz w:val="24"/>
                  <w:szCs w:val="24"/>
                </w:rPr>
                <w:id w:val="617334691"/>
                <w:placeholder>
                  <w:docPart w:val="DefaultPlaceholder_-1854013440"/>
                </w:placeholder>
                <w:showingPlcHdr/>
              </w:sdtPr>
              <w:sdtContent>
                <w:r w:rsidRPr="00400682">
                  <w:rPr>
                    <w:rStyle w:val="Besedilooznabemesta"/>
                    <w:rFonts w:asciiTheme="minorHAnsi" w:hAnsiTheme="minorHAnsi" w:cstheme="minorHAnsi"/>
                    <w:sz w:val="24"/>
                    <w:szCs w:val="24"/>
                  </w:rPr>
                  <w:t>Kliknite ali tapnite tukaj, če želite vnesti besedilo.</w:t>
                </w:r>
              </w:sdtContent>
            </w:sdt>
          </w:p>
        </w:tc>
      </w:tr>
      <w:tr w:rsidR="00FA1857" w:rsidRPr="00400682" w14:paraId="711E2895" w14:textId="77777777" w:rsidTr="00FA1857">
        <w:trPr>
          <w:trHeight w:val="103"/>
        </w:trPr>
        <w:tc>
          <w:tcPr>
            <w:tcW w:w="9214" w:type="dxa"/>
            <w:shd w:val="clear" w:color="auto" w:fill="auto"/>
          </w:tcPr>
          <w:p w14:paraId="1AA13E51" w14:textId="77777777" w:rsidR="00FA1857" w:rsidRPr="00400682" w:rsidRDefault="00FA1857">
            <w:pPr>
              <w:autoSpaceDE w:val="0"/>
              <w:snapToGrid w:val="0"/>
              <w:rPr>
                <w:rFonts w:asciiTheme="minorHAnsi" w:hAnsiTheme="minorHAnsi" w:cstheme="minorHAnsi"/>
                <w:sz w:val="24"/>
                <w:szCs w:val="24"/>
              </w:rPr>
            </w:pPr>
          </w:p>
          <w:p w14:paraId="36E074A8" w14:textId="1AE16CE2" w:rsidR="00FA1857" w:rsidRPr="00400682" w:rsidRDefault="00FA1857">
            <w:pPr>
              <w:autoSpaceDE w:val="0"/>
              <w:rPr>
                <w:rFonts w:asciiTheme="minorHAnsi" w:hAnsiTheme="minorHAnsi" w:cstheme="minorHAnsi"/>
                <w:sz w:val="24"/>
                <w:szCs w:val="24"/>
              </w:rPr>
            </w:pPr>
            <w:r w:rsidRPr="00400682">
              <w:rPr>
                <w:rFonts w:asciiTheme="minorHAnsi" w:hAnsiTheme="minorHAnsi" w:cstheme="minorHAnsi"/>
                <w:sz w:val="24"/>
                <w:szCs w:val="24"/>
              </w:rPr>
              <w:t>kontaktna oseba:</w:t>
            </w:r>
            <w:sdt>
              <w:sdtPr>
                <w:rPr>
                  <w:rFonts w:asciiTheme="minorHAnsi" w:hAnsiTheme="minorHAnsi" w:cstheme="minorHAnsi"/>
                  <w:sz w:val="24"/>
                  <w:szCs w:val="24"/>
                </w:rPr>
                <w:id w:val="-832678896"/>
                <w:placeholder>
                  <w:docPart w:val="DefaultPlaceholder_-1854013440"/>
                </w:placeholder>
                <w:showingPlcHdr/>
              </w:sdtPr>
              <w:sdtContent>
                <w:r w:rsidRPr="00400682">
                  <w:rPr>
                    <w:rStyle w:val="Besedilooznabemesta"/>
                    <w:rFonts w:asciiTheme="minorHAnsi" w:hAnsiTheme="minorHAnsi" w:cstheme="minorHAnsi"/>
                    <w:sz w:val="24"/>
                    <w:szCs w:val="24"/>
                  </w:rPr>
                  <w:t>Kliknite ali tapnite tukaj, če želite vnesti besedilo.</w:t>
                </w:r>
              </w:sdtContent>
            </w:sdt>
          </w:p>
        </w:tc>
      </w:tr>
      <w:tr w:rsidR="00FA1857" w:rsidRPr="00400682" w14:paraId="023325A9" w14:textId="77777777" w:rsidTr="00FA1857">
        <w:trPr>
          <w:trHeight w:val="251"/>
        </w:trPr>
        <w:tc>
          <w:tcPr>
            <w:tcW w:w="9214" w:type="dxa"/>
            <w:shd w:val="clear" w:color="auto" w:fill="auto"/>
          </w:tcPr>
          <w:p w14:paraId="2D07D464" w14:textId="77777777" w:rsidR="00FA1857" w:rsidRPr="00400682" w:rsidRDefault="00FA1857">
            <w:pPr>
              <w:autoSpaceDE w:val="0"/>
              <w:snapToGrid w:val="0"/>
              <w:rPr>
                <w:rFonts w:asciiTheme="minorHAnsi" w:hAnsiTheme="minorHAnsi" w:cstheme="minorHAnsi"/>
                <w:sz w:val="24"/>
                <w:szCs w:val="24"/>
              </w:rPr>
            </w:pPr>
          </w:p>
          <w:p w14:paraId="206BC856" w14:textId="422FF523" w:rsidR="00FA1857" w:rsidRPr="00400682" w:rsidRDefault="00FA1857">
            <w:pPr>
              <w:autoSpaceDE w:val="0"/>
              <w:rPr>
                <w:rFonts w:asciiTheme="minorHAnsi" w:hAnsiTheme="minorHAnsi" w:cstheme="minorHAnsi"/>
                <w:sz w:val="24"/>
                <w:szCs w:val="24"/>
              </w:rPr>
            </w:pPr>
            <w:r w:rsidRPr="00400682">
              <w:rPr>
                <w:rFonts w:asciiTheme="minorHAnsi" w:hAnsiTheme="minorHAnsi" w:cstheme="minorHAnsi"/>
                <w:sz w:val="24"/>
                <w:szCs w:val="24"/>
              </w:rPr>
              <w:t>elektronski naslov kontaktne osebe:</w:t>
            </w:r>
            <w:sdt>
              <w:sdtPr>
                <w:rPr>
                  <w:rFonts w:asciiTheme="minorHAnsi" w:hAnsiTheme="minorHAnsi" w:cstheme="minorHAnsi"/>
                  <w:sz w:val="24"/>
                  <w:szCs w:val="24"/>
                </w:rPr>
                <w:id w:val="1304730854"/>
                <w:placeholder>
                  <w:docPart w:val="DefaultPlaceholder_-1854013440"/>
                </w:placeholder>
                <w:showingPlcHdr/>
              </w:sdtPr>
              <w:sdtContent>
                <w:r w:rsidRPr="00400682">
                  <w:rPr>
                    <w:rStyle w:val="Besedilooznabemesta"/>
                    <w:rFonts w:asciiTheme="minorHAnsi" w:hAnsiTheme="minorHAnsi" w:cstheme="minorHAnsi"/>
                    <w:sz w:val="24"/>
                    <w:szCs w:val="24"/>
                  </w:rPr>
                  <w:t>Kliknite ali tapnite tukaj, če želite vnesti besedilo.</w:t>
                </w:r>
              </w:sdtContent>
            </w:sdt>
          </w:p>
        </w:tc>
      </w:tr>
      <w:tr w:rsidR="00FA1857" w:rsidRPr="00400682" w14:paraId="2A1D19FC" w14:textId="77777777" w:rsidTr="00FA1857">
        <w:trPr>
          <w:trHeight w:val="103"/>
        </w:trPr>
        <w:tc>
          <w:tcPr>
            <w:tcW w:w="9214" w:type="dxa"/>
            <w:shd w:val="clear" w:color="auto" w:fill="auto"/>
          </w:tcPr>
          <w:p w14:paraId="7F38862E" w14:textId="77777777" w:rsidR="00FA1857" w:rsidRPr="00400682" w:rsidRDefault="00FA1857">
            <w:pPr>
              <w:autoSpaceDE w:val="0"/>
              <w:snapToGrid w:val="0"/>
              <w:rPr>
                <w:rFonts w:asciiTheme="minorHAnsi" w:hAnsiTheme="minorHAnsi" w:cstheme="minorHAnsi"/>
                <w:sz w:val="24"/>
                <w:szCs w:val="24"/>
              </w:rPr>
            </w:pPr>
          </w:p>
          <w:p w14:paraId="36807EFC" w14:textId="70742083" w:rsidR="00FA1857" w:rsidRPr="00400682" w:rsidRDefault="00FA1857">
            <w:pPr>
              <w:autoSpaceDE w:val="0"/>
              <w:rPr>
                <w:rFonts w:asciiTheme="minorHAnsi" w:hAnsiTheme="minorHAnsi" w:cstheme="minorHAnsi"/>
                <w:sz w:val="24"/>
                <w:szCs w:val="24"/>
              </w:rPr>
            </w:pPr>
            <w:r w:rsidRPr="00400682">
              <w:rPr>
                <w:rFonts w:asciiTheme="minorHAnsi" w:hAnsiTheme="minorHAnsi" w:cstheme="minorHAnsi"/>
                <w:sz w:val="24"/>
                <w:szCs w:val="24"/>
              </w:rPr>
              <w:t>telefon kontaktne osebe:</w:t>
            </w:r>
            <w:sdt>
              <w:sdtPr>
                <w:rPr>
                  <w:rFonts w:asciiTheme="minorHAnsi" w:hAnsiTheme="minorHAnsi" w:cstheme="minorHAnsi"/>
                  <w:sz w:val="24"/>
                  <w:szCs w:val="24"/>
                </w:rPr>
                <w:id w:val="647625153"/>
                <w:placeholder>
                  <w:docPart w:val="DefaultPlaceholder_-1854013440"/>
                </w:placeholder>
                <w:showingPlcHdr/>
              </w:sdtPr>
              <w:sdtContent>
                <w:r w:rsidRPr="00400682">
                  <w:rPr>
                    <w:rStyle w:val="Besedilooznabemesta"/>
                    <w:rFonts w:asciiTheme="minorHAnsi" w:hAnsiTheme="minorHAnsi" w:cstheme="minorHAnsi"/>
                    <w:sz w:val="24"/>
                    <w:szCs w:val="24"/>
                  </w:rPr>
                  <w:t>Kliknite ali tapnite tukaj, če želite vnesti besedilo.</w:t>
                </w:r>
              </w:sdtContent>
            </w:sdt>
          </w:p>
        </w:tc>
      </w:tr>
    </w:tbl>
    <w:p w14:paraId="397A90D2" w14:textId="77777777" w:rsidR="001405AE" w:rsidRPr="00400682" w:rsidRDefault="001405AE">
      <w:pPr>
        <w:tabs>
          <w:tab w:val="left" w:pos="1134"/>
        </w:tabs>
        <w:spacing w:line="360" w:lineRule="auto"/>
        <w:rPr>
          <w:rFonts w:asciiTheme="minorHAnsi" w:hAnsiTheme="minorHAnsi" w:cstheme="minorHAnsi"/>
          <w:color w:val="000000"/>
          <w:sz w:val="24"/>
          <w:szCs w:val="24"/>
        </w:rPr>
      </w:pPr>
    </w:p>
    <w:p w14:paraId="2E128B93" w14:textId="77777777" w:rsidR="001405AE" w:rsidRPr="00400682" w:rsidRDefault="001405AE">
      <w:pPr>
        <w:tabs>
          <w:tab w:val="left" w:pos="1134"/>
        </w:tabs>
        <w:spacing w:line="360" w:lineRule="auto"/>
        <w:rPr>
          <w:rFonts w:asciiTheme="minorHAnsi" w:hAnsiTheme="minorHAnsi" w:cstheme="minorHAnsi"/>
          <w:color w:val="000000"/>
          <w:sz w:val="24"/>
          <w:szCs w:val="24"/>
        </w:rPr>
      </w:pPr>
    </w:p>
    <w:p w14:paraId="18816497" w14:textId="1FE2B39B" w:rsidR="001405AE" w:rsidRPr="00400682" w:rsidRDefault="001405AE">
      <w:pPr>
        <w:tabs>
          <w:tab w:val="left" w:pos="5760"/>
        </w:tabs>
        <w:spacing w:before="60" w:after="60" w:line="360" w:lineRule="auto"/>
        <w:rPr>
          <w:rFonts w:asciiTheme="minorHAnsi" w:hAnsiTheme="minorHAnsi" w:cstheme="minorHAnsi"/>
          <w:sz w:val="24"/>
          <w:szCs w:val="24"/>
        </w:rPr>
      </w:pPr>
      <w:r w:rsidRPr="00400682">
        <w:rPr>
          <w:rFonts w:asciiTheme="minorHAnsi" w:hAnsiTheme="minorHAnsi" w:cstheme="minorHAnsi"/>
          <w:color w:val="000000"/>
          <w:sz w:val="24"/>
          <w:szCs w:val="24"/>
        </w:rPr>
        <w:t xml:space="preserve">Datum: </w:t>
      </w:r>
      <w:sdt>
        <w:sdtPr>
          <w:rPr>
            <w:rFonts w:asciiTheme="minorHAnsi" w:hAnsiTheme="minorHAnsi" w:cstheme="minorHAnsi"/>
            <w:color w:val="000000"/>
            <w:sz w:val="24"/>
            <w:szCs w:val="24"/>
          </w:rPr>
          <w:id w:val="-1262910833"/>
          <w:placeholder>
            <w:docPart w:val="DefaultPlaceholder_-1854013440"/>
          </w:placeholder>
        </w:sdtPr>
        <w:sdtContent>
          <w:sdt>
            <w:sdtPr>
              <w:rPr>
                <w:rFonts w:asciiTheme="minorHAnsi" w:hAnsiTheme="minorHAnsi" w:cstheme="minorHAnsi"/>
                <w:color w:val="000000"/>
                <w:sz w:val="24"/>
                <w:szCs w:val="24"/>
              </w:rPr>
              <w:id w:val="1120258269"/>
              <w:placeholder>
                <w:docPart w:val="DefaultPlaceholder_-1854013437"/>
              </w:placeholder>
              <w:showingPlcHdr/>
              <w:date>
                <w:dateFormat w:val="d. MM. yyyy"/>
                <w:lid w:val="sl-SI"/>
                <w:storeMappedDataAs w:val="dateTime"/>
                <w:calendar w:val="gregorian"/>
              </w:date>
            </w:sdtPr>
            <w:sdtContent>
              <w:r w:rsidR="00E44353" w:rsidRPr="00400682">
                <w:rPr>
                  <w:rStyle w:val="Besedilooznabemesta"/>
                  <w:rFonts w:asciiTheme="minorHAnsi" w:hAnsiTheme="minorHAnsi" w:cstheme="minorHAnsi"/>
                  <w:sz w:val="24"/>
                  <w:szCs w:val="24"/>
                </w:rPr>
                <w:t>Kliknite ali tapnite tukaj, če želite vnesti datum.</w:t>
              </w:r>
            </w:sdtContent>
          </w:sdt>
        </w:sdtContent>
      </w:sdt>
      <w:r w:rsidRPr="00400682">
        <w:rPr>
          <w:rFonts w:asciiTheme="minorHAnsi" w:hAnsiTheme="minorHAnsi" w:cstheme="minorHAnsi"/>
          <w:color w:val="000000"/>
          <w:sz w:val="24"/>
          <w:szCs w:val="24"/>
        </w:rPr>
        <w:tab/>
        <w:t>Žig in podpis ponudnika:</w:t>
      </w:r>
    </w:p>
    <w:p w14:paraId="36FCB4B2" w14:textId="77777777" w:rsidR="001405AE" w:rsidRPr="00400682" w:rsidRDefault="001405AE">
      <w:pPr>
        <w:rPr>
          <w:rFonts w:asciiTheme="minorHAnsi" w:hAnsiTheme="minorHAnsi" w:cstheme="minorHAnsi"/>
          <w:color w:val="000000"/>
          <w:sz w:val="24"/>
          <w:szCs w:val="24"/>
        </w:rPr>
      </w:pPr>
    </w:p>
    <w:p w14:paraId="17ACE137" w14:textId="77777777" w:rsidR="001405AE" w:rsidRPr="00400682" w:rsidRDefault="001405AE">
      <w:pPr>
        <w:autoSpaceDE w:val="0"/>
        <w:rPr>
          <w:rFonts w:asciiTheme="minorHAnsi" w:hAnsiTheme="minorHAnsi" w:cstheme="minorHAnsi"/>
          <w:sz w:val="24"/>
          <w:szCs w:val="24"/>
        </w:rPr>
      </w:pPr>
    </w:p>
    <w:p w14:paraId="5E48B892" w14:textId="77777777" w:rsidR="001405AE" w:rsidRPr="00400682" w:rsidRDefault="001405AE">
      <w:pPr>
        <w:autoSpaceDE w:val="0"/>
        <w:rPr>
          <w:rFonts w:asciiTheme="minorHAnsi" w:hAnsiTheme="minorHAnsi" w:cstheme="minorHAnsi"/>
          <w:sz w:val="24"/>
          <w:szCs w:val="24"/>
        </w:rPr>
      </w:pPr>
    </w:p>
    <w:p w14:paraId="26DD9EB8" w14:textId="48B852F5" w:rsidR="001405AE" w:rsidRPr="00400682" w:rsidRDefault="00DF78E7">
      <w:pPr>
        <w:pageBreakBefore/>
        <w:rPr>
          <w:rFonts w:asciiTheme="minorHAnsi" w:hAnsiTheme="minorHAnsi" w:cstheme="minorHAnsi"/>
          <w:sz w:val="24"/>
          <w:szCs w:val="24"/>
        </w:rPr>
      </w:pPr>
      <w:r w:rsidRPr="00400682">
        <w:rPr>
          <w:rFonts w:asciiTheme="minorHAnsi" w:hAnsiTheme="minorHAnsi" w:cstheme="minorHAnsi"/>
          <w:b/>
          <w:i/>
          <w:sz w:val="24"/>
          <w:szCs w:val="24"/>
        </w:rPr>
        <w:t>O</w:t>
      </w:r>
      <w:r w:rsidR="001405AE" w:rsidRPr="00400682">
        <w:rPr>
          <w:rFonts w:asciiTheme="minorHAnsi" w:hAnsiTheme="minorHAnsi" w:cstheme="minorHAnsi"/>
          <w:b/>
          <w:i/>
          <w:sz w:val="24"/>
          <w:szCs w:val="24"/>
        </w:rPr>
        <w:t>BR-2</w:t>
      </w:r>
    </w:p>
    <w:p w14:paraId="1F1EBEFB" w14:textId="77777777" w:rsidR="001405AE" w:rsidRPr="00400682" w:rsidRDefault="001405AE">
      <w:pPr>
        <w:spacing w:before="60" w:after="60" w:line="360" w:lineRule="auto"/>
        <w:rPr>
          <w:rFonts w:asciiTheme="minorHAnsi" w:hAnsiTheme="minorHAnsi" w:cstheme="minorHAnsi"/>
          <w:i/>
          <w:color w:val="000000"/>
          <w:sz w:val="24"/>
          <w:szCs w:val="24"/>
        </w:rPr>
      </w:pPr>
    </w:p>
    <w:p w14:paraId="79915741" w14:textId="1E35DBCD" w:rsidR="001405AE" w:rsidRPr="00400682" w:rsidRDefault="001405AE" w:rsidP="00FA1857">
      <w:pPr>
        <w:rPr>
          <w:rFonts w:asciiTheme="minorHAnsi" w:hAnsiTheme="minorHAnsi" w:cstheme="minorHAnsi"/>
          <w:color w:val="000000"/>
          <w:sz w:val="24"/>
          <w:szCs w:val="24"/>
        </w:rPr>
      </w:pPr>
      <w:r w:rsidRPr="00400682">
        <w:rPr>
          <w:rFonts w:asciiTheme="minorHAnsi" w:hAnsiTheme="minorHAnsi" w:cstheme="minorHAnsi"/>
          <w:i/>
          <w:color w:val="000000"/>
          <w:sz w:val="24"/>
          <w:szCs w:val="24"/>
        </w:rPr>
        <w:t>Ponudnik</w:t>
      </w:r>
      <w:r w:rsidR="0022297D" w:rsidRPr="00400682">
        <w:rPr>
          <w:rFonts w:asciiTheme="minorHAnsi" w:hAnsiTheme="minorHAnsi" w:cstheme="minorHAnsi"/>
          <w:i/>
          <w:color w:val="000000"/>
          <w:sz w:val="24"/>
          <w:szCs w:val="24"/>
        </w:rPr>
        <w:t>:</w:t>
      </w:r>
      <w:r w:rsidRPr="00400682">
        <w:rPr>
          <w:rFonts w:asciiTheme="minorHAnsi" w:hAnsiTheme="minorHAnsi" w:cstheme="minorHAnsi"/>
          <w:color w:val="000000"/>
          <w:sz w:val="24"/>
          <w:szCs w:val="24"/>
        </w:rPr>
        <w:t xml:space="preserve"> </w:t>
      </w:r>
    </w:p>
    <w:sdt>
      <w:sdtPr>
        <w:rPr>
          <w:rFonts w:asciiTheme="minorHAnsi" w:hAnsiTheme="minorHAnsi" w:cstheme="minorHAnsi"/>
          <w:sz w:val="24"/>
          <w:szCs w:val="24"/>
        </w:rPr>
        <w:id w:val="-1005972045"/>
        <w:placeholder>
          <w:docPart w:val="DefaultPlaceholder_-1854013440"/>
        </w:placeholder>
        <w:showingPlcHdr/>
      </w:sdtPr>
      <w:sdtContent>
        <w:p w14:paraId="0691E764" w14:textId="68A35192" w:rsidR="00FA1857" w:rsidRPr="00400682" w:rsidRDefault="00FA1857" w:rsidP="00FA1857">
          <w:pPr>
            <w:rPr>
              <w:rFonts w:asciiTheme="minorHAnsi" w:hAnsiTheme="minorHAnsi" w:cstheme="minorHAnsi"/>
              <w:sz w:val="24"/>
              <w:szCs w:val="24"/>
            </w:rPr>
          </w:pPr>
          <w:r w:rsidRPr="00400682">
            <w:rPr>
              <w:rStyle w:val="Besedilooznabemesta"/>
              <w:rFonts w:asciiTheme="minorHAnsi" w:hAnsiTheme="minorHAnsi" w:cstheme="minorHAnsi"/>
              <w:sz w:val="24"/>
              <w:szCs w:val="24"/>
            </w:rPr>
            <w:t>Kliknite ali tapnite tukaj, če želite vnesti besedilo.</w:t>
          </w:r>
        </w:p>
      </w:sdtContent>
    </w:sdt>
    <w:p w14:paraId="57CD6208" w14:textId="77777777" w:rsidR="001405AE" w:rsidRPr="00400682" w:rsidRDefault="001405AE">
      <w:pPr>
        <w:spacing w:before="60" w:after="60" w:line="360" w:lineRule="auto"/>
        <w:rPr>
          <w:rFonts w:asciiTheme="minorHAnsi" w:hAnsiTheme="minorHAnsi" w:cstheme="minorHAnsi"/>
          <w:color w:val="000000"/>
          <w:sz w:val="24"/>
          <w:szCs w:val="24"/>
        </w:rPr>
      </w:pPr>
    </w:p>
    <w:p w14:paraId="7D36ABD6" w14:textId="0DB3437B" w:rsidR="001405AE" w:rsidRPr="00400682" w:rsidRDefault="001405AE" w:rsidP="00FA1857">
      <w:pPr>
        <w:rPr>
          <w:rFonts w:asciiTheme="minorHAnsi" w:hAnsiTheme="minorHAnsi" w:cstheme="minorHAnsi"/>
          <w:color w:val="000000"/>
          <w:sz w:val="24"/>
          <w:szCs w:val="24"/>
        </w:rPr>
      </w:pPr>
      <w:r w:rsidRPr="00400682">
        <w:rPr>
          <w:rFonts w:asciiTheme="minorHAnsi" w:hAnsiTheme="minorHAnsi" w:cstheme="minorHAnsi"/>
          <w:color w:val="000000"/>
          <w:sz w:val="24"/>
          <w:szCs w:val="24"/>
        </w:rPr>
        <w:t xml:space="preserve">Matična številka: </w:t>
      </w:r>
    </w:p>
    <w:sdt>
      <w:sdtPr>
        <w:rPr>
          <w:rFonts w:asciiTheme="minorHAnsi" w:hAnsiTheme="minorHAnsi" w:cstheme="minorHAnsi"/>
          <w:sz w:val="24"/>
          <w:szCs w:val="24"/>
        </w:rPr>
        <w:id w:val="-180362793"/>
        <w:placeholder>
          <w:docPart w:val="DefaultPlaceholder_-1854013440"/>
        </w:placeholder>
        <w:showingPlcHdr/>
      </w:sdtPr>
      <w:sdtContent>
        <w:p w14:paraId="356B3644" w14:textId="5F3390AF" w:rsidR="001405AE" w:rsidRPr="00846540" w:rsidRDefault="00FA1857" w:rsidP="00846540">
          <w:pPr>
            <w:rPr>
              <w:rFonts w:asciiTheme="minorHAnsi" w:hAnsiTheme="minorHAnsi" w:cstheme="minorHAnsi"/>
              <w:sz w:val="24"/>
              <w:szCs w:val="24"/>
            </w:rPr>
          </w:pPr>
          <w:r w:rsidRPr="00400682">
            <w:rPr>
              <w:rStyle w:val="Besedilooznabemesta"/>
              <w:rFonts w:asciiTheme="minorHAnsi" w:hAnsiTheme="minorHAnsi" w:cstheme="minorHAnsi"/>
              <w:sz w:val="24"/>
              <w:szCs w:val="24"/>
            </w:rPr>
            <w:t>Kliknite ali tapnite tukaj, če želite vnesti besedilo.</w:t>
          </w:r>
        </w:p>
      </w:sdtContent>
    </w:sdt>
    <w:p w14:paraId="6D0D9C8D" w14:textId="77777777" w:rsidR="001405AE" w:rsidRPr="00400682" w:rsidRDefault="001405AE">
      <w:pPr>
        <w:pStyle w:val="Naslov1"/>
        <w:spacing w:before="60" w:line="360" w:lineRule="auto"/>
        <w:jc w:val="center"/>
        <w:rPr>
          <w:rFonts w:asciiTheme="minorHAnsi" w:hAnsiTheme="minorHAnsi" w:cstheme="minorHAnsi"/>
          <w:color w:val="000000"/>
          <w:sz w:val="24"/>
          <w:szCs w:val="24"/>
        </w:rPr>
      </w:pPr>
    </w:p>
    <w:p w14:paraId="3E3BC2DC" w14:textId="77777777" w:rsidR="001405AE" w:rsidRPr="00400682" w:rsidRDefault="001405AE">
      <w:pPr>
        <w:jc w:val="center"/>
        <w:rPr>
          <w:rFonts w:asciiTheme="minorHAnsi" w:hAnsiTheme="minorHAnsi" w:cstheme="minorHAnsi"/>
          <w:sz w:val="24"/>
          <w:szCs w:val="24"/>
        </w:rPr>
      </w:pPr>
      <w:r w:rsidRPr="00400682">
        <w:rPr>
          <w:rFonts w:asciiTheme="minorHAnsi" w:hAnsiTheme="minorHAnsi" w:cstheme="minorHAnsi"/>
          <w:sz w:val="24"/>
          <w:szCs w:val="24"/>
        </w:rPr>
        <w:t>IZJAVA O NEOBSTOJU IZKLJUČITVENIH RAZLOGOV IN POOBLASTILO</w:t>
      </w:r>
    </w:p>
    <w:p w14:paraId="3E310DEC" w14:textId="77777777" w:rsidR="001405AE" w:rsidRPr="00400682" w:rsidRDefault="001405AE">
      <w:pPr>
        <w:rPr>
          <w:rFonts w:asciiTheme="minorHAnsi" w:hAnsiTheme="minorHAnsi" w:cstheme="minorHAnsi"/>
          <w:b/>
          <w:sz w:val="24"/>
          <w:szCs w:val="24"/>
        </w:rPr>
      </w:pPr>
    </w:p>
    <w:p w14:paraId="3604D05F" w14:textId="71186587" w:rsidR="001405AE" w:rsidRPr="00C54761" w:rsidRDefault="001405AE" w:rsidP="00C54761">
      <w:pPr>
        <w:widowControl w:val="0"/>
        <w:tabs>
          <w:tab w:val="left" w:pos="9923"/>
        </w:tabs>
        <w:autoSpaceDE w:val="0"/>
        <w:spacing w:line="386" w:lineRule="exact"/>
        <w:ind w:right="-15"/>
        <w:jc w:val="both"/>
        <w:rPr>
          <w:rFonts w:asciiTheme="minorHAnsi" w:hAnsiTheme="minorHAnsi" w:cstheme="minorHAnsi"/>
          <w:sz w:val="24"/>
          <w:szCs w:val="24"/>
        </w:rPr>
      </w:pPr>
      <w:r w:rsidRPr="00400682">
        <w:rPr>
          <w:rFonts w:asciiTheme="minorHAnsi" w:hAnsiTheme="minorHAnsi" w:cstheme="minorHAnsi"/>
          <w:b/>
          <w:sz w:val="24"/>
          <w:szCs w:val="24"/>
        </w:rPr>
        <w:t>V zvezi z javnim naročilom »</w:t>
      </w:r>
      <w:r w:rsidR="00B77621" w:rsidRPr="00B77621">
        <w:rPr>
          <w:rFonts w:asciiTheme="minorHAnsi" w:hAnsiTheme="minorHAnsi" w:cstheme="minorHAnsi"/>
          <w:b/>
          <w:sz w:val="24"/>
          <w:szCs w:val="24"/>
        </w:rPr>
        <w:t xml:space="preserve">Dobava </w:t>
      </w:r>
      <w:r w:rsidR="00CE720A">
        <w:rPr>
          <w:rFonts w:asciiTheme="minorHAnsi" w:hAnsiTheme="minorHAnsi" w:cstheme="minorHAnsi"/>
          <w:b/>
          <w:sz w:val="24"/>
          <w:szCs w:val="24"/>
        </w:rPr>
        <w:t>sanitetnega</w:t>
      </w:r>
      <w:r w:rsidR="00B77621" w:rsidRPr="00B77621">
        <w:rPr>
          <w:rFonts w:asciiTheme="minorHAnsi" w:hAnsiTheme="minorHAnsi" w:cstheme="minorHAnsi"/>
          <w:b/>
          <w:sz w:val="24"/>
          <w:szCs w:val="24"/>
        </w:rPr>
        <w:t xml:space="preserve"> materiala</w:t>
      </w:r>
      <w:r w:rsidRPr="00400682">
        <w:rPr>
          <w:rFonts w:asciiTheme="minorHAnsi" w:hAnsiTheme="minorHAnsi" w:cstheme="minorHAnsi"/>
          <w:b/>
          <w:sz w:val="24"/>
          <w:szCs w:val="24"/>
        </w:rPr>
        <w:t>» izjavljamo, da</w:t>
      </w:r>
    </w:p>
    <w:p w14:paraId="71BAA8AC" w14:textId="77777777" w:rsidR="001405AE" w:rsidRPr="00400682" w:rsidRDefault="001405AE">
      <w:pPr>
        <w:rPr>
          <w:rFonts w:asciiTheme="minorHAnsi" w:hAnsiTheme="minorHAnsi" w:cstheme="minorHAnsi"/>
          <w:b/>
          <w:sz w:val="24"/>
          <w:szCs w:val="24"/>
        </w:rPr>
      </w:pPr>
    </w:p>
    <w:p w14:paraId="27DE6E3A" w14:textId="27EA02F7" w:rsidR="001405AE" w:rsidRPr="00846540" w:rsidRDefault="001405AE" w:rsidP="00846540">
      <w:pPr>
        <w:numPr>
          <w:ilvl w:val="0"/>
          <w:numId w:val="3"/>
        </w:numPr>
        <w:ind w:left="284" w:hanging="284"/>
        <w:jc w:val="both"/>
        <w:rPr>
          <w:rFonts w:asciiTheme="minorHAnsi" w:hAnsiTheme="minorHAnsi" w:cstheme="minorHAnsi"/>
          <w:sz w:val="24"/>
          <w:szCs w:val="24"/>
        </w:rPr>
      </w:pPr>
      <w:r w:rsidRPr="00400682">
        <w:rPr>
          <w:rFonts w:asciiTheme="minorHAnsi" w:hAnsiTheme="minorHAnsi" w:cstheme="minorHAnsi"/>
          <w:b/>
          <w:sz w:val="24"/>
          <w:szCs w:val="24"/>
        </w:rPr>
        <w:t>ne obstajajo razlogi za izključitev, ki so določeni v prvem, drugem in četrtem odstavku 75. členu ZJN-3;</w:t>
      </w:r>
    </w:p>
    <w:p w14:paraId="71AA1F5B" w14:textId="0B4A42DF" w:rsidR="00846540" w:rsidRPr="00846540" w:rsidRDefault="001405AE" w:rsidP="00846540">
      <w:pPr>
        <w:numPr>
          <w:ilvl w:val="0"/>
          <w:numId w:val="3"/>
        </w:numPr>
        <w:ind w:left="284" w:hanging="284"/>
        <w:jc w:val="both"/>
        <w:rPr>
          <w:rFonts w:asciiTheme="minorHAnsi" w:hAnsiTheme="minorHAnsi" w:cstheme="minorHAnsi"/>
          <w:b/>
          <w:sz w:val="24"/>
          <w:szCs w:val="24"/>
        </w:rPr>
      </w:pPr>
      <w:r w:rsidRPr="00400682">
        <w:rPr>
          <w:rFonts w:asciiTheme="minorHAnsi" w:hAnsiTheme="minorHAnsi" w:cstheme="minorHAnsi"/>
          <w:b/>
          <w:sz w:val="24"/>
          <w:szCs w:val="24"/>
        </w:rPr>
        <w:t xml:space="preserve">s podpisom te izjave pooblaščamo naročnika </w:t>
      </w:r>
      <w:r w:rsidR="00C462BB" w:rsidRPr="00400682">
        <w:rPr>
          <w:rFonts w:asciiTheme="minorHAnsi" w:hAnsiTheme="minorHAnsi" w:cstheme="minorHAnsi"/>
          <w:b/>
          <w:sz w:val="24"/>
          <w:szCs w:val="24"/>
        </w:rPr>
        <w:t>Zdravstveni dom Murska Sobota, Grajska ulica 24, 9000 Murska Sobota</w:t>
      </w:r>
      <w:r w:rsidRPr="00400682">
        <w:rPr>
          <w:rFonts w:asciiTheme="minorHAnsi" w:hAnsiTheme="minorHAnsi" w:cstheme="minorHAnsi"/>
          <w:b/>
          <w:sz w:val="24"/>
          <w:szCs w:val="24"/>
        </w:rPr>
        <w:t>, za pridobitev vseh dokazil o izpolnjevanju zgoraj navedenih pogojev iz uradnih evidenc ter podajamo soglasje za pridobitev podatkov v zvezi z izpolnjevanjem teh pogojev</w:t>
      </w:r>
      <w:r w:rsidR="00846540">
        <w:rPr>
          <w:rFonts w:asciiTheme="minorHAnsi" w:hAnsiTheme="minorHAnsi" w:cstheme="minorHAnsi"/>
          <w:b/>
          <w:sz w:val="24"/>
          <w:szCs w:val="24"/>
        </w:rPr>
        <w:t>;</w:t>
      </w:r>
    </w:p>
    <w:p w14:paraId="2681C931" w14:textId="77777777" w:rsidR="00846540" w:rsidRDefault="00846540" w:rsidP="00846540">
      <w:pPr>
        <w:numPr>
          <w:ilvl w:val="0"/>
          <w:numId w:val="3"/>
        </w:numPr>
        <w:ind w:left="284" w:hanging="284"/>
        <w:jc w:val="both"/>
        <w:rPr>
          <w:rFonts w:asciiTheme="minorHAnsi" w:hAnsiTheme="minorHAnsi" w:cstheme="minorHAnsi"/>
          <w:b/>
        </w:rPr>
      </w:pPr>
      <w:r w:rsidRPr="00846540">
        <w:rPr>
          <w:rFonts w:asciiTheme="minorHAnsi" w:hAnsiTheme="minorHAnsi" w:cstheme="minorHAnsi"/>
          <w:b/>
          <w:sz w:val="24"/>
          <w:szCs w:val="24"/>
        </w:rPr>
        <w:t>so člani upravnega, vodstvenega ali nadzornega organa, ki imajo pooblastila za njegovo zastopanje ali odločanje ali nadzor v gospodarskem subjektu naslednji tuji državljani</w:t>
      </w:r>
      <w:r>
        <w:rPr>
          <w:rStyle w:val="Sprotnaopomba-sklic"/>
          <w:rFonts w:asciiTheme="minorHAnsi" w:hAnsiTheme="minorHAnsi" w:cstheme="minorHAnsi"/>
          <w:b/>
        </w:rPr>
        <w:footnoteReference w:id="4"/>
      </w:r>
      <w:r>
        <w:rPr>
          <w:rFonts w:asciiTheme="minorHAnsi" w:hAnsiTheme="minorHAnsi" w:cstheme="minorHAnsi"/>
          <w:b/>
        </w:rPr>
        <w:t>:</w:t>
      </w:r>
    </w:p>
    <w:p w14:paraId="5C101C43" w14:textId="77777777" w:rsidR="00846540" w:rsidRDefault="00846540" w:rsidP="00846540">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054"/>
        <w:gridCol w:w="2611"/>
        <w:gridCol w:w="3539"/>
      </w:tblGrid>
      <w:tr w:rsidR="00846540" w14:paraId="38E7A4A6" w14:textId="77777777" w:rsidTr="00411D23">
        <w:tc>
          <w:tcPr>
            <w:tcW w:w="3054" w:type="dxa"/>
            <w:vAlign w:val="center"/>
          </w:tcPr>
          <w:p w14:paraId="711930C5" w14:textId="77777777" w:rsidR="00846540" w:rsidRPr="005B5CC1" w:rsidRDefault="00846540" w:rsidP="00411D23">
            <w:pPr>
              <w:jc w:val="center"/>
              <w:rPr>
                <w:rFonts w:asciiTheme="minorHAnsi" w:hAnsiTheme="minorHAnsi" w:cstheme="minorHAnsi"/>
                <w:b/>
                <w:i/>
                <w:iCs/>
                <w:sz w:val="20"/>
                <w:szCs w:val="20"/>
              </w:rPr>
            </w:pPr>
            <w:r w:rsidRPr="005B5CC1">
              <w:rPr>
                <w:rFonts w:asciiTheme="minorHAnsi" w:hAnsiTheme="minorHAnsi" w:cstheme="minorHAnsi"/>
                <w:b/>
                <w:i/>
                <w:iCs/>
                <w:sz w:val="20"/>
                <w:szCs w:val="20"/>
              </w:rPr>
              <w:t>IME IN PRIIMEK</w:t>
            </w:r>
            <w:r>
              <w:rPr>
                <w:rFonts w:asciiTheme="minorHAnsi" w:hAnsiTheme="minorHAnsi" w:cstheme="minorHAnsi"/>
                <w:b/>
                <w:i/>
                <w:iCs/>
                <w:sz w:val="20"/>
                <w:szCs w:val="20"/>
              </w:rPr>
              <w:t xml:space="preserve"> ČLANA</w:t>
            </w:r>
          </w:p>
        </w:tc>
        <w:tc>
          <w:tcPr>
            <w:tcW w:w="2611" w:type="dxa"/>
            <w:vAlign w:val="center"/>
          </w:tcPr>
          <w:p w14:paraId="6E70EE20" w14:textId="77777777" w:rsidR="00846540" w:rsidRPr="005B5CC1" w:rsidRDefault="00846540" w:rsidP="00411D23">
            <w:pPr>
              <w:jc w:val="center"/>
              <w:rPr>
                <w:rFonts w:asciiTheme="minorHAnsi" w:hAnsiTheme="minorHAnsi" w:cstheme="minorHAnsi"/>
                <w:b/>
                <w:i/>
                <w:iCs/>
                <w:sz w:val="20"/>
                <w:szCs w:val="20"/>
              </w:rPr>
            </w:pPr>
            <w:r w:rsidRPr="005B5CC1">
              <w:rPr>
                <w:rFonts w:asciiTheme="minorHAnsi" w:hAnsiTheme="minorHAnsi" w:cstheme="minorHAnsi"/>
                <w:b/>
                <w:i/>
                <w:iCs/>
                <w:sz w:val="20"/>
                <w:szCs w:val="20"/>
              </w:rPr>
              <w:t>DRŽAVLJANSTVO</w:t>
            </w:r>
          </w:p>
        </w:tc>
        <w:tc>
          <w:tcPr>
            <w:tcW w:w="3539" w:type="dxa"/>
            <w:vAlign w:val="center"/>
          </w:tcPr>
          <w:p w14:paraId="7D6C2580" w14:textId="77777777" w:rsidR="00846540" w:rsidRPr="005B5CC1" w:rsidRDefault="00846540" w:rsidP="00411D23">
            <w:pPr>
              <w:jc w:val="center"/>
              <w:rPr>
                <w:rFonts w:asciiTheme="minorHAnsi" w:hAnsiTheme="minorHAnsi" w:cstheme="minorHAnsi"/>
                <w:b/>
                <w:i/>
                <w:iCs/>
                <w:sz w:val="20"/>
                <w:szCs w:val="20"/>
              </w:rPr>
            </w:pPr>
            <w:r w:rsidRPr="005B5CC1">
              <w:rPr>
                <w:rFonts w:asciiTheme="minorHAnsi" w:hAnsiTheme="minorHAnsi" w:cstheme="minorHAnsi"/>
                <w:b/>
                <w:i/>
                <w:iCs/>
                <w:sz w:val="20"/>
                <w:szCs w:val="20"/>
              </w:rPr>
              <w:t>ENOTNA MATIČNA ŠTEVILK</w:t>
            </w:r>
            <w:r>
              <w:rPr>
                <w:rFonts w:asciiTheme="minorHAnsi" w:hAnsiTheme="minorHAnsi" w:cstheme="minorHAnsi"/>
                <w:b/>
                <w:i/>
                <w:iCs/>
                <w:sz w:val="20"/>
                <w:szCs w:val="20"/>
              </w:rPr>
              <w:t>A</w:t>
            </w:r>
            <w:r w:rsidRPr="005B5CC1">
              <w:rPr>
                <w:rFonts w:asciiTheme="minorHAnsi" w:hAnsiTheme="minorHAnsi" w:cstheme="minorHAnsi"/>
                <w:b/>
                <w:i/>
                <w:iCs/>
                <w:sz w:val="20"/>
                <w:szCs w:val="20"/>
              </w:rPr>
              <w:t xml:space="preserve"> </w:t>
            </w:r>
          </w:p>
        </w:tc>
      </w:tr>
      <w:tr w:rsidR="00846540" w14:paraId="2FF2F335" w14:textId="77777777" w:rsidTr="00411D23">
        <w:sdt>
          <w:sdtPr>
            <w:rPr>
              <w:rFonts w:asciiTheme="minorHAnsi" w:hAnsiTheme="minorHAnsi" w:cstheme="minorHAnsi"/>
              <w:b/>
              <w:sz w:val="20"/>
              <w:szCs w:val="20"/>
            </w:rPr>
            <w:id w:val="1436787695"/>
            <w:placeholder>
              <w:docPart w:val="9BF4A9D92A5A4158971CEB3E59CAC134"/>
            </w:placeholder>
            <w:showingPlcHdr/>
            <w:text/>
          </w:sdtPr>
          <w:sdtContent>
            <w:tc>
              <w:tcPr>
                <w:tcW w:w="3054" w:type="dxa"/>
                <w:vAlign w:val="center"/>
              </w:tcPr>
              <w:p w14:paraId="29A4459B"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9EB9D2A5DE2945478EDF9CA7F4A5534C"/>
            </w:placeholder>
            <w:showingPlcHdr/>
            <w:text/>
          </w:sdtPr>
          <w:sdtContent>
            <w:tc>
              <w:tcPr>
                <w:tcW w:w="2611" w:type="dxa"/>
                <w:vAlign w:val="center"/>
              </w:tcPr>
              <w:p w14:paraId="1E0F01DC"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F4C43C4CC3B94FA5A2AC24DC2302E7FB"/>
            </w:placeholder>
            <w:showingPlcHdr/>
            <w:text/>
          </w:sdtPr>
          <w:sdtContent>
            <w:tc>
              <w:tcPr>
                <w:tcW w:w="3539" w:type="dxa"/>
                <w:vAlign w:val="center"/>
              </w:tcPr>
              <w:p w14:paraId="40C71164"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846540" w14:paraId="0B0D0036" w14:textId="77777777" w:rsidTr="00411D23">
        <w:sdt>
          <w:sdtPr>
            <w:rPr>
              <w:rFonts w:asciiTheme="minorHAnsi" w:hAnsiTheme="minorHAnsi" w:cstheme="minorHAnsi"/>
              <w:b/>
              <w:sz w:val="20"/>
              <w:szCs w:val="20"/>
            </w:rPr>
            <w:id w:val="140239020"/>
            <w:placeholder>
              <w:docPart w:val="1CEE4567E43044D781A0FDFAF6D43636"/>
            </w:placeholder>
            <w:showingPlcHdr/>
            <w:text/>
          </w:sdtPr>
          <w:sdtContent>
            <w:tc>
              <w:tcPr>
                <w:tcW w:w="3054" w:type="dxa"/>
                <w:vAlign w:val="center"/>
              </w:tcPr>
              <w:p w14:paraId="166915D8"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6EFD72A4C9924A2BBCF88D164DEC6B8D"/>
            </w:placeholder>
            <w:showingPlcHdr/>
            <w:text/>
          </w:sdtPr>
          <w:sdtContent>
            <w:tc>
              <w:tcPr>
                <w:tcW w:w="2611" w:type="dxa"/>
                <w:vAlign w:val="center"/>
              </w:tcPr>
              <w:p w14:paraId="5877ADEC"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FD93B2BE4F914B3C95A34EBE021BFD0E"/>
            </w:placeholder>
            <w:showingPlcHdr/>
            <w:text/>
          </w:sdtPr>
          <w:sdtContent>
            <w:tc>
              <w:tcPr>
                <w:tcW w:w="3539" w:type="dxa"/>
                <w:vAlign w:val="center"/>
              </w:tcPr>
              <w:p w14:paraId="02582841"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846540" w14:paraId="5ADC06BC" w14:textId="77777777" w:rsidTr="00411D23">
        <w:sdt>
          <w:sdtPr>
            <w:rPr>
              <w:rFonts w:asciiTheme="minorHAnsi" w:hAnsiTheme="minorHAnsi" w:cstheme="minorHAnsi"/>
              <w:b/>
              <w:sz w:val="20"/>
              <w:szCs w:val="20"/>
            </w:rPr>
            <w:id w:val="-1841536866"/>
            <w:placeholder>
              <w:docPart w:val="A7D121BD00B44EEFA57C5328C88EC628"/>
            </w:placeholder>
            <w:showingPlcHdr/>
            <w:text/>
          </w:sdtPr>
          <w:sdtContent>
            <w:tc>
              <w:tcPr>
                <w:tcW w:w="3054" w:type="dxa"/>
                <w:vAlign w:val="center"/>
              </w:tcPr>
              <w:p w14:paraId="0CCDCCBF"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1E76F12745AC49128232A364A21A3CCA"/>
            </w:placeholder>
            <w:showingPlcHdr/>
            <w:text/>
          </w:sdtPr>
          <w:sdtContent>
            <w:tc>
              <w:tcPr>
                <w:tcW w:w="2611" w:type="dxa"/>
                <w:vAlign w:val="center"/>
              </w:tcPr>
              <w:p w14:paraId="4E347D8A"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A860F4C0847145BA9F076DF9794C7430"/>
            </w:placeholder>
            <w:showingPlcHdr/>
            <w:text/>
          </w:sdtPr>
          <w:sdtContent>
            <w:tc>
              <w:tcPr>
                <w:tcW w:w="3539" w:type="dxa"/>
                <w:vAlign w:val="center"/>
              </w:tcPr>
              <w:p w14:paraId="4EC0F0A0"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846540" w14:paraId="6B2B0D00" w14:textId="77777777" w:rsidTr="00411D23">
        <w:sdt>
          <w:sdtPr>
            <w:rPr>
              <w:rFonts w:asciiTheme="minorHAnsi" w:hAnsiTheme="minorHAnsi" w:cstheme="minorHAnsi"/>
              <w:b/>
              <w:sz w:val="20"/>
              <w:szCs w:val="20"/>
            </w:rPr>
            <w:id w:val="-3436423"/>
            <w:placeholder>
              <w:docPart w:val="B2D7DB9F782D421C83448858425D2685"/>
            </w:placeholder>
            <w:showingPlcHdr/>
            <w:text/>
          </w:sdtPr>
          <w:sdtContent>
            <w:tc>
              <w:tcPr>
                <w:tcW w:w="3054" w:type="dxa"/>
                <w:vAlign w:val="center"/>
              </w:tcPr>
              <w:p w14:paraId="45FB479E"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83C680375BCE41EE8AD92AD3066B4EC4"/>
            </w:placeholder>
            <w:showingPlcHdr/>
            <w:text/>
          </w:sdtPr>
          <w:sdtContent>
            <w:tc>
              <w:tcPr>
                <w:tcW w:w="2611" w:type="dxa"/>
                <w:vAlign w:val="center"/>
              </w:tcPr>
              <w:p w14:paraId="53F752C3"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893927EF742E4BE3BFF0157BAE6E7214"/>
            </w:placeholder>
            <w:showingPlcHdr/>
            <w:text/>
          </w:sdtPr>
          <w:sdtContent>
            <w:tc>
              <w:tcPr>
                <w:tcW w:w="3539" w:type="dxa"/>
                <w:vAlign w:val="center"/>
              </w:tcPr>
              <w:p w14:paraId="522EDEED" w14:textId="77777777" w:rsidR="00846540" w:rsidRPr="005B5CC1" w:rsidRDefault="00846540" w:rsidP="00411D23">
                <w:pPr>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bl>
    <w:p w14:paraId="6C2C78A0" w14:textId="77777777" w:rsidR="001405AE" w:rsidRPr="00400682" w:rsidRDefault="001405AE">
      <w:pPr>
        <w:pStyle w:val="Default"/>
        <w:jc w:val="both"/>
        <w:rPr>
          <w:rFonts w:asciiTheme="minorHAnsi" w:hAnsiTheme="minorHAnsi" w:cstheme="minorHAnsi"/>
        </w:rPr>
      </w:pPr>
    </w:p>
    <w:p w14:paraId="1A6AC6CA" w14:textId="4BC0D9FB" w:rsidR="001405AE" w:rsidRPr="00846540" w:rsidRDefault="001405AE" w:rsidP="00491EA5">
      <w:pPr>
        <w:jc w:val="both"/>
        <w:rPr>
          <w:rFonts w:asciiTheme="minorHAnsi" w:hAnsiTheme="minorHAnsi" w:cstheme="minorHAnsi"/>
        </w:rPr>
      </w:pPr>
      <w:r w:rsidRPr="00846540">
        <w:rPr>
          <w:rFonts w:asciiTheme="minorHAnsi" w:hAnsiTheme="minorHAnsi" w:cstheme="minorHAnsi"/>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2621BD28" w14:textId="77777777" w:rsidR="001405AE" w:rsidRPr="00400682" w:rsidRDefault="001405AE">
      <w:pPr>
        <w:spacing w:line="360" w:lineRule="auto"/>
        <w:jc w:val="both"/>
        <w:rPr>
          <w:rFonts w:asciiTheme="minorHAnsi" w:hAnsiTheme="minorHAnsi" w:cstheme="minorHAnsi"/>
          <w:sz w:val="24"/>
          <w:szCs w:val="24"/>
        </w:rPr>
      </w:pPr>
    </w:p>
    <w:p w14:paraId="7762724E" w14:textId="34DAC85F" w:rsidR="001405AE" w:rsidRPr="00400682" w:rsidRDefault="001405AE">
      <w:pPr>
        <w:spacing w:before="60" w:after="60" w:line="360" w:lineRule="auto"/>
        <w:rPr>
          <w:rFonts w:asciiTheme="minorHAnsi" w:hAnsiTheme="minorHAnsi" w:cstheme="minorHAnsi"/>
          <w:sz w:val="24"/>
          <w:szCs w:val="24"/>
        </w:rPr>
      </w:pPr>
      <w:r w:rsidRPr="00400682">
        <w:rPr>
          <w:rFonts w:asciiTheme="minorHAnsi" w:hAnsiTheme="minorHAnsi" w:cstheme="minorHAnsi"/>
          <w:sz w:val="24"/>
          <w:szCs w:val="24"/>
        </w:rPr>
        <w:t>Datum:</w:t>
      </w:r>
      <w:sdt>
        <w:sdtPr>
          <w:rPr>
            <w:rFonts w:asciiTheme="minorHAnsi" w:hAnsiTheme="minorHAnsi" w:cstheme="minorHAnsi"/>
            <w:sz w:val="24"/>
            <w:szCs w:val="24"/>
          </w:rPr>
          <w:id w:val="481513190"/>
          <w:placeholder>
            <w:docPart w:val="DefaultPlaceholder_-1854013440"/>
          </w:placeholder>
        </w:sdtPr>
        <w:sdtContent>
          <w:sdt>
            <w:sdtPr>
              <w:rPr>
                <w:rFonts w:asciiTheme="minorHAnsi" w:hAnsiTheme="minorHAnsi" w:cstheme="minorHAnsi"/>
                <w:sz w:val="24"/>
                <w:szCs w:val="24"/>
              </w:rPr>
              <w:id w:val="-1460713332"/>
              <w:placeholder>
                <w:docPart w:val="DefaultPlaceholder_-1854013437"/>
              </w:placeholder>
              <w:showingPlcHdr/>
              <w:date>
                <w:dateFormat w:val="d. MM. yyyy"/>
                <w:lid w:val="sl-SI"/>
                <w:storeMappedDataAs w:val="dateTime"/>
                <w:calendar w:val="gregorian"/>
              </w:date>
            </w:sdtPr>
            <w:sdtContent>
              <w:r w:rsidR="00E44353" w:rsidRPr="00400682">
                <w:rPr>
                  <w:rStyle w:val="Besedilooznabemesta"/>
                  <w:rFonts w:asciiTheme="minorHAnsi" w:hAnsiTheme="minorHAnsi" w:cstheme="minorHAnsi"/>
                  <w:sz w:val="24"/>
                  <w:szCs w:val="24"/>
                </w:rPr>
                <w:t>Kliknite ali tapnite tukaj, če želite vnesti datum.</w:t>
              </w:r>
            </w:sdtContent>
          </w:sdt>
        </w:sdtContent>
      </w:sdt>
      <w:r w:rsidRPr="00400682">
        <w:rPr>
          <w:rFonts w:asciiTheme="minorHAnsi" w:hAnsiTheme="minorHAnsi" w:cstheme="minorHAnsi"/>
          <w:sz w:val="24"/>
          <w:szCs w:val="24"/>
        </w:rPr>
        <w:t xml:space="preserve"> </w:t>
      </w:r>
      <w:r w:rsidR="00FA1857" w:rsidRPr="00400682">
        <w:rPr>
          <w:rFonts w:asciiTheme="minorHAnsi" w:hAnsiTheme="minorHAnsi" w:cstheme="minorHAnsi"/>
          <w:sz w:val="24"/>
          <w:szCs w:val="24"/>
        </w:rPr>
        <w:t xml:space="preserve">                      </w:t>
      </w:r>
      <w:r w:rsidRPr="00400682">
        <w:rPr>
          <w:rFonts w:asciiTheme="minorHAnsi" w:hAnsiTheme="minorHAnsi" w:cstheme="minorHAnsi"/>
          <w:sz w:val="24"/>
          <w:szCs w:val="24"/>
        </w:rPr>
        <w:t>Žig in podpis ponudnika:</w:t>
      </w:r>
    </w:p>
    <w:p w14:paraId="16C8252E" w14:textId="77777777" w:rsidR="001405AE" w:rsidRPr="00400682" w:rsidRDefault="001405AE">
      <w:pPr>
        <w:spacing w:line="360" w:lineRule="auto"/>
        <w:jc w:val="both"/>
        <w:rPr>
          <w:rFonts w:asciiTheme="minorHAnsi" w:hAnsiTheme="minorHAnsi" w:cstheme="minorHAnsi"/>
          <w:sz w:val="24"/>
          <w:szCs w:val="24"/>
        </w:rPr>
      </w:pPr>
    </w:p>
    <w:p w14:paraId="1581BEAF" w14:textId="2D7CEF9B" w:rsidR="00DF78E7" w:rsidRPr="00400682" w:rsidRDefault="00DF78E7">
      <w:pPr>
        <w:spacing w:line="360" w:lineRule="auto"/>
        <w:jc w:val="both"/>
        <w:rPr>
          <w:rFonts w:asciiTheme="minorHAnsi" w:hAnsiTheme="minorHAnsi" w:cstheme="minorHAnsi"/>
          <w:sz w:val="24"/>
          <w:szCs w:val="24"/>
        </w:rPr>
      </w:pPr>
    </w:p>
    <w:p w14:paraId="4E93B466" w14:textId="77777777" w:rsidR="001405AE" w:rsidRPr="00400682" w:rsidRDefault="001405AE">
      <w:pPr>
        <w:pageBreakBefore/>
        <w:autoSpaceDE w:val="0"/>
        <w:spacing w:line="360" w:lineRule="auto"/>
        <w:rPr>
          <w:rFonts w:asciiTheme="minorHAnsi" w:hAnsiTheme="minorHAnsi" w:cstheme="minorHAnsi"/>
          <w:sz w:val="24"/>
          <w:szCs w:val="24"/>
        </w:rPr>
      </w:pPr>
      <w:r w:rsidRPr="00400682">
        <w:rPr>
          <w:rFonts w:asciiTheme="minorHAnsi" w:hAnsiTheme="minorHAnsi" w:cstheme="minorHAnsi"/>
          <w:b/>
          <w:i/>
          <w:sz w:val="24"/>
          <w:szCs w:val="24"/>
        </w:rPr>
        <w:t>OBR-</w:t>
      </w:r>
      <w:r w:rsidR="006D196C" w:rsidRPr="00400682">
        <w:rPr>
          <w:rFonts w:asciiTheme="minorHAnsi" w:hAnsiTheme="minorHAnsi" w:cstheme="minorHAnsi"/>
          <w:b/>
          <w:i/>
          <w:sz w:val="24"/>
          <w:szCs w:val="24"/>
        </w:rPr>
        <w:t>4</w:t>
      </w:r>
    </w:p>
    <w:p w14:paraId="137C7E81" w14:textId="77777777" w:rsidR="001405AE" w:rsidRPr="00400682" w:rsidRDefault="001405AE">
      <w:pPr>
        <w:jc w:val="both"/>
        <w:rPr>
          <w:rFonts w:asciiTheme="minorHAnsi" w:hAnsiTheme="minorHAnsi" w:cstheme="minorHAnsi"/>
          <w:b/>
          <w:i/>
          <w:sz w:val="24"/>
          <w:szCs w:val="24"/>
        </w:rPr>
      </w:pPr>
    </w:p>
    <w:p w14:paraId="2A0DDF59" w14:textId="77777777" w:rsidR="001405AE" w:rsidRPr="00400682" w:rsidRDefault="001405AE">
      <w:pPr>
        <w:autoSpaceDE w:val="0"/>
        <w:rPr>
          <w:rFonts w:asciiTheme="minorHAnsi" w:hAnsiTheme="minorHAnsi" w:cstheme="minorHAnsi"/>
          <w:sz w:val="24"/>
          <w:szCs w:val="24"/>
        </w:rPr>
      </w:pPr>
      <w:r w:rsidRPr="00400682">
        <w:rPr>
          <w:rFonts w:asciiTheme="minorHAnsi" w:hAnsiTheme="minorHAnsi" w:cstheme="minorHAnsi"/>
          <w:b/>
          <w:i/>
          <w:sz w:val="24"/>
          <w:szCs w:val="24"/>
        </w:rPr>
        <w:t>Vzorec pogodbe</w:t>
      </w:r>
    </w:p>
    <w:p w14:paraId="713E33EB" w14:textId="77777777" w:rsidR="001405AE" w:rsidRPr="00400682" w:rsidRDefault="001405AE">
      <w:pPr>
        <w:jc w:val="center"/>
        <w:rPr>
          <w:rFonts w:asciiTheme="minorHAnsi" w:hAnsiTheme="minorHAnsi" w:cstheme="minorHAnsi"/>
          <w:b/>
          <w:bCs/>
          <w:i/>
          <w:sz w:val="24"/>
          <w:szCs w:val="24"/>
        </w:rPr>
      </w:pPr>
    </w:p>
    <w:p w14:paraId="5DEE6F9E" w14:textId="23251F9A" w:rsidR="005653A5" w:rsidRPr="00400682" w:rsidRDefault="00285664" w:rsidP="00285664">
      <w:pPr>
        <w:tabs>
          <w:tab w:val="left" w:pos="284"/>
          <w:tab w:val="center" w:pos="4394"/>
        </w:tabs>
        <w:jc w:val="center"/>
        <w:rPr>
          <w:rFonts w:asciiTheme="minorHAnsi" w:hAnsiTheme="minorHAnsi" w:cstheme="minorHAnsi"/>
          <w:b/>
          <w:bCs/>
          <w:sz w:val="24"/>
          <w:szCs w:val="24"/>
        </w:rPr>
      </w:pPr>
      <w:r w:rsidRPr="00400682">
        <w:rPr>
          <w:rFonts w:asciiTheme="minorHAnsi" w:hAnsiTheme="minorHAnsi" w:cstheme="minorHAnsi"/>
          <w:b/>
          <w:bCs/>
          <w:sz w:val="24"/>
          <w:szCs w:val="24"/>
        </w:rPr>
        <w:t xml:space="preserve">POGODBA O DOBAVI </w:t>
      </w:r>
      <w:r w:rsidR="00CE720A">
        <w:rPr>
          <w:rFonts w:asciiTheme="minorHAnsi" w:hAnsiTheme="minorHAnsi" w:cstheme="minorHAnsi"/>
          <w:b/>
          <w:bCs/>
          <w:sz w:val="24"/>
          <w:szCs w:val="24"/>
        </w:rPr>
        <w:t>SANITETNEGA</w:t>
      </w:r>
    </w:p>
    <w:p w14:paraId="0E8E2AF4" w14:textId="49F2EA00" w:rsidR="00285664" w:rsidRPr="00400682" w:rsidRDefault="005653A5" w:rsidP="00285664">
      <w:pPr>
        <w:tabs>
          <w:tab w:val="left" w:pos="284"/>
          <w:tab w:val="center" w:pos="4394"/>
        </w:tabs>
        <w:jc w:val="center"/>
        <w:rPr>
          <w:rFonts w:asciiTheme="minorHAnsi" w:hAnsiTheme="minorHAnsi" w:cstheme="minorHAnsi"/>
          <w:b/>
          <w:bCs/>
          <w:sz w:val="24"/>
          <w:szCs w:val="24"/>
        </w:rPr>
      </w:pPr>
      <w:r w:rsidRPr="00400682">
        <w:rPr>
          <w:rFonts w:asciiTheme="minorHAnsi" w:hAnsiTheme="minorHAnsi" w:cstheme="minorHAnsi"/>
          <w:b/>
          <w:bCs/>
          <w:sz w:val="24"/>
          <w:szCs w:val="24"/>
        </w:rPr>
        <w:t xml:space="preserve">MATERIALA </w:t>
      </w:r>
      <w:r w:rsidR="00502342" w:rsidRPr="00400682">
        <w:rPr>
          <w:rFonts w:asciiTheme="minorHAnsi" w:hAnsiTheme="minorHAnsi" w:cstheme="minorHAnsi"/>
          <w:b/>
          <w:bCs/>
          <w:sz w:val="24"/>
          <w:szCs w:val="24"/>
        </w:rPr>
        <w:t xml:space="preserve">Z OZNAKO </w:t>
      </w:r>
      <w:r w:rsidR="00E30673">
        <w:rPr>
          <w:rFonts w:asciiTheme="minorHAnsi" w:hAnsiTheme="minorHAnsi" w:cstheme="minorHAnsi"/>
          <w:b/>
          <w:sz w:val="24"/>
          <w:szCs w:val="24"/>
        </w:rPr>
        <w:t>JN-O-B-</w:t>
      </w:r>
      <w:r w:rsidR="00375B9C">
        <w:rPr>
          <w:rFonts w:asciiTheme="minorHAnsi" w:hAnsiTheme="minorHAnsi" w:cstheme="minorHAnsi"/>
          <w:b/>
          <w:sz w:val="24"/>
          <w:szCs w:val="24"/>
        </w:rPr>
        <w:t>4</w:t>
      </w:r>
      <w:r w:rsidR="00E30673">
        <w:rPr>
          <w:rFonts w:asciiTheme="minorHAnsi" w:hAnsiTheme="minorHAnsi" w:cstheme="minorHAnsi"/>
          <w:b/>
          <w:sz w:val="24"/>
          <w:szCs w:val="24"/>
        </w:rPr>
        <w:t>/202</w:t>
      </w:r>
      <w:r w:rsidR="00DE3529">
        <w:rPr>
          <w:rFonts w:asciiTheme="minorHAnsi" w:hAnsiTheme="minorHAnsi" w:cstheme="minorHAnsi"/>
          <w:b/>
          <w:sz w:val="24"/>
          <w:szCs w:val="24"/>
        </w:rPr>
        <w:t>3</w:t>
      </w:r>
    </w:p>
    <w:p w14:paraId="04038655" w14:textId="77777777" w:rsidR="00285664" w:rsidRPr="00400682" w:rsidRDefault="00285664" w:rsidP="00375B9C">
      <w:pPr>
        <w:rPr>
          <w:rFonts w:asciiTheme="minorHAnsi" w:hAnsiTheme="minorHAnsi" w:cstheme="minorHAnsi"/>
          <w:sz w:val="24"/>
          <w:szCs w:val="24"/>
        </w:rPr>
      </w:pPr>
    </w:p>
    <w:p w14:paraId="16452F24" w14:textId="77777777" w:rsidR="00285664" w:rsidRPr="00400682" w:rsidRDefault="00285664" w:rsidP="00285664">
      <w:pPr>
        <w:jc w:val="both"/>
        <w:rPr>
          <w:rFonts w:asciiTheme="minorHAnsi" w:hAnsiTheme="minorHAnsi" w:cstheme="minorHAnsi"/>
          <w:sz w:val="24"/>
          <w:szCs w:val="24"/>
        </w:rPr>
      </w:pPr>
      <w:r w:rsidRPr="00400682">
        <w:rPr>
          <w:rFonts w:asciiTheme="minorHAnsi" w:hAnsiTheme="minorHAnsi" w:cstheme="minorHAnsi"/>
          <w:sz w:val="24"/>
          <w:szCs w:val="24"/>
        </w:rPr>
        <w:t>ki sta jo sklenila</w:t>
      </w:r>
    </w:p>
    <w:p w14:paraId="772E3DC2" w14:textId="77777777" w:rsidR="00285664" w:rsidRPr="00400682" w:rsidRDefault="00285664" w:rsidP="00285664">
      <w:pPr>
        <w:jc w:val="both"/>
        <w:rPr>
          <w:rFonts w:asciiTheme="minorHAnsi" w:hAnsiTheme="minorHAnsi" w:cstheme="minorHAnsi"/>
          <w:sz w:val="24"/>
          <w:szCs w:val="24"/>
        </w:rPr>
      </w:pPr>
    </w:p>
    <w:p w14:paraId="440438D5" w14:textId="3E95E314" w:rsidR="00285664" w:rsidRPr="00400682" w:rsidRDefault="00285664" w:rsidP="00285664">
      <w:pPr>
        <w:jc w:val="both"/>
        <w:rPr>
          <w:rFonts w:asciiTheme="minorHAnsi" w:hAnsiTheme="minorHAnsi" w:cstheme="minorHAnsi"/>
          <w:sz w:val="24"/>
          <w:szCs w:val="24"/>
        </w:rPr>
      </w:pPr>
      <w:r w:rsidRPr="00400682">
        <w:rPr>
          <w:rFonts w:asciiTheme="minorHAnsi" w:hAnsiTheme="minorHAnsi" w:cstheme="minorHAnsi"/>
          <w:sz w:val="24"/>
          <w:szCs w:val="24"/>
        </w:rPr>
        <w:t xml:space="preserve">kot naročnik: </w:t>
      </w:r>
      <w:r w:rsidR="00C54761">
        <w:rPr>
          <w:rFonts w:asciiTheme="minorHAnsi" w:hAnsiTheme="minorHAnsi" w:cstheme="minorHAnsi"/>
          <w:sz w:val="24"/>
          <w:szCs w:val="24"/>
        </w:rPr>
        <w:tab/>
      </w:r>
      <w:r w:rsidR="00C54761">
        <w:rPr>
          <w:rFonts w:asciiTheme="minorHAnsi" w:hAnsiTheme="minorHAnsi" w:cstheme="minorHAnsi"/>
          <w:sz w:val="24"/>
          <w:szCs w:val="24"/>
        </w:rPr>
        <w:tab/>
      </w:r>
      <w:r w:rsidRPr="00400682">
        <w:rPr>
          <w:rFonts w:asciiTheme="minorHAnsi" w:hAnsiTheme="minorHAnsi" w:cstheme="minorHAnsi"/>
          <w:sz w:val="24"/>
          <w:szCs w:val="24"/>
        </w:rPr>
        <w:t>Zdravstveni dom Murska Sobota, Grajska ulica 24, 9000 Murska Sobota</w:t>
      </w:r>
    </w:p>
    <w:p w14:paraId="710518DF" w14:textId="7118A6F4" w:rsidR="00285664" w:rsidRPr="00400682" w:rsidRDefault="00285664" w:rsidP="00285664">
      <w:pPr>
        <w:jc w:val="both"/>
        <w:rPr>
          <w:rFonts w:asciiTheme="minorHAnsi" w:hAnsiTheme="minorHAnsi" w:cstheme="minorHAnsi"/>
          <w:sz w:val="24"/>
          <w:szCs w:val="24"/>
        </w:rPr>
      </w:pPr>
      <w:r w:rsidRPr="00400682">
        <w:rPr>
          <w:rFonts w:asciiTheme="minorHAnsi" w:hAnsiTheme="minorHAnsi" w:cstheme="minorHAnsi"/>
          <w:sz w:val="24"/>
          <w:szCs w:val="24"/>
        </w:rPr>
        <w:t xml:space="preserve">ki ga zastopa: </w:t>
      </w:r>
      <w:r w:rsidR="00C54761">
        <w:rPr>
          <w:rFonts w:asciiTheme="minorHAnsi" w:hAnsiTheme="minorHAnsi" w:cstheme="minorHAnsi"/>
          <w:sz w:val="24"/>
          <w:szCs w:val="24"/>
        </w:rPr>
        <w:tab/>
      </w:r>
      <w:r w:rsidR="00C54761">
        <w:rPr>
          <w:rFonts w:asciiTheme="minorHAnsi" w:hAnsiTheme="minorHAnsi" w:cstheme="minorHAnsi"/>
          <w:sz w:val="24"/>
          <w:szCs w:val="24"/>
        </w:rPr>
        <w:tab/>
      </w:r>
      <w:r w:rsidRPr="00400682">
        <w:rPr>
          <w:rFonts w:asciiTheme="minorHAnsi" w:hAnsiTheme="minorHAnsi" w:cstheme="minorHAnsi"/>
          <w:sz w:val="24"/>
          <w:szCs w:val="24"/>
        </w:rPr>
        <w:t>direktorica Edith Žižek Sapač, dr. med. spec.</w:t>
      </w:r>
    </w:p>
    <w:p w14:paraId="6B980684" w14:textId="59C9E49C" w:rsidR="00285664" w:rsidRPr="00400682" w:rsidRDefault="00285664" w:rsidP="00285664">
      <w:pPr>
        <w:jc w:val="both"/>
        <w:rPr>
          <w:rFonts w:asciiTheme="minorHAnsi" w:hAnsiTheme="minorHAnsi" w:cstheme="minorHAnsi"/>
          <w:sz w:val="24"/>
          <w:szCs w:val="24"/>
        </w:rPr>
      </w:pPr>
      <w:r w:rsidRPr="00400682">
        <w:rPr>
          <w:rFonts w:asciiTheme="minorHAnsi" w:hAnsiTheme="minorHAnsi" w:cstheme="minorHAnsi"/>
          <w:sz w:val="24"/>
          <w:szCs w:val="24"/>
        </w:rPr>
        <w:t xml:space="preserve">Matična številka: </w:t>
      </w:r>
      <w:r w:rsidR="00C54761">
        <w:rPr>
          <w:rFonts w:asciiTheme="minorHAnsi" w:hAnsiTheme="minorHAnsi" w:cstheme="minorHAnsi"/>
          <w:sz w:val="24"/>
          <w:szCs w:val="24"/>
        </w:rPr>
        <w:tab/>
      </w:r>
      <w:r w:rsidRPr="00400682">
        <w:rPr>
          <w:rFonts w:asciiTheme="minorHAnsi" w:hAnsiTheme="minorHAnsi" w:cstheme="minorHAnsi"/>
          <w:sz w:val="24"/>
          <w:szCs w:val="24"/>
        </w:rPr>
        <w:t>5801915000</w:t>
      </w:r>
    </w:p>
    <w:p w14:paraId="423ED82F" w14:textId="052FD60D" w:rsidR="00285664" w:rsidRPr="00400682" w:rsidRDefault="00285664" w:rsidP="00285664">
      <w:pPr>
        <w:jc w:val="both"/>
        <w:rPr>
          <w:rFonts w:asciiTheme="minorHAnsi" w:hAnsiTheme="minorHAnsi" w:cstheme="minorHAnsi"/>
          <w:sz w:val="24"/>
          <w:szCs w:val="24"/>
        </w:rPr>
      </w:pPr>
      <w:r w:rsidRPr="00400682">
        <w:rPr>
          <w:rFonts w:asciiTheme="minorHAnsi" w:hAnsiTheme="minorHAnsi" w:cstheme="minorHAnsi"/>
          <w:sz w:val="24"/>
          <w:szCs w:val="24"/>
        </w:rPr>
        <w:t xml:space="preserve">ID za DDV: </w:t>
      </w:r>
      <w:r w:rsidR="00C54761">
        <w:rPr>
          <w:rFonts w:asciiTheme="minorHAnsi" w:hAnsiTheme="minorHAnsi" w:cstheme="minorHAnsi"/>
          <w:sz w:val="24"/>
          <w:szCs w:val="24"/>
        </w:rPr>
        <w:tab/>
      </w:r>
      <w:r w:rsidR="00C54761">
        <w:rPr>
          <w:rFonts w:asciiTheme="minorHAnsi" w:hAnsiTheme="minorHAnsi" w:cstheme="minorHAnsi"/>
          <w:sz w:val="24"/>
          <w:szCs w:val="24"/>
        </w:rPr>
        <w:tab/>
      </w:r>
      <w:r w:rsidRPr="00400682">
        <w:rPr>
          <w:rFonts w:asciiTheme="minorHAnsi" w:hAnsiTheme="minorHAnsi" w:cstheme="minorHAnsi"/>
          <w:sz w:val="24"/>
          <w:szCs w:val="24"/>
        </w:rPr>
        <w:t>SI94095400</w:t>
      </w:r>
    </w:p>
    <w:p w14:paraId="7FF86201" w14:textId="1733756F" w:rsidR="00285664" w:rsidRPr="00400682" w:rsidRDefault="00285664" w:rsidP="00285664">
      <w:pPr>
        <w:rPr>
          <w:rFonts w:asciiTheme="minorHAnsi" w:hAnsiTheme="minorHAnsi" w:cstheme="minorHAnsi"/>
          <w:sz w:val="24"/>
          <w:szCs w:val="24"/>
        </w:rPr>
      </w:pPr>
      <w:r w:rsidRPr="00400682">
        <w:rPr>
          <w:rFonts w:asciiTheme="minorHAnsi" w:hAnsiTheme="minorHAnsi" w:cstheme="minorHAnsi"/>
          <w:sz w:val="24"/>
          <w:szCs w:val="24"/>
        </w:rPr>
        <w:t xml:space="preserve">Transakcijski račun: </w:t>
      </w:r>
      <w:r w:rsidR="00C54761">
        <w:rPr>
          <w:rFonts w:asciiTheme="minorHAnsi" w:hAnsiTheme="minorHAnsi" w:cstheme="minorHAnsi"/>
          <w:sz w:val="24"/>
          <w:szCs w:val="24"/>
        </w:rPr>
        <w:tab/>
      </w:r>
      <w:r w:rsidRPr="00400682">
        <w:rPr>
          <w:rFonts w:asciiTheme="minorHAnsi" w:hAnsiTheme="minorHAnsi" w:cstheme="minorHAnsi"/>
          <w:sz w:val="24"/>
          <w:szCs w:val="24"/>
        </w:rPr>
        <w:t>IBAN SI56 0128 0603 0922 660</w:t>
      </w:r>
    </w:p>
    <w:p w14:paraId="76D4C5E2" w14:textId="77777777" w:rsidR="00285664" w:rsidRPr="00400682" w:rsidRDefault="00285664" w:rsidP="00285664">
      <w:pPr>
        <w:jc w:val="both"/>
        <w:rPr>
          <w:rFonts w:asciiTheme="minorHAnsi" w:hAnsiTheme="minorHAnsi" w:cstheme="minorHAnsi"/>
          <w:sz w:val="24"/>
          <w:szCs w:val="24"/>
        </w:rPr>
      </w:pPr>
    </w:p>
    <w:p w14:paraId="5BB86350" w14:textId="77777777" w:rsidR="00285664" w:rsidRPr="00400682" w:rsidRDefault="00285664" w:rsidP="00285664">
      <w:pPr>
        <w:jc w:val="both"/>
        <w:rPr>
          <w:rFonts w:asciiTheme="minorHAnsi" w:hAnsiTheme="minorHAnsi" w:cstheme="minorHAnsi"/>
          <w:sz w:val="24"/>
          <w:szCs w:val="24"/>
        </w:rPr>
      </w:pPr>
    </w:p>
    <w:p w14:paraId="4BC6E9C6" w14:textId="77777777" w:rsidR="00285664" w:rsidRPr="00400682" w:rsidRDefault="00285664" w:rsidP="00285664">
      <w:pPr>
        <w:jc w:val="both"/>
        <w:rPr>
          <w:rFonts w:asciiTheme="minorHAnsi" w:hAnsiTheme="minorHAnsi" w:cstheme="minorHAnsi"/>
          <w:sz w:val="24"/>
          <w:szCs w:val="24"/>
        </w:rPr>
      </w:pPr>
      <w:r w:rsidRPr="00400682">
        <w:rPr>
          <w:rFonts w:asciiTheme="minorHAnsi" w:hAnsiTheme="minorHAnsi" w:cstheme="minorHAnsi"/>
          <w:sz w:val="24"/>
          <w:szCs w:val="24"/>
        </w:rPr>
        <w:t xml:space="preserve">in </w:t>
      </w:r>
    </w:p>
    <w:sdt>
      <w:sdtPr>
        <w:rPr>
          <w:rFonts w:asciiTheme="minorHAnsi" w:hAnsiTheme="minorHAnsi" w:cstheme="minorHAnsi"/>
          <w:sz w:val="24"/>
          <w:szCs w:val="24"/>
          <w:highlight w:val="lightGray"/>
        </w:rPr>
        <w:id w:val="-2116510703"/>
        <w:placeholder>
          <w:docPart w:val="DefaultPlaceholder_-1854013440"/>
        </w:placeholder>
      </w:sdtPr>
      <w:sdtContent>
        <w:p w14:paraId="2903387B" w14:textId="2878E4C1" w:rsidR="00285664" w:rsidRPr="00400682" w:rsidRDefault="00285664" w:rsidP="00285664">
          <w:pPr>
            <w:spacing w:line="360" w:lineRule="auto"/>
            <w:jc w:val="both"/>
            <w:rPr>
              <w:rFonts w:asciiTheme="minorHAnsi" w:hAnsiTheme="minorHAnsi" w:cstheme="minorHAnsi"/>
              <w:sz w:val="24"/>
              <w:szCs w:val="24"/>
            </w:rPr>
          </w:pPr>
          <w:r w:rsidRPr="00400682">
            <w:rPr>
              <w:rFonts w:asciiTheme="minorHAnsi" w:hAnsiTheme="minorHAnsi" w:cstheme="minorHAnsi"/>
              <w:sz w:val="24"/>
              <w:szCs w:val="24"/>
            </w:rPr>
            <w:t>kot dobavitelj:</w:t>
          </w:r>
          <w:r w:rsidRPr="00400682">
            <w:rPr>
              <w:rFonts w:asciiTheme="minorHAnsi" w:hAnsiTheme="minorHAnsi" w:cstheme="minorHAnsi"/>
              <w:sz w:val="24"/>
              <w:szCs w:val="24"/>
            </w:rPr>
            <w:tab/>
            <w:t xml:space="preserve"> </w:t>
          </w:r>
          <w:r w:rsidRPr="00400682">
            <w:rPr>
              <w:rFonts w:asciiTheme="minorHAnsi" w:hAnsiTheme="minorHAnsi" w:cstheme="minorHAnsi"/>
              <w:sz w:val="24"/>
              <w:szCs w:val="24"/>
            </w:rPr>
            <w:tab/>
          </w:r>
          <w:r w:rsidR="003906FD" w:rsidRPr="00400682">
            <w:rPr>
              <w:rFonts w:asciiTheme="minorHAnsi" w:hAnsiTheme="minorHAnsi" w:cstheme="minorHAnsi"/>
              <w:sz w:val="24"/>
              <w:szCs w:val="24"/>
            </w:rPr>
            <w:t>____________________________________________________________</w:t>
          </w:r>
        </w:p>
        <w:p w14:paraId="7B9AA191" w14:textId="29A9A480" w:rsidR="00285664" w:rsidRPr="00400682" w:rsidRDefault="00285664" w:rsidP="00285664">
          <w:pPr>
            <w:spacing w:line="360" w:lineRule="auto"/>
            <w:jc w:val="both"/>
            <w:rPr>
              <w:rFonts w:asciiTheme="minorHAnsi" w:hAnsiTheme="minorHAnsi" w:cstheme="minorHAnsi"/>
              <w:sz w:val="24"/>
              <w:szCs w:val="24"/>
            </w:rPr>
          </w:pPr>
          <w:r w:rsidRPr="00400682">
            <w:rPr>
              <w:rFonts w:asciiTheme="minorHAnsi" w:hAnsiTheme="minorHAnsi" w:cstheme="minorHAnsi"/>
              <w:sz w:val="24"/>
              <w:szCs w:val="24"/>
            </w:rPr>
            <w:t>ki ga zastopa:</w:t>
          </w:r>
          <w:r w:rsidRPr="00400682">
            <w:rPr>
              <w:rFonts w:asciiTheme="minorHAnsi" w:hAnsiTheme="minorHAnsi" w:cstheme="minorHAnsi"/>
              <w:sz w:val="24"/>
              <w:szCs w:val="24"/>
            </w:rPr>
            <w:tab/>
          </w:r>
          <w:r w:rsidRPr="00400682">
            <w:rPr>
              <w:rFonts w:asciiTheme="minorHAnsi" w:hAnsiTheme="minorHAnsi" w:cstheme="minorHAnsi"/>
              <w:sz w:val="24"/>
              <w:szCs w:val="24"/>
            </w:rPr>
            <w:tab/>
          </w:r>
          <w:r w:rsidR="003906FD" w:rsidRPr="00400682">
            <w:rPr>
              <w:rFonts w:asciiTheme="minorHAnsi" w:hAnsiTheme="minorHAnsi" w:cstheme="minorHAnsi"/>
              <w:sz w:val="24"/>
              <w:szCs w:val="24"/>
            </w:rPr>
            <w:t>____________________________________________________________</w:t>
          </w:r>
        </w:p>
        <w:p w14:paraId="7635448A" w14:textId="1620167B" w:rsidR="00285664" w:rsidRPr="00400682" w:rsidRDefault="00285664" w:rsidP="00285664">
          <w:pPr>
            <w:spacing w:line="360" w:lineRule="auto"/>
            <w:jc w:val="both"/>
            <w:rPr>
              <w:rFonts w:asciiTheme="minorHAnsi" w:hAnsiTheme="minorHAnsi" w:cstheme="minorHAnsi"/>
              <w:sz w:val="24"/>
              <w:szCs w:val="24"/>
            </w:rPr>
          </w:pPr>
          <w:r w:rsidRPr="00400682">
            <w:rPr>
              <w:rFonts w:asciiTheme="minorHAnsi" w:hAnsiTheme="minorHAnsi" w:cstheme="minorHAnsi"/>
              <w:sz w:val="24"/>
              <w:szCs w:val="24"/>
            </w:rPr>
            <w:t>Matična številka:</w:t>
          </w:r>
          <w:r w:rsidRPr="00400682">
            <w:rPr>
              <w:rFonts w:asciiTheme="minorHAnsi" w:hAnsiTheme="minorHAnsi" w:cstheme="minorHAnsi"/>
              <w:sz w:val="24"/>
              <w:szCs w:val="24"/>
            </w:rPr>
            <w:tab/>
          </w:r>
          <w:r w:rsidR="003906FD" w:rsidRPr="00400682">
            <w:rPr>
              <w:rFonts w:asciiTheme="minorHAnsi" w:hAnsiTheme="minorHAnsi" w:cstheme="minorHAnsi"/>
              <w:sz w:val="24"/>
              <w:szCs w:val="24"/>
            </w:rPr>
            <w:t>____________________________________________________________</w:t>
          </w:r>
        </w:p>
        <w:p w14:paraId="74934E8D" w14:textId="248DA17C" w:rsidR="00285664" w:rsidRPr="00400682" w:rsidRDefault="00285664" w:rsidP="00285664">
          <w:pPr>
            <w:spacing w:line="360" w:lineRule="auto"/>
            <w:jc w:val="both"/>
            <w:rPr>
              <w:rFonts w:asciiTheme="minorHAnsi" w:hAnsiTheme="minorHAnsi" w:cstheme="minorHAnsi"/>
              <w:sz w:val="24"/>
              <w:szCs w:val="24"/>
            </w:rPr>
          </w:pPr>
          <w:r w:rsidRPr="00400682">
            <w:rPr>
              <w:rFonts w:asciiTheme="minorHAnsi" w:hAnsiTheme="minorHAnsi" w:cstheme="minorHAnsi"/>
              <w:sz w:val="24"/>
              <w:szCs w:val="24"/>
            </w:rPr>
            <w:t>ID za DDV:</w:t>
          </w:r>
          <w:r w:rsidRPr="00400682">
            <w:rPr>
              <w:rFonts w:asciiTheme="minorHAnsi" w:hAnsiTheme="minorHAnsi" w:cstheme="minorHAnsi"/>
              <w:sz w:val="24"/>
              <w:szCs w:val="24"/>
            </w:rPr>
            <w:tab/>
          </w:r>
          <w:r w:rsidRPr="00400682">
            <w:rPr>
              <w:rFonts w:asciiTheme="minorHAnsi" w:hAnsiTheme="minorHAnsi" w:cstheme="minorHAnsi"/>
              <w:sz w:val="24"/>
              <w:szCs w:val="24"/>
            </w:rPr>
            <w:tab/>
          </w:r>
          <w:r w:rsidR="00EE29CD" w:rsidRPr="00400682">
            <w:rPr>
              <w:rFonts w:asciiTheme="minorHAnsi" w:hAnsiTheme="minorHAnsi" w:cstheme="minorHAnsi"/>
              <w:sz w:val="24"/>
              <w:szCs w:val="24"/>
            </w:rPr>
            <w:t>____________________________________________________________</w:t>
          </w:r>
        </w:p>
        <w:p w14:paraId="52397121" w14:textId="4BCD9278" w:rsidR="00285664" w:rsidRPr="00400682" w:rsidRDefault="00285664" w:rsidP="00285664">
          <w:pPr>
            <w:spacing w:line="360" w:lineRule="auto"/>
            <w:jc w:val="both"/>
            <w:rPr>
              <w:rFonts w:asciiTheme="minorHAnsi" w:hAnsiTheme="minorHAnsi" w:cstheme="minorHAnsi"/>
              <w:sz w:val="24"/>
              <w:szCs w:val="24"/>
            </w:rPr>
          </w:pPr>
          <w:r w:rsidRPr="00400682">
            <w:rPr>
              <w:rFonts w:asciiTheme="minorHAnsi" w:hAnsiTheme="minorHAnsi" w:cstheme="minorHAnsi"/>
              <w:sz w:val="24"/>
              <w:szCs w:val="24"/>
            </w:rPr>
            <w:t xml:space="preserve">Transakcijski  račun: </w:t>
          </w:r>
          <w:r w:rsidRPr="00400682">
            <w:rPr>
              <w:rFonts w:asciiTheme="minorHAnsi" w:hAnsiTheme="minorHAnsi" w:cstheme="minorHAnsi"/>
              <w:sz w:val="24"/>
              <w:szCs w:val="24"/>
            </w:rPr>
            <w:tab/>
          </w:r>
          <w:r w:rsidR="00EE29CD" w:rsidRPr="00400682">
            <w:rPr>
              <w:rFonts w:asciiTheme="minorHAnsi" w:hAnsiTheme="minorHAnsi" w:cstheme="minorHAnsi"/>
              <w:sz w:val="24"/>
              <w:szCs w:val="24"/>
            </w:rPr>
            <w:t>____________________________________________________________</w:t>
          </w:r>
        </w:p>
      </w:sdtContent>
    </w:sdt>
    <w:p w14:paraId="00B5ED36" w14:textId="77777777" w:rsidR="00285664" w:rsidRPr="00400682" w:rsidRDefault="00285664" w:rsidP="00285664">
      <w:pPr>
        <w:rPr>
          <w:rFonts w:asciiTheme="minorHAnsi" w:hAnsiTheme="minorHAnsi" w:cstheme="minorHAnsi"/>
          <w:b/>
          <w:sz w:val="24"/>
          <w:szCs w:val="24"/>
        </w:rPr>
      </w:pPr>
    </w:p>
    <w:p w14:paraId="5E59EB82" w14:textId="77777777" w:rsidR="00285664" w:rsidRPr="00400682" w:rsidRDefault="00285664" w:rsidP="00DC5B4F">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sidRPr="00400682">
        <w:rPr>
          <w:rFonts w:asciiTheme="minorHAnsi" w:hAnsiTheme="minorHAnsi" w:cstheme="minorHAnsi"/>
          <w:sz w:val="24"/>
          <w:szCs w:val="24"/>
        </w:rPr>
        <w:t>člen</w:t>
      </w:r>
    </w:p>
    <w:p w14:paraId="3AACD197" w14:textId="77777777" w:rsidR="00285664" w:rsidRPr="00400682" w:rsidRDefault="00285664" w:rsidP="00285664">
      <w:pPr>
        <w:jc w:val="both"/>
        <w:rPr>
          <w:rFonts w:asciiTheme="minorHAnsi" w:hAnsiTheme="minorHAnsi" w:cstheme="minorHAnsi"/>
          <w:sz w:val="24"/>
          <w:szCs w:val="24"/>
          <w:lang w:val="en-US"/>
        </w:rPr>
      </w:pPr>
    </w:p>
    <w:p w14:paraId="12F15A5C" w14:textId="77777777" w:rsidR="00285664" w:rsidRPr="00400682" w:rsidRDefault="00285664" w:rsidP="00285664">
      <w:pPr>
        <w:jc w:val="both"/>
        <w:rPr>
          <w:rFonts w:asciiTheme="minorHAnsi" w:hAnsiTheme="minorHAnsi" w:cstheme="minorHAnsi"/>
          <w:sz w:val="24"/>
          <w:szCs w:val="24"/>
        </w:rPr>
      </w:pPr>
      <w:r w:rsidRPr="00400682">
        <w:rPr>
          <w:rFonts w:asciiTheme="minorHAnsi" w:hAnsiTheme="minorHAnsi" w:cstheme="minorHAnsi"/>
          <w:sz w:val="24"/>
          <w:szCs w:val="24"/>
        </w:rPr>
        <w:t>Pogodbeni stranki uvodoma ugotavljata, da:</w:t>
      </w:r>
    </w:p>
    <w:p w14:paraId="1732156D" w14:textId="17B31B99" w:rsidR="00541E2A" w:rsidRPr="00400682" w:rsidRDefault="00285664" w:rsidP="00DC5B4F">
      <w:pPr>
        <w:pStyle w:val="Odstavekseznama"/>
        <w:numPr>
          <w:ilvl w:val="0"/>
          <w:numId w:val="11"/>
        </w:numPr>
        <w:autoSpaceDE w:val="0"/>
        <w:spacing w:before="1"/>
        <w:ind w:left="567" w:hanging="283"/>
        <w:jc w:val="both"/>
        <w:rPr>
          <w:rFonts w:asciiTheme="minorHAnsi" w:hAnsiTheme="minorHAnsi" w:cstheme="minorHAnsi"/>
          <w:sz w:val="24"/>
          <w:szCs w:val="24"/>
        </w:rPr>
      </w:pPr>
      <w:r w:rsidRPr="00400682">
        <w:rPr>
          <w:rFonts w:asciiTheme="minorHAnsi" w:hAnsiTheme="minorHAnsi" w:cstheme="minorHAnsi"/>
          <w:sz w:val="24"/>
          <w:szCs w:val="24"/>
        </w:rPr>
        <w:t xml:space="preserve">je naročnik v skladu z Zakonom o javnem naročanju </w:t>
      </w:r>
      <w:r w:rsidR="003E7329">
        <w:rPr>
          <w:rFonts w:asciiTheme="minorHAnsi" w:hAnsiTheme="minorHAnsi" w:cstheme="minorHAnsi"/>
          <w:sz w:val="24"/>
          <w:szCs w:val="24"/>
        </w:rPr>
        <w:t>(</w:t>
      </w:r>
      <w:r w:rsidR="00846540" w:rsidRPr="00846540">
        <w:rPr>
          <w:rFonts w:asciiTheme="minorHAnsi" w:hAnsiTheme="minorHAnsi" w:cstheme="minorHAnsi"/>
          <w:sz w:val="24"/>
          <w:szCs w:val="24"/>
        </w:rPr>
        <w:t xml:space="preserve">Uradni list RS, št. </w:t>
      </w:r>
      <w:hyperlink r:id="rId47" w:tgtFrame="_blank" w:tooltip="Zakon o javnem naročanju (ZJN-3)" w:history="1">
        <w:r w:rsidR="00846540" w:rsidRPr="00846540">
          <w:rPr>
            <w:rFonts w:asciiTheme="minorHAnsi" w:hAnsiTheme="minorHAnsi" w:cstheme="minorHAnsi"/>
            <w:sz w:val="24"/>
            <w:szCs w:val="24"/>
          </w:rPr>
          <w:t>91/15</w:t>
        </w:r>
      </w:hyperlink>
      <w:r w:rsidR="00846540" w:rsidRPr="00846540">
        <w:rPr>
          <w:rFonts w:asciiTheme="minorHAnsi" w:hAnsiTheme="minorHAnsi" w:cstheme="minorHAnsi"/>
          <w:sz w:val="24"/>
          <w:szCs w:val="24"/>
        </w:rPr>
        <w:t xml:space="preserve">, </w:t>
      </w:r>
      <w:hyperlink r:id="rId48" w:tgtFrame="_blank" w:tooltip="Zakon o spremembah in dopolnitvah Zakona o javnem naročanju" w:history="1">
        <w:r w:rsidR="00846540" w:rsidRPr="00846540">
          <w:rPr>
            <w:rFonts w:asciiTheme="minorHAnsi" w:hAnsiTheme="minorHAnsi" w:cstheme="minorHAnsi"/>
            <w:sz w:val="24"/>
            <w:szCs w:val="24"/>
          </w:rPr>
          <w:t>14/18</w:t>
        </w:r>
      </w:hyperlink>
      <w:r w:rsidR="00846540" w:rsidRPr="00846540">
        <w:rPr>
          <w:rFonts w:asciiTheme="minorHAnsi" w:hAnsiTheme="minorHAnsi" w:cstheme="minorHAnsi"/>
          <w:sz w:val="24"/>
          <w:szCs w:val="24"/>
        </w:rPr>
        <w:t xml:space="preserve">, </w:t>
      </w:r>
      <w:hyperlink r:id="rId49" w:tgtFrame="_blank" w:tooltip="Zakon o spremembah in dopolnitvah Zakona o javnem naročanju" w:history="1">
        <w:r w:rsidR="00846540" w:rsidRPr="00846540">
          <w:rPr>
            <w:rFonts w:asciiTheme="minorHAnsi" w:hAnsiTheme="minorHAnsi" w:cstheme="minorHAnsi"/>
            <w:sz w:val="24"/>
            <w:szCs w:val="24"/>
          </w:rPr>
          <w:t>121/21</w:t>
        </w:r>
      </w:hyperlink>
      <w:r w:rsidR="00846540" w:rsidRPr="00846540">
        <w:rPr>
          <w:rFonts w:asciiTheme="minorHAnsi" w:hAnsiTheme="minorHAnsi" w:cstheme="minorHAnsi"/>
          <w:sz w:val="24"/>
          <w:szCs w:val="24"/>
        </w:rPr>
        <w:t xml:space="preserve">, </w:t>
      </w:r>
      <w:hyperlink r:id="rId50" w:tgtFrame="_blank" w:tooltip="Zakon o spremembah in dopolnitvah Zakona o javnem naročanju" w:history="1">
        <w:r w:rsidR="00846540" w:rsidRPr="00846540">
          <w:rPr>
            <w:rFonts w:asciiTheme="minorHAnsi" w:hAnsiTheme="minorHAnsi" w:cstheme="minorHAnsi"/>
            <w:sz w:val="24"/>
            <w:szCs w:val="24"/>
          </w:rPr>
          <w:t>10/22</w:t>
        </w:r>
      </w:hyperlink>
      <w:r w:rsidR="00846540" w:rsidRPr="00846540">
        <w:rPr>
          <w:rFonts w:asciiTheme="minorHAnsi" w:hAnsiTheme="minorHAnsi" w:cstheme="minorHAnsi"/>
          <w:sz w:val="24"/>
          <w:szCs w:val="24"/>
        </w:rPr>
        <w:t xml:space="preserve">, </w:t>
      </w:r>
      <w:hyperlink r:id="rId51" w:tgtFrame="_blank" w:tooltip="Odločba o ugotovitvi, da je točka b) četrtega odstavka 75. člena in točka c) drugega odstavka v zvezi s petim odstavkom 67.a člena Zakona o javnem naročanju v neskladju z Ustavo" w:history="1">
        <w:r w:rsidR="00846540" w:rsidRPr="00846540">
          <w:rPr>
            <w:rFonts w:asciiTheme="minorHAnsi" w:hAnsiTheme="minorHAnsi" w:cstheme="minorHAnsi"/>
            <w:sz w:val="24"/>
            <w:szCs w:val="24"/>
          </w:rPr>
          <w:t>74/22</w:t>
        </w:r>
      </w:hyperlink>
      <w:r w:rsidR="00846540" w:rsidRPr="00846540">
        <w:rPr>
          <w:rFonts w:asciiTheme="minorHAnsi" w:hAnsiTheme="minorHAnsi" w:cstheme="minorHAnsi"/>
          <w:sz w:val="24"/>
          <w:szCs w:val="24"/>
        </w:rPr>
        <w:t xml:space="preserve"> – odl. US, </w:t>
      </w:r>
      <w:hyperlink r:id="rId52" w:tgtFrame="_blank" w:tooltip="Zakon o nujnih ukrepih za zagotovitev stabilnosti zdravstvenega sistema" w:history="1">
        <w:r w:rsidR="00846540" w:rsidRPr="00846540">
          <w:rPr>
            <w:rFonts w:asciiTheme="minorHAnsi" w:hAnsiTheme="minorHAnsi" w:cstheme="minorHAnsi"/>
            <w:sz w:val="24"/>
            <w:szCs w:val="24"/>
          </w:rPr>
          <w:t>100/22</w:t>
        </w:r>
      </w:hyperlink>
      <w:r w:rsidR="00846540" w:rsidRPr="00846540">
        <w:rPr>
          <w:rFonts w:asciiTheme="minorHAnsi" w:hAnsiTheme="minorHAnsi" w:cstheme="minorHAnsi"/>
          <w:sz w:val="24"/>
          <w:szCs w:val="24"/>
        </w:rPr>
        <w:t xml:space="preserve"> – ZNUZSZS in </w:t>
      </w:r>
      <w:hyperlink r:id="rId53" w:tgtFrame="_blank" w:tooltip="Zakon o spremembah in dopolnitvah Zakona o javnem naročanju" w:history="1">
        <w:r w:rsidR="00846540" w:rsidRPr="00846540">
          <w:rPr>
            <w:rFonts w:asciiTheme="minorHAnsi" w:hAnsiTheme="minorHAnsi" w:cstheme="minorHAnsi"/>
            <w:sz w:val="24"/>
            <w:szCs w:val="24"/>
          </w:rPr>
          <w:t>28/23</w:t>
        </w:r>
      </w:hyperlink>
      <w:r w:rsidR="00846540" w:rsidRPr="00846540">
        <w:rPr>
          <w:rFonts w:asciiTheme="minorHAnsi" w:hAnsiTheme="minorHAnsi" w:cstheme="minorHAnsi"/>
          <w:sz w:val="24"/>
          <w:szCs w:val="24"/>
        </w:rPr>
        <w:t>, v nadaljevanju: ZJN-3</w:t>
      </w:r>
      <w:r w:rsidRPr="00400682">
        <w:rPr>
          <w:rFonts w:asciiTheme="minorHAnsi" w:hAnsiTheme="minorHAnsi" w:cstheme="minorHAnsi"/>
          <w:sz w:val="24"/>
          <w:szCs w:val="24"/>
        </w:rPr>
        <w:t xml:space="preserve">) </w:t>
      </w:r>
      <w:r w:rsidR="00541E2A" w:rsidRPr="00400682">
        <w:rPr>
          <w:rFonts w:asciiTheme="minorHAnsi" w:hAnsiTheme="minorHAnsi" w:cstheme="minorHAnsi"/>
          <w:sz w:val="24"/>
          <w:szCs w:val="24"/>
        </w:rPr>
        <w:t xml:space="preserve">izvedel </w:t>
      </w:r>
      <w:r w:rsidRPr="00400682">
        <w:rPr>
          <w:rFonts w:asciiTheme="minorHAnsi" w:hAnsiTheme="minorHAnsi" w:cstheme="minorHAnsi"/>
          <w:sz w:val="24"/>
          <w:szCs w:val="24"/>
        </w:rPr>
        <w:t>javn</w:t>
      </w:r>
      <w:r w:rsidR="00541E2A" w:rsidRPr="00400682">
        <w:rPr>
          <w:rFonts w:asciiTheme="minorHAnsi" w:hAnsiTheme="minorHAnsi" w:cstheme="minorHAnsi"/>
          <w:sz w:val="24"/>
          <w:szCs w:val="24"/>
        </w:rPr>
        <w:t xml:space="preserve">o </w:t>
      </w:r>
      <w:r w:rsidRPr="00400682">
        <w:rPr>
          <w:rFonts w:asciiTheme="minorHAnsi" w:hAnsiTheme="minorHAnsi" w:cstheme="minorHAnsi"/>
          <w:sz w:val="24"/>
          <w:szCs w:val="24"/>
        </w:rPr>
        <w:t>naročil</w:t>
      </w:r>
      <w:r w:rsidR="00541E2A" w:rsidRPr="00400682">
        <w:rPr>
          <w:rFonts w:asciiTheme="minorHAnsi" w:hAnsiTheme="minorHAnsi" w:cstheme="minorHAnsi"/>
          <w:sz w:val="24"/>
          <w:szCs w:val="24"/>
        </w:rPr>
        <w:t>o</w:t>
      </w:r>
      <w:r w:rsidRPr="00400682">
        <w:rPr>
          <w:rFonts w:asciiTheme="minorHAnsi" w:hAnsiTheme="minorHAnsi" w:cstheme="minorHAnsi"/>
          <w:sz w:val="24"/>
          <w:szCs w:val="24"/>
        </w:rPr>
        <w:t xml:space="preserve"> </w:t>
      </w:r>
      <w:r w:rsidR="00541E2A" w:rsidRPr="00400682">
        <w:rPr>
          <w:rFonts w:asciiTheme="minorHAnsi" w:hAnsiTheme="minorHAnsi" w:cstheme="minorHAnsi"/>
          <w:sz w:val="24"/>
          <w:szCs w:val="24"/>
        </w:rPr>
        <w:t xml:space="preserve">po odprtem postopku </w:t>
      </w:r>
      <w:r w:rsidRPr="00400682">
        <w:rPr>
          <w:rFonts w:asciiTheme="minorHAnsi" w:hAnsiTheme="minorHAnsi" w:cstheme="minorHAnsi"/>
          <w:sz w:val="24"/>
          <w:szCs w:val="24"/>
        </w:rPr>
        <w:t>»</w:t>
      </w:r>
      <w:r w:rsidR="00842263" w:rsidRPr="00842263">
        <w:rPr>
          <w:rFonts w:asciiTheme="minorHAnsi" w:hAnsiTheme="minorHAnsi" w:cstheme="minorHAnsi"/>
          <w:sz w:val="24"/>
          <w:szCs w:val="24"/>
        </w:rPr>
        <w:t xml:space="preserve">Dobava </w:t>
      </w:r>
      <w:r w:rsidR="002C4667">
        <w:rPr>
          <w:rFonts w:asciiTheme="minorHAnsi" w:hAnsiTheme="minorHAnsi" w:cstheme="minorHAnsi"/>
          <w:sz w:val="24"/>
          <w:szCs w:val="24"/>
        </w:rPr>
        <w:t>sanitetnega materiala</w:t>
      </w:r>
      <w:r w:rsidRPr="00400682">
        <w:rPr>
          <w:rFonts w:asciiTheme="minorHAnsi" w:hAnsiTheme="minorHAnsi" w:cstheme="minorHAnsi"/>
          <w:sz w:val="24"/>
          <w:szCs w:val="24"/>
        </w:rPr>
        <w:t>«, ki je bil</w:t>
      </w:r>
      <w:r w:rsidR="00541E2A" w:rsidRPr="00400682">
        <w:rPr>
          <w:rFonts w:asciiTheme="minorHAnsi" w:hAnsiTheme="minorHAnsi" w:cstheme="minorHAnsi"/>
          <w:sz w:val="24"/>
          <w:szCs w:val="24"/>
        </w:rPr>
        <w:t>o</w:t>
      </w:r>
      <w:r w:rsidRPr="00400682">
        <w:rPr>
          <w:rFonts w:asciiTheme="minorHAnsi" w:hAnsiTheme="minorHAnsi" w:cstheme="minorHAnsi"/>
          <w:sz w:val="24"/>
          <w:szCs w:val="24"/>
        </w:rPr>
        <w:t xml:space="preserve"> objavljen</w:t>
      </w:r>
      <w:r w:rsidR="00541E2A" w:rsidRPr="00400682">
        <w:rPr>
          <w:rFonts w:asciiTheme="minorHAnsi" w:hAnsiTheme="minorHAnsi" w:cstheme="minorHAnsi"/>
          <w:sz w:val="24"/>
          <w:szCs w:val="24"/>
        </w:rPr>
        <w:t>o</w:t>
      </w:r>
      <w:r w:rsidRPr="00400682">
        <w:rPr>
          <w:rFonts w:asciiTheme="minorHAnsi" w:hAnsiTheme="minorHAnsi" w:cstheme="minorHAnsi"/>
          <w:sz w:val="24"/>
          <w:szCs w:val="24"/>
        </w:rPr>
        <w:t xml:space="preserve"> na Portalu javnih naročil dne _______________ pod oznako ________________</w:t>
      </w:r>
      <w:r w:rsidR="002C4667">
        <w:rPr>
          <w:rFonts w:asciiTheme="minorHAnsi" w:hAnsiTheme="minorHAnsi" w:cstheme="minorHAnsi"/>
          <w:sz w:val="24"/>
          <w:szCs w:val="24"/>
        </w:rPr>
        <w:t xml:space="preserve"> </w:t>
      </w:r>
      <w:r w:rsidR="00E97B21">
        <w:rPr>
          <w:rFonts w:asciiTheme="minorHAnsi" w:hAnsiTheme="minorHAnsi" w:cstheme="minorHAnsi"/>
          <w:sz w:val="24"/>
          <w:szCs w:val="24"/>
        </w:rPr>
        <w:t xml:space="preserve">in </w:t>
      </w:r>
      <w:r w:rsidR="002C4667">
        <w:rPr>
          <w:rFonts w:asciiTheme="minorHAnsi" w:hAnsiTheme="minorHAnsi" w:cstheme="minorHAnsi"/>
          <w:sz w:val="24"/>
          <w:szCs w:val="24"/>
        </w:rPr>
        <w:t>Evropske</w:t>
      </w:r>
      <w:r w:rsidR="00E97B21">
        <w:rPr>
          <w:rFonts w:asciiTheme="minorHAnsi" w:hAnsiTheme="minorHAnsi" w:cstheme="minorHAnsi"/>
          <w:sz w:val="24"/>
          <w:szCs w:val="24"/>
        </w:rPr>
        <w:t>m</w:t>
      </w:r>
      <w:r w:rsidR="002C4667">
        <w:rPr>
          <w:rFonts w:asciiTheme="minorHAnsi" w:hAnsiTheme="minorHAnsi" w:cstheme="minorHAnsi"/>
          <w:sz w:val="24"/>
          <w:szCs w:val="24"/>
        </w:rPr>
        <w:t xml:space="preserve"> list</w:t>
      </w:r>
      <w:r w:rsidR="00E97B21">
        <w:rPr>
          <w:rFonts w:asciiTheme="minorHAnsi" w:hAnsiTheme="minorHAnsi" w:cstheme="minorHAnsi"/>
          <w:sz w:val="24"/>
          <w:szCs w:val="24"/>
        </w:rPr>
        <w:t>u</w:t>
      </w:r>
      <w:r w:rsidR="002C4667">
        <w:rPr>
          <w:rFonts w:asciiTheme="minorHAnsi" w:hAnsiTheme="minorHAnsi" w:cstheme="minorHAnsi"/>
          <w:sz w:val="24"/>
          <w:szCs w:val="24"/>
        </w:rPr>
        <w:t xml:space="preserve"> EU  </w:t>
      </w:r>
      <w:r w:rsidR="002C4667" w:rsidRPr="00400682">
        <w:rPr>
          <w:rFonts w:asciiTheme="minorHAnsi" w:hAnsiTheme="minorHAnsi" w:cstheme="minorHAnsi"/>
          <w:sz w:val="24"/>
          <w:szCs w:val="24"/>
        </w:rPr>
        <w:t>dne _______________ pod oznako ________________;</w:t>
      </w:r>
    </w:p>
    <w:p w14:paraId="19C5C119" w14:textId="77777777" w:rsidR="00285664" w:rsidRPr="00400682" w:rsidRDefault="00285664" w:rsidP="00285664">
      <w:pPr>
        <w:pStyle w:val="Odstavekseznama"/>
        <w:ind w:left="567"/>
        <w:jc w:val="both"/>
        <w:rPr>
          <w:rFonts w:asciiTheme="minorHAnsi" w:hAnsiTheme="minorHAnsi" w:cstheme="minorHAnsi"/>
          <w:sz w:val="24"/>
          <w:szCs w:val="24"/>
        </w:rPr>
      </w:pPr>
    </w:p>
    <w:p w14:paraId="528D8DFC" w14:textId="3D58A18D" w:rsidR="00285664" w:rsidRPr="00400682" w:rsidRDefault="00285664" w:rsidP="00DC5B4F">
      <w:pPr>
        <w:pStyle w:val="Odstavekseznama"/>
        <w:numPr>
          <w:ilvl w:val="0"/>
          <w:numId w:val="11"/>
        </w:numPr>
        <w:autoSpaceDE w:val="0"/>
        <w:spacing w:before="1"/>
        <w:ind w:left="567" w:hanging="283"/>
        <w:jc w:val="both"/>
        <w:rPr>
          <w:rFonts w:asciiTheme="minorHAnsi" w:hAnsiTheme="minorHAnsi" w:cstheme="minorHAnsi"/>
          <w:sz w:val="24"/>
          <w:szCs w:val="24"/>
        </w:rPr>
      </w:pPr>
      <w:r w:rsidRPr="00400682">
        <w:rPr>
          <w:rFonts w:asciiTheme="minorHAnsi" w:hAnsiTheme="minorHAnsi" w:cstheme="minorHAnsi"/>
          <w:sz w:val="24"/>
          <w:szCs w:val="24"/>
        </w:rPr>
        <w:t xml:space="preserve">je bil </w:t>
      </w:r>
      <w:r w:rsidR="00510901" w:rsidRPr="00400682">
        <w:rPr>
          <w:rFonts w:asciiTheme="minorHAnsi" w:hAnsiTheme="minorHAnsi" w:cstheme="minorHAnsi"/>
          <w:sz w:val="24"/>
          <w:szCs w:val="24"/>
        </w:rPr>
        <w:t>do</w:t>
      </w:r>
      <w:r w:rsidRPr="00400682">
        <w:rPr>
          <w:rFonts w:asciiTheme="minorHAnsi" w:hAnsiTheme="minorHAnsi" w:cstheme="minorHAnsi"/>
          <w:sz w:val="24"/>
          <w:szCs w:val="24"/>
        </w:rPr>
        <w:t xml:space="preserve">bavitelj izbran kot najugodnejši ponudnik po ponudbi št. _____________ z dne _________, ki je </w:t>
      </w:r>
      <w:r w:rsidR="00F96547" w:rsidRPr="00400682">
        <w:rPr>
          <w:rFonts w:asciiTheme="minorHAnsi" w:hAnsiTheme="minorHAnsi" w:cstheme="minorHAnsi"/>
          <w:sz w:val="24"/>
          <w:szCs w:val="24"/>
        </w:rPr>
        <w:t xml:space="preserve">skupaj s </w:t>
      </w:r>
      <w:r w:rsidR="000F001E">
        <w:rPr>
          <w:rFonts w:asciiTheme="minorHAnsi" w:hAnsiTheme="minorHAnsi" w:cstheme="minorHAnsi"/>
          <w:sz w:val="24"/>
          <w:szCs w:val="24"/>
        </w:rPr>
        <w:t xml:space="preserve">ponudbenim </w:t>
      </w:r>
      <w:r w:rsidR="00F96547" w:rsidRPr="00400682">
        <w:rPr>
          <w:rFonts w:asciiTheme="minorHAnsi" w:hAnsiTheme="minorHAnsi" w:cstheme="minorHAnsi"/>
          <w:sz w:val="24"/>
          <w:szCs w:val="24"/>
        </w:rPr>
        <w:t xml:space="preserve">predračunom </w:t>
      </w:r>
      <w:r w:rsidRPr="00400682">
        <w:rPr>
          <w:rFonts w:asciiTheme="minorHAnsi" w:hAnsiTheme="minorHAnsi" w:cstheme="minorHAnsi"/>
          <w:sz w:val="24"/>
          <w:szCs w:val="24"/>
        </w:rPr>
        <w:t>priloga in sestavni del te pogodbe;</w:t>
      </w:r>
    </w:p>
    <w:p w14:paraId="1B8CD557" w14:textId="77777777" w:rsidR="00285664" w:rsidRPr="00400682" w:rsidRDefault="00285664" w:rsidP="00285664">
      <w:pPr>
        <w:rPr>
          <w:rFonts w:asciiTheme="minorHAnsi" w:hAnsiTheme="minorHAnsi" w:cstheme="minorHAnsi"/>
          <w:sz w:val="24"/>
          <w:szCs w:val="24"/>
        </w:rPr>
      </w:pPr>
    </w:p>
    <w:p w14:paraId="68277800" w14:textId="4678FD33" w:rsidR="00846540" w:rsidRPr="00846540" w:rsidRDefault="00285664" w:rsidP="00846540">
      <w:pPr>
        <w:pStyle w:val="Odstavekseznama"/>
        <w:numPr>
          <w:ilvl w:val="0"/>
          <w:numId w:val="11"/>
        </w:numPr>
        <w:autoSpaceDE w:val="0"/>
        <w:spacing w:before="1"/>
        <w:ind w:left="567" w:hanging="283"/>
        <w:jc w:val="both"/>
        <w:rPr>
          <w:rFonts w:asciiTheme="minorHAnsi" w:hAnsiTheme="minorHAnsi" w:cstheme="minorHAnsi"/>
          <w:sz w:val="24"/>
          <w:szCs w:val="24"/>
        </w:rPr>
      </w:pPr>
      <w:r w:rsidRPr="00400682">
        <w:rPr>
          <w:rFonts w:asciiTheme="minorHAnsi" w:hAnsiTheme="minorHAnsi" w:cstheme="minorHAnsi"/>
          <w:sz w:val="24"/>
          <w:szCs w:val="24"/>
        </w:rPr>
        <w:t xml:space="preserve">se pri razlagi te pogodbe uporablja </w:t>
      </w:r>
      <w:r w:rsidR="00846540">
        <w:rPr>
          <w:rFonts w:asciiTheme="minorHAnsi" w:eastAsia="Calibri" w:hAnsiTheme="minorHAnsi" w:cstheme="minorHAnsi"/>
          <w:sz w:val="24"/>
          <w:szCs w:val="24"/>
          <w:lang w:eastAsia="zh-CN"/>
        </w:rPr>
        <w:t>D</w:t>
      </w:r>
      <w:r w:rsidRPr="00400682">
        <w:rPr>
          <w:rFonts w:asciiTheme="minorHAnsi" w:eastAsia="Calibri" w:hAnsiTheme="minorHAnsi" w:cstheme="minorHAnsi"/>
          <w:sz w:val="24"/>
          <w:szCs w:val="24"/>
          <w:lang w:eastAsia="zh-CN"/>
        </w:rPr>
        <w:t xml:space="preserve">okumentacija </w:t>
      </w:r>
      <w:r w:rsidR="00846540">
        <w:rPr>
          <w:rFonts w:asciiTheme="minorHAnsi" w:eastAsia="Calibri" w:hAnsiTheme="minorHAnsi" w:cstheme="minorHAnsi"/>
          <w:sz w:val="24"/>
          <w:szCs w:val="24"/>
          <w:lang w:eastAsia="zh-CN"/>
        </w:rPr>
        <w:t xml:space="preserve">v zvezi z oddajo javnega naročila </w:t>
      </w:r>
      <w:r w:rsidR="00F96547" w:rsidRPr="00400682">
        <w:rPr>
          <w:rFonts w:asciiTheme="minorHAnsi" w:eastAsia="Calibri" w:hAnsiTheme="minorHAnsi" w:cstheme="minorHAnsi"/>
          <w:sz w:val="24"/>
          <w:szCs w:val="24"/>
          <w:lang w:eastAsia="zh-CN"/>
        </w:rPr>
        <w:t xml:space="preserve">z oznako </w:t>
      </w:r>
      <w:r w:rsidR="00375B9C" w:rsidRPr="00375B9C">
        <w:rPr>
          <w:rFonts w:asciiTheme="minorHAnsi" w:hAnsiTheme="minorHAnsi" w:cstheme="minorHAnsi"/>
          <w:sz w:val="24"/>
          <w:szCs w:val="24"/>
        </w:rPr>
        <w:t>JN-O-B-4/2023</w:t>
      </w:r>
      <w:r w:rsidR="00F96547" w:rsidRPr="00375B9C">
        <w:rPr>
          <w:rFonts w:asciiTheme="minorHAnsi" w:hAnsiTheme="minorHAnsi" w:cstheme="minorHAnsi"/>
          <w:sz w:val="24"/>
          <w:szCs w:val="24"/>
        </w:rPr>
        <w:t>.</w:t>
      </w:r>
    </w:p>
    <w:p w14:paraId="3A86815C" w14:textId="77777777" w:rsidR="00846540" w:rsidRPr="00400682" w:rsidRDefault="00846540" w:rsidP="00285664">
      <w:pPr>
        <w:jc w:val="both"/>
        <w:rPr>
          <w:rFonts w:asciiTheme="minorHAnsi" w:hAnsiTheme="minorHAnsi" w:cstheme="minorHAnsi"/>
          <w:sz w:val="24"/>
          <w:szCs w:val="24"/>
        </w:rPr>
      </w:pPr>
    </w:p>
    <w:p w14:paraId="31A5635B" w14:textId="77777777" w:rsidR="00285664" w:rsidRPr="00400682" w:rsidRDefault="00285664" w:rsidP="00DC5B4F">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sidRPr="00400682">
        <w:rPr>
          <w:rFonts w:asciiTheme="minorHAnsi" w:hAnsiTheme="minorHAnsi" w:cstheme="minorHAnsi"/>
          <w:sz w:val="24"/>
          <w:szCs w:val="24"/>
        </w:rPr>
        <w:t>člen</w:t>
      </w:r>
    </w:p>
    <w:p w14:paraId="30E179F8" w14:textId="77777777" w:rsidR="00285664" w:rsidRPr="00400682" w:rsidRDefault="00285664" w:rsidP="00285664">
      <w:pPr>
        <w:keepNext/>
        <w:jc w:val="center"/>
        <w:outlineLvl w:val="0"/>
        <w:rPr>
          <w:rFonts w:asciiTheme="minorHAnsi" w:hAnsiTheme="minorHAnsi" w:cstheme="minorHAnsi"/>
          <w:bCs/>
          <w:sz w:val="24"/>
          <w:szCs w:val="24"/>
        </w:rPr>
      </w:pPr>
    </w:p>
    <w:p w14:paraId="5510E5C0" w14:textId="5AAA6CDC" w:rsidR="00285664" w:rsidRPr="00400682" w:rsidRDefault="00285664" w:rsidP="00285664">
      <w:pPr>
        <w:widowControl w:val="0"/>
        <w:jc w:val="both"/>
        <w:rPr>
          <w:rFonts w:asciiTheme="minorHAnsi" w:hAnsiTheme="minorHAnsi" w:cstheme="minorHAnsi"/>
          <w:sz w:val="24"/>
          <w:szCs w:val="24"/>
        </w:rPr>
      </w:pPr>
      <w:r w:rsidRPr="00400682">
        <w:rPr>
          <w:rFonts w:asciiTheme="minorHAnsi" w:hAnsiTheme="minorHAnsi" w:cstheme="minorHAnsi"/>
          <w:sz w:val="24"/>
          <w:szCs w:val="24"/>
        </w:rPr>
        <w:t xml:space="preserve">Predmet pogodbe je dobava in dostava </w:t>
      </w:r>
      <w:r w:rsidR="00DD51DE">
        <w:rPr>
          <w:rFonts w:asciiTheme="minorHAnsi" w:hAnsiTheme="minorHAnsi" w:cstheme="minorHAnsi"/>
          <w:sz w:val="24"/>
          <w:szCs w:val="24"/>
        </w:rPr>
        <w:t>sanitarnega</w:t>
      </w:r>
      <w:r w:rsidR="001609F1" w:rsidRPr="00400682">
        <w:rPr>
          <w:rFonts w:asciiTheme="minorHAnsi" w:hAnsiTheme="minorHAnsi" w:cstheme="minorHAnsi"/>
          <w:sz w:val="24"/>
          <w:szCs w:val="24"/>
        </w:rPr>
        <w:t xml:space="preserve"> materiala </w:t>
      </w:r>
      <w:r w:rsidRPr="00400682">
        <w:rPr>
          <w:rFonts w:asciiTheme="minorHAnsi" w:hAnsiTheme="minorHAnsi" w:cstheme="minorHAnsi"/>
          <w:sz w:val="24"/>
          <w:szCs w:val="24"/>
        </w:rPr>
        <w:t>( v nadaljevanju</w:t>
      </w:r>
      <w:r w:rsidR="001E57F1">
        <w:rPr>
          <w:rFonts w:asciiTheme="minorHAnsi" w:hAnsiTheme="minorHAnsi" w:cstheme="minorHAnsi"/>
          <w:sz w:val="24"/>
          <w:szCs w:val="24"/>
        </w:rPr>
        <w:t xml:space="preserve"> tudi</w:t>
      </w:r>
      <w:r w:rsidRPr="00400682">
        <w:rPr>
          <w:rFonts w:asciiTheme="minorHAnsi" w:hAnsiTheme="minorHAnsi" w:cstheme="minorHAnsi"/>
          <w:sz w:val="24"/>
          <w:szCs w:val="24"/>
        </w:rPr>
        <w:t xml:space="preserve">: blago) za </w:t>
      </w:r>
      <w:r w:rsidRPr="00BA4035">
        <w:rPr>
          <w:rFonts w:asciiTheme="minorHAnsi" w:hAnsiTheme="minorHAnsi" w:cstheme="minorHAnsi"/>
          <w:sz w:val="24"/>
          <w:szCs w:val="24"/>
        </w:rPr>
        <w:t>obdobje 24 mesecev</w:t>
      </w:r>
      <w:r w:rsidR="000E654D" w:rsidRPr="00BA4035">
        <w:rPr>
          <w:rFonts w:asciiTheme="minorHAnsi" w:hAnsiTheme="minorHAnsi" w:cstheme="minorHAnsi"/>
          <w:sz w:val="24"/>
          <w:szCs w:val="24"/>
        </w:rPr>
        <w:t xml:space="preserve"> za naslednje sklop</w:t>
      </w:r>
      <w:r w:rsidR="00AF0ECC" w:rsidRPr="00BA4035">
        <w:rPr>
          <w:rFonts w:asciiTheme="minorHAnsi" w:hAnsiTheme="minorHAnsi" w:cstheme="minorHAnsi"/>
          <w:sz w:val="24"/>
          <w:szCs w:val="24"/>
        </w:rPr>
        <w:t>e</w:t>
      </w:r>
      <w:r w:rsidR="000C584F" w:rsidRPr="00BA4035">
        <w:rPr>
          <w:rStyle w:val="Sprotnaopomba-sklic"/>
          <w:rFonts w:asciiTheme="minorHAnsi" w:hAnsiTheme="minorHAnsi" w:cstheme="minorHAnsi"/>
          <w:sz w:val="24"/>
          <w:szCs w:val="24"/>
        </w:rPr>
        <w:footnoteReference w:id="5"/>
      </w:r>
      <w:r w:rsidR="000E654D" w:rsidRPr="00BA4035">
        <w:rPr>
          <w:rFonts w:asciiTheme="minorHAnsi" w:hAnsiTheme="minorHAnsi" w:cstheme="minorHAnsi"/>
          <w:sz w:val="24"/>
          <w:szCs w:val="24"/>
        </w:rPr>
        <w:t>:</w:t>
      </w:r>
    </w:p>
    <w:p w14:paraId="0E74E2FD" w14:textId="77777777" w:rsidR="00595B46" w:rsidRPr="00400682" w:rsidRDefault="00595B46" w:rsidP="00285664">
      <w:pPr>
        <w:widowControl w:val="0"/>
        <w:jc w:val="both"/>
        <w:rPr>
          <w:rFonts w:asciiTheme="minorHAnsi" w:hAnsiTheme="minorHAnsi" w:cstheme="minorHAnsi"/>
          <w:sz w:val="24"/>
          <w:szCs w:val="24"/>
        </w:rPr>
      </w:pPr>
    </w:p>
    <w:tbl>
      <w:tblPr>
        <w:tblW w:w="9208" w:type="dxa"/>
        <w:tblInd w:w="279" w:type="dxa"/>
        <w:tblCellMar>
          <w:left w:w="70" w:type="dxa"/>
          <w:right w:w="70" w:type="dxa"/>
        </w:tblCellMar>
        <w:tblLook w:val="04A0" w:firstRow="1" w:lastRow="0" w:firstColumn="1" w:lastColumn="0" w:noHBand="0" w:noVBand="1"/>
      </w:tblPr>
      <w:tblGrid>
        <w:gridCol w:w="9208"/>
      </w:tblGrid>
      <w:tr w:rsidR="00595B46" w:rsidRPr="00400682" w14:paraId="389BCE58" w14:textId="77777777" w:rsidTr="00DD51DE">
        <w:trPr>
          <w:trHeight w:val="300"/>
        </w:trPr>
        <w:tc>
          <w:tcPr>
            <w:tcW w:w="9208" w:type="dxa"/>
            <w:shd w:val="clear" w:color="auto" w:fill="auto"/>
            <w:vAlign w:val="center"/>
          </w:tcPr>
          <w:p w14:paraId="65A52154" w14:textId="77777777" w:rsidR="00DD51DE" w:rsidRPr="00E0414A" w:rsidRDefault="00000000" w:rsidP="00DD51DE">
            <w:pPr>
              <w:pStyle w:val="Telobesedila"/>
              <w:ind w:left="360"/>
              <w:jc w:val="both"/>
              <w:rPr>
                <w:rFonts w:asciiTheme="minorHAnsi" w:hAnsiTheme="minorHAnsi" w:cstheme="minorHAnsi"/>
                <w:b/>
                <w:bCs/>
                <w:i/>
                <w:lang w:eastAsia="sl-SI"/>
              </w:rPr>
            </w:pPr>
            <w:sdt>
              <w:sdtPr>
                <w:rPr>
                  <w:rFonts w:asciiTheme="minorHAnsi" w:hAnsiTheme="minorHAnsi" w:cstheme="minorHAnsi"/>
                  <w:b/>
                  <w:bCs/>
                  <w:i/>
                  <w:lang w:eastAsia="sl-SI"/>
                </w:rPr>
                <w:id w:val="-974219732"/>
                <w14:checkbox>
                  <w14:checked w14:val="0"/>
                  <w14:checkedState w14:val="2612" w14:font="MS Gothic"/>
                  <w14:uncheckedState w14:val="2610" w14:font="MS Gothic"/>
                </w14:checkbox>
              </w:sdtPr>
              <w:sdtContent>
                <w:r w:rsidR="00DD51DE">
                  <w:rPr>
                    <w:rFonts w:ascii="MS Gothic" w:eastAsia="MS Gothic" w:hAnsi="MS Gothic" w:cstheme="minorHAnsi" w:hint="eastAsia"/>
                    <w:b/>
                    <w:bCs/>
                    <w:lang w:eastAsia="sl-SI"/>
                  </w:rPr>
                  <w:t>☐</w:t>
                </w:r>
              </w:sdtContent>
            </w:sdt>
            <w:r w:rsidR="00DD51DE">
              <w:rPr>
                <w:rFonts w:asciiTheme="minorHAnsi" w:hAnsiTheme="minorHAnsi" w:cstheme="minorHAnsi"/>
                <w:b/>
                <w:bCs/>
                <w:lang w:eastAsia="sl-SI"/>
              </w:rPr>
              <w:t xml:space="preserve"> </w:t>
            </w:r>
            <w:r w:rsidR="00DD51DE" w:rsidRPr="00E0414A">
              <w:rPr>
                <w:rFonts w:asciiTheme="minorHAnsi" w:hAnsiTheme="minorHAnsi" w:cstheme="minorHAnsi"/>
                <w:b/>
                <w:bCs/>
                <w:lang w:eastAsia="sl-SI"/>
              </w:rPr>
              <w:t>OBVEZILNI MATERIAL;</w:t>
            </w:r>
          </w:p>
          <w:p w14:paraId="0AFC70E1" w14:textId="77777777" w:rsidR="00DD51DE" w:rsidRPr="00E0414A" w:rsidRDefault="00000000" w:rsidP="00DD51DE">
            <w:pPr>
              <w:pStyle w:val="Telobesedila"/>
              <w:ind w:left="360"/>
              <w:jc w:val="both"/>
              <w:rPr>
                <w:rFonts w:asciiTheme="minorHAnsi" w:hAnsiTheme="minorHAnsi" w:cstheme="minorHAnsi"/>
                <w:b/>
                <w:bCs/>
                <w:i/>
                <w:lang w:eastAsia="sl-SI"/>
              </w:rPr>
            </w:pPr>
            <w:sdt>
              <w:sdtPr>
                <w:rPr>
                  <w:rFonts w:asciiTheme="minorHAnsi" w:hAnsiTheme="minorHAnsi" w:cstheme="minorHAnsi"/>
                  <w:b/>
                  <w:bCs/>
                  <w:i/>
                  <w:lang w:eastAsia="sl-SI"/>
                </w:rPr>
                <w:id w:val="1966534456"/>
                <w14:checkbox>
                  <w14:checked w14:val="0"/>
                  <w14:checkedState w14:val="2612" w14:font="MS Gothic"/>
                  <w14:uncheckedState w14:val="2610" w14:font="MS Gothic"/>
                </w14:checkbox>
              </w:sdtPr>
              <w:sdtContent>
                <w:r w:rsidR="00DD51DE">
                  <w:rPr>
                    <w:rFonts w:ascii="MS Gothic" w:eastAsia="MS Gothic" w:hAnsi="MS Gothic" w:cstheme="minorHAnsi" w:hint="eastAsia"/>
                    <w:b/>
                    <w:bCs/>
                    <w:lang w:eastAsia="sl-SI"/>
                  </w:rPr>
                  <w:t>☐</w:t>
                </w:r>
              </w:sdtContent>
            </w:sdt>
            <w:r w:rsidR="00DD51DE">
              <w:rPr>
                <w:rFonts w:asciiTheme="minorHAnsi" w:hAnsiTheme="minorHAnsi" w:cstheme="minorHAnsi"/>
                <w:b/>
                <w:bCs/>
                <w:lang w:eastAsia="sl-SI"/>
              </w:rPr>
              <w:t xml:space="preserve"> </w:t>
            </w:r>
            <w:r w:rsidR="00DD51DE" w:rsidRPr="00E0414A">
              <w:rPr>
                <w:rFonts w:asciiTheme="minorHAnsi" w:hAnsiTheme="minorHAnsi" w:cstheme="minorHAnsi"/>
                <w:b/>
                <w:bCs/>
                <w:lang w:eastAsia="sl-SI"/>
              </w:rPr>
              <w:t>SREDSTVA ZA DEZINFEKCIJO;</w:t>
            </w:r>
          </w:p>
          <w:p w14:paraId="118327A8" w14:textId="77777777" w:rsidR="00DD51DE" w:rsidRDefault="00000000" w:rsidP="00DD51DE">
            <w:pPr>
              <w:pStyle w:val="Telobesedila"/>
              <w:ind w:left="360"/>
              <w:jc w:val="both"/>
              <w:rPr>
                <w:rFonts w:asciiTheme="minorHAnsi" w:hAnsiTheme="minorHAnsi" w:cstheme="minorHAnsi"/>
                <w:b/>
                <w:bCs/>
                <w:i/>
                <w:lang w:eastAsia="sl-SI"/>
              </w:rPr>
            </w:pPr>
            <w:sdt>
              <w:sdtPr>
                <w:rPr>
                  <w:rFonts w:asciiTheme="minorHAnsi" w:hAnsiTheme="minorHAnsi" w:cstheme="minorHAnsi"/>
                  <w:b/>
                  <w:bCs/>
                  <w:i/>
                  <w:lang w:eastAsia="sl-SI"/>
                </w:rPr>
                <w:id w:val="-1664153980"/>
                <w14:checkbox>
                  <w14:checked w14:val="0"/>
                  <w14:checkedState w14:val="2612" w14:font="MS Gothic"/>
                  <w14:uncheckedState w14:val="2610" w14:font="MS Gothic"/>
                </w14:checkbox>
              </w:sdtPr>
              <w:sdtContent>
                <w:r w:rsidR="00DD51DE">
                  <w:rPr>
                    <w:rFonts w:ascii="MS Gothic" w:eastAsia="MS Gothic" w:hAnsi="MS Gothic" w:cstheme="minorHAnsi" w:hint="eastAsia"/>
                    <w:b/>
                    <w:bCs/>
                    <w:lang w:eastAsia="sl-SI"/>
                  </w:rPr>
                  <w:t>☐</w:t>
                </w:r>
              </w:sdtContent>
            </w:sdt>
            <w:r w:rsidR="00DD51DE">
              <w:rPr>
                <w:rFonts w:asciiTheme="minorHAnsi" w:hAnsiTheme="minorHAnsi" w:cstheme="minorHAnsi"/>
                <w:b/>
                <w:bCs/>
                <w:lang w:eastAsia="sl-SI"/>
              </w:rPr>
              <w:t xml:space="preserve"> </w:t>
            </w:r>
            <w:r w:rsidR="00DD51DE" w:rsidRPr="00E0414A">
              <w:rPr>
                <w:rFonts w:asciiTheme="minorHAnsi" w:hAnsiTheme="minorHAnsi" w:cstheme="minorHAnsi"/>
                <w:b/>
                <w:bCs/>
                <w:lang w:eastAsia="sl-SI"/>
              </w:rPr>
              <w:t>BRIZGE, IGLE IN KANILE;</w:t>
            </w:r>
          </w:p>
          <w:p w14:paraId="6F95092E" w14:textId="77777777" w:rsidR="00DD51DE" w:rsidRPr="00E0414A" w:rsidRDefault="00000000" w:rsidP="00DD51DE">
            <w:pPr>
              <w:pStyle w:val="Telobesedila"/>
              <w:ind w:left="360"/>
              <w:jc w:val="both"/>
              <w:rPr>
                <w:rFonts w:asciiTheme="minorHAnsi" w:hAnsiTheme="minorHAnsi" w:cstheme="minorHAnsi"/>
                <w:b/>
                <w:bCs/>
                <w:i/>
                <w:lang w:eastAsia="sl-SI"/>
              </w:rPr>
            </w:pPr>
            <w:sdt>
              <w:sdtPr>
                <w:rPr>
                  <w:rFonts w:asciiTheme="minorHAnsi" w:hAnsiTheme="minorHAnsi" w:cstheme="minorHAnsi"/>
                  <w:b/>
                  <w:bCs/>
                  <w:i/>
                  <w:lang w:eastAsia="sl-SI"/>
                </w:rPr>
                <w:id w:val="983205856"/>
                <w14:checkbox>
                  <w14:checked w14:val="0"/>
                  <w14:checkedState w14:val="2612" w14:font="MS Gothic"/>
                  <w14:uncheckedState w14:val="2610" w14:font="MS Gothic"/>
                </w14:checkbox>
              </w:sdtPr>
              <w:sdtContent>
                <w:r w:rsidR="00DD51DE">
                  <w:rPr>
                    <w:rFonts w:ascii="MS Gothic" w:eastAsia="MS Gothic" w:hAnsi="MS Gothic" w:cstheme="minorHAnsi" w:hint="eastAsia"/>
                    <w:b/>
                    <w:bCs/>
                    <w:lang w:eastAsia="sl-SI"/>
                  </w:rPr>
                  <w:t>☐</w:t>
                </w:r>
              </w:sdtContent>
            </w:sdt>
            <w:r w:rsidR="00DD51DE">
              <w:rPr>
                <w:rFonts w:asciiTheme="minorHAnsi" w:hAnsiTheme="minorHAnsi" w:cstheme="minorHAnsi"/>
                <w:b/>
                <w:bCs/>
                <w:lang w:eastAsia="sl-SI"/>
              </w:rPr>
              <w:t xml:space="preserve"> ROKAVICE;</w:t>
            </w:r>
          </w:p>
          <w:p w14:paraId="438E2FE8" w14:textId="77777777" w:rsidR="00DD51DE" w:rsidRPr="00E0414A" w:rsidRDefault="00000000" w:rsidP="00DD51DE">
            <w:pPr>
              <w:pStyle w:val="Telobesedila"/>
              <w:ind w:left="360"/>
              <w:jc w:val="both"/>
              <w:rPr>
                <w:rFonts w:asciiTheme="minorHAnsi" w:hAnsiTheme="minorHAnsi" w:cstheme="minorHAnsi"/>
                <w:b/>
                <w:bCs/>
                <w:i/>
                <w:lang w:eastAsia="sl-SI"/>
              </w:rPr>
            </w:pPr>
            <w:sdt>
              <w:sdtPr>
                <w:rPr>
                  <w:rFonts w:asciiTheme="minorHAnsi" w:hAnsiTheme="minorHAnsi" w:cstheme="minorHAnsi"/>
                  <w:b/>
                  <w:bCs/>
                  <w:i/>
                  <w:lang w:eastAsia="sl-SI"/>
                </w:rPr>
                <w:id w:val="-186366530"/>
                <w14:checkbox>
                  <w14:checked w14:val="0"/>
                  <w14:checkedState w14:val="2612" w14:font="MS Gothic"/>
                  <w14:uncheckedState w14:val="2610" w14:font="MS Gothic"/>
                </w14:checkbox>
              </w:sdtPr>
              <w:sdtContent>
                <w:r w:rsidR="00DD51DE">
                  <w:rPr>
                    <w:rFonts w:ascii="MS Gothic" w:eastAsia="MS Gothic" w:hAnsi="MS Gothic" w:cstheme="minorHAnsi" w:hint="eastAsia"/>
                    <w:b/>
                    <w:bCs/>
                    <w:lang w:eastAsia="sl-SI"/>
                  </w:rPr>
                  <w:t>☐</w:t>
                </w:r>
              </w:sdtContent>
            </w:sdt>
            <w:r w:rsidR="00DD51DE">
              <w:rPr>
                <w:rFonts w:asciiTheme="minorHAnsi" w:hAnsiTheme="minorHAnsi" w:cstheme="minorHAnsi"/>
                <w:b/>
                <w:bCs/>
                <w:lang w:eastAsia="sl-SI"/>
              </w:rPr>
              <w:t xml:space="preserve"> </w:t>
            </w:r>
            <w:r w:rsidR="00DD51DE" w:rsidRPr="00E0414A">
              <w:rPr>
                <w:rFonts w:asciiTheme="minorHAnsi" w:hAnsiTheme="minorHAnsi" w:cstheme="minorHAnsi"/>
                <w:b/>
                <w:bCs/>
                <w:lang w:eastAsia="sl-SI"/>
              </w:rPr>
              <w:t>OSTALI SANITETNI MATERIAL.</w:t>
            </w:r>
          </w:p>
          <w:p w14:paraId="1F3E6B01" w14:textId="7B71BEFF" w:rsidR="00595B46" w:rsidRPr="00400682" w:rsidRDefault="00595B46" w:rsidP="00ED26DC">
            <w:pPr>
              <w:suppressAutoHyphens w:val="0"/>
              <w:rPr>
                <w:rFonts w:asciiTheme="minorHAnsi" w:hAnsiTheme="minorHAnsi" w:cstheme="minorHAnsi"/>
                <w:sz w:val="24"/>
                <w:szCs w:val="24"/>
              </w:rPr>
            </w:pPr>
          </w:p>
        </w:tc>
      </w:tr>
    </w:tbl>
    <w:p w14:paraId="46D78F84" w14:textId="6D5B1B8C" w:rsidR="00285664" w:rsidRPr="00400682" w:rsidRDefault="00285664" w:rsidP="00285664">
      <w:pPr>
        <w:widowControl w:val="0"/>
        <w:jc w:val="both"/>
        <w:rPr>
          <w:rFonts w:asciiTheme="minorHAnsi" w:hAnsiTheme="minorHAnsi" w:cstheme="minorHAnsi"/>
          <w:sz w:val="24"/>
          <w:szCs w:val="24"/>
        </w:rPr>
      </w:pPr>
      <w:r w:rsidRPr="00400682">
        <w:rPr>
          <w:rFonts w:asciiTheme="minorHAnsi" w:hAnsiTheme="minorHAnsi" w:cstheme="minorHAnsi"/>
          <w:sz w:val="24"/>
          <w:szCs w:val="24"/>
        </w:rPr>
        <w:t>Vrsta in količina blaga je razvidna iz specifikacije predračuna</w:t>
      </w:r>
      <w:r w:rsidR="00F96547" w:rsidRPr="00400682">
        <w:rPr>
          <w:rFonts w:asciiTheme="minorHAnsi" w:hAnsiTheme="minorHAnsi" w:cstheme="minorHAnsi"/>
          <w:sz w:val="24"/>
          <w:szCs w:val="24"/>
        </w:rPr>
        <w:t>.</w:t>
      </w:r>
    </w:p>
    <w:p w14:paraId="56A99C5C" w14:textId="77777777" w:rsidR="00285664" w:rsidRPr="00400682" w:rsidRDefault="00285664" w:rsidP="00285664">
      <w:pPr>
        <w:widowControl w:val="0"/>
        <w:jc w:val="both"/>
        <w:rPr>
          <w:rFonts w:asciiTheme="minorHAnsi" w:hAnsiTheme="minorHAnsi" w:cstheme="minorHAnsi"/>
          <w:sz w:val="24"/>
          <w:szCs w:val="24"/>
        </w:rPr>
      </w:pPr>
    </w:p>
    <w:p w14:paraId="43E0545B" w14:textId="77315C6A" w:rsidR="00285664" w:rsidRPr="00400682" w:rsidRDefault="00285664" w:rsidP="00285664">
      <w:pPr>
        <w:widowControl w:val="0"/>
        <w:jc w:val="both"/>
        <w:rPr>
          <w:rFonts w:asciiTheme="minorHAnsi" w:hAnsiTheme="minorHAnsi" w:cstheme="minorHAnsi"/>
          <w:sz w:val="24"/>
          <w:szCs w:val="24"/>
        </w:rPr>
      </w:pPr>
      <w:r w:rsidRPr="00400682">
        <w:rPr>
          <w:rFonts w:asciiTheme="minorHAnsi" w:hAnsiTheme="minorHAnsi" w:cstheme="minorHAnsi"/>
          <w:sz w:val="24"/>
          <w:szCs w:val="24"/>
        </w:rPr>
        <w:t>V času trajanja te pogodbe bo naročnik naročal tiste vrste in količine blaga iz predračuna, ki jih bo dejansko potreboval. Predvidene količine iz predračuna za naročnika niso zavezujoče</w:t>
      </w:r>
      <w:r w:rsidR="00266F26" w:rsidRPr="00400682">
        <w:rPr>
          <w:rFonts w:asciiTheme="minorHAnsi" w:hAnsiTheme="minorHAnsi" w:cstheme="minorHAnsi"/>
          <w:sz w:val="24"/>
          <w:szCs w:val="24"/>
        </w:rPr>
        <w:t>. N</w:t>
      </w:r>
      <w:r w:rsidRPr="00400682">
        <w:rPr>
          <w:rFonts w:asciiTheme="minorHAnsi" w:hAnsiTheme="minorHAnsi" w:cstheme="minorHAnsi"/>
          <w:sz w:val="24"/>
          <w:szCs w:val="24"/>
        </w:rPr>
        <w:t xml:space="preserve">aročnik ne odgovarja za morebitno škodo, ki bi dobavitelju nastala zaradi nedoseganja količin po predračunu. </w:t>
      </w:r>
    </w:p>
    <w:p w14:paraId="7828600B" w14:textId="77777777" w:rsidR="00285664" w:rsidRPr="00400682" w:rsidRDefault="00285664" w:rsidP="00285664">
      <w:pPr>
        <w:widowControl w:val="0"/>
        <w:jc w:val="both"/>
        <w:rPr>
          <w:rFonts w:asciiTheme="minorHAnsi" w:hAnsiTheme="minorHAnsi" w:cstheme="minorHAnsi"/>
          <w:sz w:val="24"/>
          <w:szCs w:val="24"/>
        </w:rPr>
      </w:pPr>
    </w:p>
    <w:p w14:paraId="5EF22E7D" w14:textId="70FB9499" w:rsidR="00285664" w:rsidRPr="00400682" w:rsidRDefault="00285664" w:rsidP="00285664">
      <w:pPr>
        <w:widowControl w:val="0"/>
        <w:jc w:val="both"/>
        <w:rPr>
          <w:rFonts w:asciiTheme="minorHAnsi" w:hAnsiTheme="minorHAnsi" w:cstheme="minorHAnsi"/>
          <w:sz w:val="24"/>
          <w:szCs w:val="24"/>
        </w:rPr>
      </w:pPr>
      <w:r w:rsidRPr="00400682">
        <w:rPr>
          <w:rFonts w:asciiTheme="minorHAnsi" w:hAnsiTheme="minorHAnsi" w:cstheme="minorHAnsi"/>
          <w:sz w:val="24"/>
          <w:szCs w:val="24"/>
        </w:rPr>
        <w:t>V kolikor se bo pri naročniku izkazala potreba po večjem obsegu dobav od predvidenih si naročnik pridržuje pravico, da z dobaviteljem sklene dodatek k pogodbi v skladu s 95. členom ZJN-3.</w:t>
      </w:r>
    </w:p>
    <w:p w14:paraId="6384C42C" w14:textId="77777777" w:rsidR="000C584F" w:rsidRDefault="000C584F" w:rsidP="00931D08">
      <w:pPr>
        <w:widowControl w:val="0"/>
        <w:jc w:val="both"/>
        <w:rPr>
          <w:rFonts w:asciiTheme="minorHAnsi" w:hAnsiTheme="minorHAnsi" w:cstheme="minorHAnsi"/>
          <w:sz w:val="24"/>
          <w:szCs w:val="24"/>
          <w:lang w:eastAsia="sl-SI"/>
        </w:rPr>
      </w:pPr>
    </w:p>
    <w:p w14:paraId="259DE26E" w14:textId="0AA127E9" w:rsidR="00931D08" w:rsidRPr="00400682" w:rsidRDefault="00931D08" w:rsidP="00931D08">
      <w:pPr>
        <w:widowControl w:val="0"/>
        <w:jc w:val="both"/>
        <w:rPr>
          <w:rFonts w:asciiTheme="minorHAnsi" w:hAnsiTheme="minorHAnsi" w:cstheme="minorHAnsi"/>
          <w:sz w:val="24"/>
          <w:szCs w:val="24"/>
        </w:rPr>
      </w:pPr>
      <w:r w:rsidRPr="00400682">
        <w:rPr>
          <w:rFonts w:asciiTheme="minorHAnsi" w:hAnsiTheme="minorHAnsi" w:cstheme="minorHAnsi"/>
          <w:sz w:val="24"/>
          <w:szCs w:val="24"/>
          <w:lang w:eastAsia="sl-SI"/>
        </w:rPr>
        <w:t xml:space="preserve">Naročnik si pridržuje pravico, da sklene dodatek k pogodbi </w:t>
      </w:r>
      <w:r w:rsidR="006B5AB3">
        <w:rPr>
          <w:rFonts w:asciiTheme="minorHAnsi" w:hAnsiTheme="minorHAnsi" w:cstheme="minorHAnsi"/>
          <w:sz w:val="24"/>
          <w:szCs w:val="24"/>
          <w:lang w:eastAsia="sl-SI"/>
        </w:rPr>
        <w:t xml:space="preserve">za podaljšanje pogodbenega razmerja za največ dva meseca </w:t>
      </w:r>
      <w:r w:rsidRPr="00400682">
        <w:rPr>
          <w:rFonts w:asciiTheme="minorHAnsi" w:hAnsiTheme="minorHAnsi" w:cstheme="minorHAnsi"/>
          <w:sz w:val="24"/>
          <w:szCs w:val="24"/>
          <w:lang w:eastAsia="sl-SI"/>
        </w:rPr>
        <w:t>tudi v primeru, da pravočasno ne zaključi novi postopek javnega naročila pred iztekom tega pogodbenega razmerja. V tem primeru veljajo cene v skladu z veljavnim cenikom dobavitelja.</w:t>
      </w:r>
    </w:p>
    <w:p w14:paraId="0BEE4FAC" w14:textId="77777777" w:rsidR="00285664" w:rsidRPr="00400682" w:rsidRDefault="00285664" w:rsidP="00285664">
      <w:pPr>
        <w:widowControl w:val="0"/>
        <w:jc w:val="both"/>
        <w:rPr>
          <w:rFonts w:asciiTheme="minorHAnsi" w:hAnsiTheme="minorHAnsi" w:cstheme="minorHAnsi"/>
          <w:sz w:val="24"/>
          <w:szCs w:val="24"/>
        </w:rPr>
      </w:pPr>
    </w:p>
    <w:p w14:paraId="5073404A" w14:textId="77777777" w:rsidR="00285664" w:rsidRPr="00400682" w:rsidRDefault="00285664" w:rsidP="00DC5B4F">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sidRPr="00400682">
        <w:rPr>
          <w:rFonts w:asciiTheme="minorHAnsi" w:hAnsiTheme="minorHAnsi" w:cstheme="minorHAnsi"/>
          <w:sz w:val="24"/>
          <w:szCs w:val="24"/>
        </w:rPr>
        <w:t>člen</w:t>
      </w:r>
    </w:p>
    <w:p w14:paraId="707649AC" w14:textId="77777777" w:rsidR="00285664" w:rsidRPr="00400682" w:rsidRDefault="00285664" w:rsidP="00285664">
      <w:pPr>
        <w:pStyle w:val="Odstavekseznama"/>
        <w:ind w:left="720"/>
        <w:jc w:val="center"/>
        <w:rPr>
          <w:rFonts w:asciiTheme="minorHAnsi" w:hAnsiTheme="minorHAnsi" w:cstheme="minorHAnsi"/>
          <w:sz w:val="24"/>
          <w:szCs w:val="24"/>
        </w:rPr>
      </w:pPr>
    </w:p>
    <w:sdt>
      <w:sdtPr>
        <w:rPr>
          <w:rFonts w:asciiTheme="minorHAnsi" w:hAnsiTheme="minorHAnsi" w:cstheme="minorHAnsi"/>
          <w:sz w:val="24"/>
          <w:szCs w:val="24"/>
        </w:rPr>
        <w:id w:val="-469208157"/>
        <w:placeholder>
          <w:docPart w:val="DefaultPlaceholder_-1854013440"/>
        </w:placeholder>
      </w:sdtPr>
      <w:sdtContent>
        <w:p w14:paraId="4D3820CB" w14:textId="4AFEA7A4" w:rsidR="00285664" w:rsidRPr="00400682" w:rsidRDefault="00285664" w:rsidP="00285664">
          <w:pPr>
            <w:widowControl w:val="0"/>
            <w:jc w:val="both"/>
            <w:rPr>
              <w:rFonts w:asciiTheme="minorHAnsi" w:hAnsiTheme="minorHAnsi" w:cstheme="minorHAnsi"/>
              <w:sz w:val="24"/>
              <w:szCs w:val="24"/>
            </w:rPr>
          </w:pPr>
          <w:r w:rsidRPr="00400682">
            <w:rPr>
              <w:rFonts w:asciiTheme="minorHAnsi" w:hAnsiTheme="minorHAnsi" w:cstheme="minorHAnsi"/>
              <w:sz w:val="24"/>
              <w:szCs w:val="24"/>
            </w:rPr>
            <w:t xml:space="preserve">Okvirna </w:t>
          </w:r>
          <w:r w:rsidR="00244E72" w:rsidRPr="00400682">
            <w:rPr>
              <w:rFonts w:asciiTheme="minorHAnsi" w:hAnsiTheme="minorHAnsi" w:cstheme="minorHAnsi"/>
              <w:sz w:val="24"/>
              <w:szCs w:val="24"/>
            </w:rPr>
            <w:t xml:space="preserve">skupna </w:t>
          </w:r>
          <w:r w:rsidRPr="00400682">
            <w:rPr>
              <w:rFonts w:asciiTheme="minorHAnsi" w:hAnsiTheme="minorHAnsi" w:cstheme="minorHAnsi"/>
              <w:sz w:val="24"/>
              <w:szCs w:val="24"/>
            </w:rPr>
            <w:t xml:space="preserve">pogodbena vrednost znaša </w:t>
          </w:r>
          <w:r w:rsidRPr="00400682">
            <w:rPr>
              <w:rFonts w:asciiTheme="minorHAnsi" w:hAnsiTheme="minorHAnsi" w:cstheme="minorHAnsi"/>
              <w:sz w:val="24"/>
              <w:szCs w:val="24"/>
              <w:highlight w:val="lightGray"/>
            </w:rPr>
            <w:t>______________________</w:t>
          </w:r>
          <w:r w:rsidRPr="00400682">
            <w:rPr>
              <w:rFonts w:asciiTheme="minorHAnsi" w:hAnsiTheme="minorHAnsi" w:cstheme="minorHAnsi"/>
              <w:sz w:val="24"/>
              <w:szCs w:val="24"/>
            </w:rPr>
            <w:t xml:space="preserve"> EUR brez DDV oziroma </w:t>
          </w:r>
          <w:r w:rsidRPr="00400682">
            <w:rPr>
              <w:rFonts w:asciiTheme="minorHAnsi" w:hAnsiTheme="minorHAnsi" w:cstheme="minorHAnsi"/>
              <w:sz w:val="24"/>
              <w:szCs w:val="24"/>
              <w:highlight w:val="lightGray"/>
            </w:rPr>
            <w:t>_____________</w:t>
          </w:r>
          <w:r w:rsidRPr="00400682">
            <w:rPr>
              <w:rFonts w:asciiTheme="minorHAnsi" w:hAnsiTheme="minorHAnsi" w:cstheme="minorHAnsi"/>
              <w:sz w:val="24"/>
              <w:szCs w:val="24"/>
            </w:rPr>
            <w:t xml:space="preserve"> EUR z DDV. </w:t>
          </w:r>
        </w:p>
      </w:sdtContent>
    </w:sdt>
    <w:p w14:paraId="6D7169B2" w14:textId="5813975F" w:rsidR="00101850" w:rsidRPr="00101850" w:rsidRDefault="00101850" w:rsidP="00387F4C">
      <w:pPr>
        <w:suppressAutoHyphens w:val="0"/>
        <w:spacing w:before="100" w:beforeAutospacing="1" w:after="100" w:afterAutospacing="1"/>
        <w:jc w:val="both"/>
        <w:rPr>
          <w:rFonts w:asciiTheme="minorHAnsi" w:hAnsiTheme="minorHAnsi" w:cstheme="minorHAnsi"/>
          <w:sz w:val="24"/>
          <w:szCs w:val="24"/>
        </w:rPr>
      </w:pPr>
      <w:r w:rsidRPr="00101850">
        <w:rPr>
          <w:rFonts w:asciiTheme="minorHAnsi" w:hAnsiTheme="minorHAnsi" w:cstheme="minorHAnsi"/>
          <w:sz w:val="24"/>
          <w:szCs w:val="24"/>
        </w:rPr>
        <w:t xml:space="preserve">Cene blaga iz ponudbenega predračuna so fiksne brez DDV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pri čemer je izhodišče za izračun indeksa indeks, ki je uradno objavljen po zadnji spremembi cene. Za izračun indeksa se uporablja povezava: </w:t>
      </w:r>
      <w:hyperlink r:id="rId54" w:history="1">
        <w:r w:rsidRPr="0021547D">
          <w:rPr>
            <w:rStyle w:val="Hiperpovezava"/>
            <w:rFonts w:asciiTheme="minorHAnsi" w:hAnsiTheme="minorHAnsi" w:cstheme="minorHAnsi"/>
            <w:sz w:val="24"/>
            <w:szCs w:val="24"/>
          </w:rPr>
          <w:t>https://www.stat.si/PreracuniNew/sl-SI</w:t>
        </w:r>
      </w:hyperlink>
      <w:r>
        <w:rPr>
          <w:rFonts w:asciiTheme="minorHAnsi" w:hAnsiTheme="minorHAnsi" w:cstheme="minorHAnsi"/>
          <w:sz w:val="24"/>
          <w:szCs w:val="24"/>
        </w:rPr>
        <w:t xml:space="preserve"> .</w:t>
      </w:r>
    </w:p>
    <w:p w14:paraId="32F0CC3F" w14:textId="701D6925" w:rsidR="00101850" w:rsidRPr="00101850" w:rsidRDefault="00101850" w:rsidP="00101850">
      <w:pPr>
        <w:widowControl w:val="0"/>
        <w:jc w:val="both"/>
        <w:rPr>
          <w:rFonts w:asciiTheme="minorHAnsi" w:hAnsiTheme="minorHAnsi" w:cstheme="minorHAnsi"/>
          <w:sz w:val="24"/>
          <w:szCs w:val="24"/>
        </w:rPr>
      </w:pPr>
      <w:r w:rsidRPr="00101850">
        <w:rPr>
          <w:rFonts w:asciiTheme="minorHAnsi" w:hAnsiTheme="minorHAnsi" w:cstheme="minorHAnsi"/>
          <w:sz w:val="24"/>
          <w:szCs w:val="24"/>
        </w:rPr>
        <w:t xml:space="preserve">Cene se lahko spremenijo največ v višini 80% izračunanega indeksa. Dobavitelj mora </w:t>
      </w:r>
      <w:r w:rsidR="00387F4C">
        <w:rPr>
          <w:rFonts w:asciiTheme="minorHAnsi" w:hAnsiTheme="minorHAnsi" w:cstheme="minorHAnsi"/>
          <w:sz w:val="24"/>
          <w:szCs w:val="24"/>
        </w:rPr>
        <w:t>naročniku</w:t>
      </w:r>
      <w:r w:rsidRPr="00101850">
        <w:rPr>
          <w:rFonts w:asciiTheme="minorHAnsi" w:hAnsiTheme="minorHAnsi" w:cstheme="minorHAnsi"/>
          <w:sz w:val="24"/>
          <w:szCs w:val="24"/>
        </w:rPr>
        <w:t xml:space="preserve"> pisno predlagati spremembo cene, na podlagi česar </w:t>
      </w:r>
      <w:r w:rsidR="00387F4C">
        <w:rPr>
          <w:rFonts w:asciiTheme="minorHAnsi" w:hAnsiTheme="minorHAnsi" w:cstheme="minorHAnsi"/>
          <w:sz w:val="24"/>
          <w:szCs w:val="24"/>
        </w:rPr>
        <w:t>naročnik</w:t>
      </w:r>
      <w:r w:rsidRPr="00101850">
        <w:rPr>
          <w:rFonts w:asciiTheme="minorHAnsi" w:hAnsiTheme="minorHAnsi" w:cstheme="minorHAnsi"/>
          <w:sz w:val="24"/>
          <w:szCs w:val="24"/>
        </w:rPr>
        <w:t xml:space="preserve"> preveri upravičenost spremembe cene. V kolikor se indeks, skladno z znižanjem cen življenjskih potrebščin, zniža več kot 4%, spremembo cene dobavitelju pisno predlaga</w:t>
      </w:r>
      <w:r>
        <w:rPr>
          <w:rFonts w:asciiTheme="minorHAnsi" w:hAnsiTheme="minorHAnsi" w:cstheme="minorHAnsi"/>
          <w:sz w:val="24"/>
          <w:szCs w:val="24"/>
        </w:rPr>
        <w:t xml:space="preserve"> naročnik</w:t>
      </w:r>
      <w:r w:rsidRPr="00101850">
        <w:rPr>
          <w:rFonts w:asciiTheme="minorHAnsi" w:hAnsiTheme="minorHAnsi" w:cstheme="minorHAnsi"/>
          <w:sz w:val="24"/>
          <w:szCs w:val="24"/>
        </w:rPr>
        <w:t>. O spremembi cene pogodbeni stranki skleneta dodatek k  pogodbi.</w:t>
      </w:r>
    </w:p>
    <w:p w14:paraId="578B1480" w14:textId="77777777" w:rsidR="00285664" w:rsidRPr="00400682" w:rsidRDefault="00285664" w:rsidP="00285664">
      <w:pPr>
        <w:widowControl w:val="0"/>
        <w:jc w:val="both"/>
        <w:rPr>
          <w:rFonts w:asciiTheme="minorHAnsi" w:hAnsiTheme="minorHAnsi" w:cstheme="minorHAnsi"/>
          <w:sz w:val="24"/>
          <w:szCs w:val="24"/>
        </w:rPr>
      </w:pPr>
    </w:p>
    <w:p w14:paraId="0D9E4466" w14:textId="352CE6DC" w:rsidR="00285664" w:rsidRDefault="00DA69F1" w:rsidP="00285664">
      <w:pPr>
        <w:widowControl w:val="0"/>
        <w:jc w:val="both"/>
        <w:rPr>
          <w:rFonts w:asciiTheme="minorHAnsi" w:hAnsiTheme="minorHAnsi" w:cstheme="minorHAnsi"/>
          <w:sz w:val="24"/>
          <w:szCs w:val="24"/>
        </w:rPr>
      </w:pPr>
      <w:r>
        <w:rPr>
          <w:rFonts w:asciiTheme="minorHAnsi" w:hAnsiTheme="minorHAnsi" w:cstheme="minorHAnsi"/>
          <w:sz w:val="24"/>
          <w:szCs w:val="24"/>
        </w:rPr>
        <w:t>Ne glede na določbo iz prejšnjega odstavka</w:t>
      </w:r>
      <w:r w:rsidR="00285664" w:rsidRPr="00400682">
        <w:rPr>
          <w:rFonts w:asciiTheme="minorHAnsi" w:hAnsiTheme="minorHAnsi" w:cstheme="minorHAnsi"/>
          <w:sz w:val="24"/>
          <w:szCs w:val="24"/>
        </w:rPr>
        <w:t xml:space="preserve"> se cene lahko spremenijo v primeru spremembe zakona, ki ureja davek na dodano vrednost in s katero se spremeni davčna stopnja za vse vrste blaga, ki so predmet te pogodbe.  </w:t>
      </w:r>
    </w:p>
    <w:p w14:paraId="047B3763" w14:textId="77777777" w:rsidR="006B4A83" w:rsidRDefault="006B4A83" w:rsidP="00285664">
      <w:pPr>
        <w:widowControl w:val="0"/>
        <w:jc w:val="both"/>
        <w:rPr>
          <w:rFonts w:asciiTheme="minorHAnsi" w:hAnsiTheme="minorHAnsi" w:cstheme="minorHAnsi"/>
          <w:sz w:val="24"/>
          <w:szCs w:val="24"/>
        </w:rPr>
      </w:pPr>
    </w:p>
    <w:p w14:paraId="12461846" w14:textId="4C091342" w:rsidR="006B4A83" w:rsidRPr="00400682" w:rsidRDefault="006B4A83" w:rsidP="00285664">
      <w:pPr>
        <w:widowControl w:val="0"/>
        <w:jc w:val="both"/>
        <w:rPr>
          <w:rFonts w:asciiTheme="minorHAnsi" w:hAnsiTheme="minorHAnsi" w:cstheme="minorHAnsi"/>
          <w:sz w:val="24"/>
          <w:szCs w:val="24"/>
        </w:rPr>
      </w:pPr>
      <w:r>
        <w:rPr>
          <w:rFonts w:asciiTheme="minorHAnsi" w:hAnsiTheme="minorHAnsi" w:cstheme="minorHAnsi"/>
          <w:sz w:val="24"/>
          <w:szCs w:val="24"/>
        </w:rPr>
        <w:t>Blago, ki v ponudbenem predračunu ni posebej navedeno, se obračuna skladno z veljavnim cenikom dobavitelja.</w:t>
      </w:r>
    </w:p>
    <w:p w14:paraId="0BB2C4FD" w14:textId="77777777" w:rsidR="00285664" w:rsidRPr="00400682" w:rsidRDefault="00285664" w:rsidP="00285664">
      <w:pPr>
        <w:widowControl w:val="0"/>
        <w:jc w:val="both"/>
        <w:rPr>
          <w:rFonts w:asciiTheme="minorHAnsi" w:hAnsiTheme="minorHAnsi" w:cstheme="minorHAnsi"/>
          <w:sz w:val="24"/>
          <w:szCs w:val="24"/>
        </w:rPr>
      </w:pPr>
    </w:p>
    <w:p w14:paraId="643BDFC5" w14:textId="55066A3F" w:rsidR="00285664" w:rsidRPr="00400682" w:rsidRDefault="00285664" w:rsidP="00285664">
      <w:pPr>
        <w:widowControl w:val="0"/>
        <w:jc w:val="both"/>
        <w:rPr>
          <w:rFonts w:asciiTheme="minorHAnsi" w:hAnsiTheme="minorHAnsi" w:cstheme="minorHAnsi"/>
          <w:sz w:val="24"/>
          <w:szCs w:val="24"/>
        </w:rPr>
      </w:pPr>
      <w:r w:rsidRPr="00400682">
        <w:rPr>
          <w:rFonts w:asciiTheme="minorHAnsi" w:hAnsiTheme="minorHAnsi" w:cstheme="minorHAnsi"/>
          <w:sz w:val="24"/>
          <w:szCs w:val="24"/>
        </w:rPr>
        <w:t>V primeru, da dobavitelj v okviru trajanja sklenjene pogodbe s strani proizvajalca blaga dobi dodaten popust ali izvaja prodajne akcije posameznih artiklov, mora o tem obvestiti naročnika in mu ponuditi blago po akcijski ceni v času oz. mu obračunati popust.</w:t>
      </w:r>
    </w:p>
    <w:p w14:paraId="68047BCE" w14:textId="77777777" w:rsidR="00285664" w:rsidRPr="00400682" w:rsidRDefault="00285664" w:rsidP="00285664">
      <w:pPr>
        <w:autoSpaceDE w:val="0"/>
        <w:adjustRightInd w:val="0"/>
        <w:jc w:val="both"/>
        <w:rPr>
          <w:rFonts w:asciiTheme="minorHAnsi" w:hAnsiTheme="minorHAnsi" w:cstheme="minorHAnsi"/>
          <w:sz w:val="24"/>
          <w:szCs w:val="24"/>
        </w:rPr>
      </w:pPr>
    </w:p>
    <w:p w14:paraId="0F0E759D" w14:textId="01FBEE61" w:rsidR="00285664" w:rsidRPr="00400682" w:rsidRDefault="00285664" w:rsidP="00DC5B4F">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sidRPr="00400682">
        <w:rPr>
          <w:rFonts w:asciiTheme="minorHAnsi" w:hAnsiTheme="minorHAnsi" w:cstheme="minorHAnsi"/>
          <w:sz w:val="24"/>
          <w:szCs w:val="24"/>
        </w:rPr>
        <w:t>člen</w:t>
      </w:r>
    </w:p>
    <w:p w14:paraId="38F4B5A3" w14:textId="49988C34" w:rsidR="00371E5D" w:rsidRPr="00400682" w:rsidRDefault="00371E5D" w:rsidP="00371E5D">
      <w:pPr>
        <w:autoSpaceDE w:val="0"/>
        <w:autoSpaceDN w:val="0"/>
        <w:spacing w:before="1"/>
        <w:jc w:val="center"/>
        <w:textAlignment w:val="baseline"/>
        <w:rPr>
          <w:rFonts w:asciiTheme="minorHAnsi" w:hAnsiTheme="minorHAnsi" w:cstheme="minorHAnsi"/>
          <w:sz w:val="24"/>
          <w:szCs w:val="24"/>
        </w:rPr>
      </w:pPr>
    </w:p>
    <w:p w14:paraId="0AEC910F" w14:textId="77777777" w:rsidR="00B63C1F" w:rsidRPr="00B63C1F" w:rsidRDefault="00B63C1F" w:rsidP="00B63C1F">
      <w:pPr>
        <w:widowControl w:val="0"/>
        <w:jc w:val="both"/>
        <w:rPr>
          <w:rFonts w:asciiTheme="minorHAnsi" w:hAnsiTheme="minorHAnsi" w:cstheme="minorHAnsi"/>
          <w:sz w:val="24"/>
          <w:szCs w:val="24"/>
        </w:rPr>
      </w:pPr>
      <w:r w:rsidRPr="00B63C1F">
        <w:rPr>
          <w:rFonts w:asciiTheme="minorHAnsi" w:hAnsiTheme="minorHAnsi" w:cstheme="minorHAnsi"/>
          <w:sz w:val="24"/>
          <w:szCs w:val="24"/>
        </w:rPr>
        <w:t xml:space="preserve">Naročnik bo material naročal izključno po elektronski pošti. </w:t>
      </w:r>
    </w:p>
    <w:p w14:paraId="3085A03A" w14:textId="77777777" w:rsidR="00B63C1F" w:rsidRPr="00B63C1F" w:rsidRDefault="00B63C1F" w:rsidP="00B63C1F">
      <w:pPr>
        <w:widowControl w:val="0"/>
        <w:jc w:val="both"/>
        <w:rPr>
          <w:rFonts w:asciiTheme="minorHAnsi" w:hAnsiTheme="minorHAnsi" w:cstheme="minorHAnsi"/>
          <w:sz w:val="24"/>
          <w:szCs w:val="24"/>
        </w:rPr>
      </w:pPr>
    </w:p>
    <w:p w14:paraId="11609841" w14:textId="77777777" w:rsidR="00B63C1F" w:rsidRPr="00B63C1F" w:rsidRDefault="00B63C1F" w:rsidP="00B63C1F">
      <w:pPr>
        <w:autoSpaceDE w:val="0"/>
        <w:autoSpaceDN w:val="0"/>
        <w:spacing w:before="1"/>
        <w:jc w:val="both"/>
        <w:textAlignment w:val="baseline"/>
        <w:rPr>
          <w:rFonts w:asciiTheme="minorHAnsi" w:hAnsiTheme="minorHAnsi" w:cstheme="minorHAnsi"/>
          <w:sz w:val="24"/>
          <w:szCs w:val="24"/>
        </w:rPr>
      </w:pPr>
      <w:r w:rsidRPr="00B63C1F">
        <w:rPr>
          <w:rFonts w:asciiTheme="minorHAnsi" w:hAnsiTheme="minorHAnsi" w:cstheme="minorHAnsi"/>
          <w:sz w:val="24"/>
          <w:szCs w:val="24"/>
        </w:rPr>
        <w:t>Dostave se na sedež naročnika se vršijo ob delavnikih od 7.00 ure do 15.00 ure v nabavno službo (fco naročnik skladišče razloženo – Incoterms 2010).</w:t>
      </w:r>
    </w:p>
    <w:p w14:paraId="41BDBE85" w14:textId="77777777" w:rsidR="00B63C1F" w:rsidRPr="00B63C1F" w:rsidRDefault="00B63C1F" w:rsidP="00B63C1F">
      <w:pPr>
        <w:autoSpaceDE w:val="0"/>
        <w:autoSpaceDN w:val="0"/>
        <w:spacing w:before="1"/>
        <w:jc w:val="both"/>
        <w:textAlignment w:val="baseline"/>
        <w:rPr>
          <w:rFonts w:asciiTheme="minorHAnsi" w:hAnsiTheme="minorHAnsi" w:cstheme="minorHAnsi"/>
          <w:sz w:val="24"/>
          <w:szCs w:val="24"/>
        </w:rPr>
      </w:pPr>
    </w:p>
    <w:p w14:paraId="2742C40B" w14:textId="77777777" w:rsidR="00B63C1F" w:rsidRPr="00B63C1F" w:rsidRDefault="00B63C1F" w:rsidP="00B63C1F">
      <w:pPr>
        <w:autoSpaceDE w:val="0"/>
        <w:autoSpaceDN w:val="0"/>
        <w:spacing w:before="1"/>
        <w:jc w:val="both"/>
        <w:textAlignment w:val="baseline"/>
        <w:rPr>
          <w:rFonts w:asciiTheme="minorHAnsi" w:hAnsiTheme="minorHAnsi" w:cstheme="minorHAnsi"/>
          <w:sz w:val="24"/>
          <w:szCs w:val="24"/>
        </w:rPr>
      </w:pPr>
      <w:r w:rsidRPr="00B63C1F">
        <w:rPr>
          <w:rFonts w:asciiTheme="minorHAnsi" w:hAnsiTheme="minorHAnsi" w:cstheme="minorHAnsi"/>
          <w:sz w:val="24"/>
          <w:szCs w:val="24"/>
        </w:rPr>
        <w:t>Dostave na dislocirane enote, ki so navedene v naslednjem odstavku tega člena pogodbe, se ob delavnikih vršijo od 7.00 do 14.00 ure, razen v primeru Patronažnega varstva – ZD M. Sobota, kjer se dostava vrši ob delavnikih med 7.00 in 12.00 uro.</w:t>
      </w:r>
    </w:p>
    <w:p w14:paraId="476797A9" w14:textId="77777777" w:rsidR="00B63C1F" w:rsidRPr="00B63C1F" w:rsidRDefault="00B63C1F" w:rsidP="00B63C1F">
      <w:pPr>
        <w:autoSpaceDE w:val="0"/>
        <w:autoSpaceDN w:val="0"/>
        <w:spacing w:before="1"/>
        <w:jc w:val="both"/>
        <w:textAlignment w:val="baseline"/>
        <w:rPr>
          <w:rFonts w:asciiTheme="minorHAnsi" w:hAnsiTheme="minorHAnsi" w:cstheme="minorHAnsi"/>
          <w:sz w:val="24"/>
          <w:szCs w:val="24"/>
        </w:rPr>
      </w:pPr>
    </w:p>
    <w:p w14:paraId="6C321B0A" w14:textId="77777777" w:rsidR="00B63C1F" w:rsidRPr="00B63C1F" w:rsidRDefault="00B63C1F" w:rsidP="00B63C1F">
      <w:pPr>
        <w:autoSpaceDE w:val="0"/>
        <w:autoSpaceDN w:val="0"/>
        <w:spacing w:before="1"/>
        <w:jc w:val="both"/>
        <w:textAlignment w:val="baseline"/>
        <w:rPr>
          <w:rFonts w:asciiTheme="minorHAnsi" w:hAnsiTheme="minorHAnsi" w:cstheme="minorHAnsi"/>
          <w:sz w:val="24"/>
          <w:szCs w:val="24"/>
        </w:rPr>
      </w:pPr>
      <w:r w:rsidRPr="00B63C1F">
        <w:rPr>
          <w:rFonts w:asciiTheme="minorHAnsi" w:hAnsiTheme="minorHAnsi" w:cstheme="minorHAnsi"/>
          <w:sz w:val="24"/>
          <w:szCs w:val="24"/>
        </w:rPr>
        <w:t>Dislocirane enote se nahajajo na naslednjih lokacijah:</w:t>
      </w:r>
    </w:p>
    <w:p w14:paraId="59443702" w14:textId="77777777" w:rsidR="00B63C1F" w:rsidRPr="00B63C1F" w:rsidRDefault="00B63C1F" w:rsidP="00B63C1F">
      <w:pPr>
        <w:autoSpaceDE w:val="0"/>
        <w:autoSpaceDN w:val="0"/>
        <w:spacing w:before="1"/>
        <w:jc w:val="both"/>
        <w:textAlignment w:val="baseline"/>
        <w:rPr>
          <w:rFonts w:asciiTheme="minorHAnsi" w:hAnsiTheme="minorHAnsi" w:cstheme="minorHAnsi"/>
          <w:sz w:val="24"/>
          <w:szCs w:val="24"/>
        </w:rPr>
      </w:pPr>
    </w:p>
    <w:p w14:paraId="28FF229E" w14:textId="77777777" w:rsidR="00B63C1F" w:rsidRPr="00B63C1F" w:rsidRDefault="00B63C1F" w:rsidP="00B63C1F">
      <w:pPr>
        <w:pStyle w:val="Default"/>
        <w:numPr>
          <w:ilvl w:val="0"/>
          <w:numId w:val="34"/>
        </w:numPr>
        <w:autoSpaceDN w:val="0"/>
        <w:textAlignment w:val="baseline"/>
        <w:rPr>
          <w:rFonts w:asciiTheme="minorHAnsi" w:eastAsia="Calibri" w:hAnsiTheme="minorHAnsi" w:cstheme="minorHAnsi"/>
          <w:color w:val="auto"/>
        </w:rPr>
      </w:pPr>
      <w:r w:rsidRPr="00B63C1F">
        <w:rPr>
          <w:rFonts w:asciiTheme="minorHAnsi" w:eastAsia="Calibri" w:hAnsiTheme="minorHAnsi" w:cstheme="minorHAnsi"/>
          <w:color w:val="auto"/>
        </w:rPr>
        <w:t>Urgentni center Splošna bolnišnica Murska Sobota - EHP (Amb.2 – Dežurna služba), Rakičan, Ulica dr. Vrbnjaka 6, 9000 Murska Sobota;</w:t>
      </w:r>
    </w:p>
    <w:p w14:paraId="5EDFC789" w14:textId="77777777" w:rsidR="00B63C1F" w:rsidRPr="00B63C1F" w:rsidRDefault="00B63C1F" w:rsidP="00B63C1F">
      <w:pPr>
        <w:pStyle w:val="Odstavekseznama"/>
        <w:numPr>
          <w:ilvl w:val="0"/>
          <w:numId w:val="34"/>
        </w:numPr>
        <w:spacing w:before="100" w:beforeAutospacing="1" w:after="100" w:afterAutospacing="1"/>
        <w:contextualSpacing/>
        <w:rPr>
          <w:rFonts w:asciiTheme="minorHAnsi" w:eastAsia="Calibri" w:hAnsiTheme="minorHAnsi" w:cstheme="minorHAnsi"/>
          <w:sz w:val="24"/>
          <w:szCs w:val="24"/>
          <w:lang w:eastAsia="zh-CN"/>
        </w:rPr>
      </w:pPr>
      <w:r w:rsidRPr="00B63C1F">
        <w:rPr>
          <w:rFonts w:asciiTheme="minorHAnsi" w:eastAsia="Calibri" w:hAnsiTheme="minorHAnsi" w:cstheme="minorHAnsi"/>
          <w:sz w:val="24"/>
          <w:szCs w:val="24"/>
          <w:lang w:eastAsia="zh-CN"/>
        </w:rPr>
        <w:t>Patronažno varstvo - ZD M. Sobota, Ciril Metodova ulica 9, 9000 Murska Sobota;</w:t>
      </w:r>
    </w:p>
    <w:p w14:paraId="49F6BF31" w14:textId="77777777" w:rsidR="00B63C1F" w:rsidRPr="00B63C1F" w:rsidRDefault="00B63C1F" w:rsidP="00B63C1F">
      <w:pPr>
        <w:pStyle w:val="Default"/>
        <w:numPr>
          <w:ilvl w:val="0"/>
          <w:numId w:val="34"/>
        </w:numPr>
        <w:autoSpaceDN w:val="0"/>
        <w:textAlignment w:val="baseline"/>
        <w:rPr>
          <w:rFonts w:asciiTheme="minorHAnsi" w:eastAsia="Calibri" w:hAnsiTheme="minorHAnsi" w:cstheme="minorHAnsi"/>
          <w:color w:val="auto"/>
        </w:rPr>
      </w:pPr>
      <w:r w:rsidRPr="00B63C1F">
        <w:rPr>
          <w:rFonts w:asciiTheme="minorHAnsi" w:eastAsia="Calibri" w:hAnsiTheme="minorHAnsi" w:cstheme="minorHAnsi"/>
          <w:color w:val="auto"/>
        </w:rPr>
        <w:t>Zdravstvena postaja Beltinci, Cvetno naselje 1, 9231 Beltinci;</w:t>
      </w:r>
    </w:p>
    <w:p w14:paraId="1A118E46" w14:textId="77777777" w:rsidR="00B63C1F" w:rsidRPr="00B63C1F" w:rsidRDefault="00B63C1F" w:rsidP="00B63C1F">
      <w:pPr>
        <w:pStyle w:val="Default"/>
        <w:numPr>
          <w:ilvl w:val="0"/>
          <w:numId w:val="34"/>
        </w:numPr>
        <w:autoSpaceDN w:val="0"/>
        <w:textAlignment w:val="baseline"/>
        <w:rPr>
          <w:rFonts w:asciiTheme="minorHAnsi" w:eastAsia="Calibri" w:hAnsiTheme="minorHAnsi" w:cstheme="minorHAnsi"/>
          <w:color w:val="auto"/>
        </w:rPr>
      </w:pPr>
      <w:r w:rsidRPr="00B63C1F">
        <w:rPr>
          <w:rFonts w:asciiTheme="minorHAnsi" w:eastAsia="Calibri" w:hAnsiTheme="minorHAnsi" w:cstheme="minorHAnsi"/>
          <w:color w:val="auto"/>
        </w:rPr>
        <w:t>Zdravstvena postaja Gornji Petrovci, Gornji Petrovci 33 A, 9203 Gornji Petrovci;</w:t>
      </w:r>
    </w:p>
    <w:p w14:paraId="2E8BD43E" w14:textId="77777777" w:rsidR="00B63C1F" w:rsidRPr="00B63C1F" w:rsidRDefault="00B63C1F" w:rsidP="00B63C1F">
      <w:pPr>
        <w:pStyle w:val="Default"/>
        <w:numPr>
          <w:ilvl w:val="0"/>
          <w:numId w:val="34"/>
        </w:numPr>
        <w:autoSpaceDN w:val="0"/>
        <w:textAlignment w:val="baseline"/>
        <w:rPr>
          <w:rFonts w:asciiTheme="minorHAnsi" w:eastAsia="Calibri" w:hAnsiTheme="minorHAnsi" w:cstheme="minorHAnsi"/>
          <w:color w:val="auto"/>
        </w:rPr>
      </w:pPr>
      <w:r w:rsidRPr="00B63C1F">
        <w:rPr>
          <w:rFonts w:asciiTheme="minorHAnsi" w:eastAsia="Calibri" w:hAnsiTheme="minorHAnsi" w:cstheme="minorHAnsi"/>
          <w:color w:val="auto"/>
        </w:rPr>
        <w:t>Zdravstvena postaja Grad, Grad 186 c, 9264 Grad;</w:t>
      </w:r>
    </w:p>
    <w:p w14:paraId="455A2CEF" w14:textId="77777777" w:rsidR="00B63C1F" w:rsidRPr="00B63C1F" w:rsidRDefault="00B63C1F" w:rsidP="00B63C1F">
      <w:pPr>
        <w:pStyle w:val="Default"/>
        <w:numPr>
          <w:ilvl w:val="0"/>
          <w:numId w:val="34"/>
        </w:numPr>
        <w:autoSpaceDN w:val="0"/>
        <w:textAlignment w:val="baseline"/>
        <w:rPr>
          <w:rFonts w:asciiTheme="minorHAnsi" w:eastAsia="Calibri" w:hAnsiTheme="minorHAnsi" w:cstheme="minorHAnsi"/>
          <w:color w:val="auto"/>
        </w:rPr>
      </w:pPr>
      <w:r w:rsidRPr="00B63C1F">
        <w:rPr>
          <w:rFonts w:asciiTheme="minorHAnsi" w:eastAsia="Calibri" w:hAnsiTheme="minorHAnsi" w:cstheme="minorHAnsi"/>
          <w:color w:val="auto"/>
        </w:rPr>
        <w:t>Zdravstvena postaja Rogašovci, Rogašovci 14 A, 9262 Rogašovci;</w:t>
      </w:r>
    </w:p>
    <w:p w14:paraId="2F7AA192" w14:textId="77777777" w:rsidR="00B63C1F" w:rsidRPr="00B63C1F" w:rsidRDefault="00B63C1F" w:rsidP="00B63C1F">
      <w:pPr>
        <w:pStyle w:val="Default"/>
        <w:numPr>
          <w:ilvl w:val="0"/>
          <w:numId w:val="34"/>
        </w:numPr>
        <w:autoSpaceDN w:val="0"/>
        <w:textAlignment w:val="baseline"/>
        <w:rPr>
          <w:rFonts w:asciiTheme="minorHAnsi" w:eastAsia="Calibri" w:hAnsiTheme="minorHAnsi" w:cstheme="minorHAnsi"/>
          <w:color w:val="auto"/>
        </w:rPr>
      </w:pPr>
      <w:r w:rsidRPr="00B63C1F">
        <w:rPr>
          <w:rFonts w:asciiTheme="minorHAnsi" w:eastAsia="Calibri" w:hAnsiTheme="minorHAnsi" w:cstheme="minorHAnsi"/>
          <w:color w:val="auto"/>
        </w:rPr>
        <w:t>Zdravstvena ambulanta Martjanci, Martjanci 19, 9221 Martjanci;</w:t>
      </w:r>
    </w:p>
    <w:p w14:paraId="0E95223A" w14:textId="77777777" w:rsidR="00B63C1F" w:rsidRPr="00B63C1F" w:rsidRDefault="00B63C1F" w:rsidP="00B63C1F">
      <w:pPr>
        <w:pStyle w:val="Default"/>
        <w:numPr>
          <w:ilvl w:val="0"/>
          <w:numId w:val="34"/>
        </w:numPr>
        <w:autoSpaceDN w:val="0"/>
        <w:textAlignment w:val="baseline"/>
        <w:rPr>
          <w:rFonts w:asciiTheme="minorHAnsi" w:eastAsia="Calibri" w:hAnsiTheme="minorHAnsi" w:cstheme="minorHAnsi"/>
          <w:color w:val="auto"/>
        </w:rPr>
      </w:pPr>
      <w:r w:rsidRPr="00B63C1F">
        <w:rPr>
          <w:rFonts w:asciiTheme="minorHAnsi" w:eastAsia="Calibri" w:hAnsiTheme="minorHAnsi" w:cstheme="minorHAnsi"/>
          <w:color w:val="auto"/>
        </w:rPr>
        <w:t>Zdravstvena ambulanta Puconci, Puconci 81, 9201 Puconci.</w:t>
      </w:r>
    </w:p>
    <w:p w14:paraId="0A4EC9CA" w14:textId="77777777" w:rsidR="00B63C1F" w:rsidRPr="00B63C1F" w:rsidRDefault="00B63C1F" w:rsidP="00B63C1F">
      <w:pPr>
        <w:spacing w:before="100" w:beforeAutospacing="1" w:after="100" w:afterAutospacing="1"/>
        <w:jc w:val="both"/>
        <w:rPr>
          <w:rFonts w:asciiTheme="minorHAnsi" w:hAnsiTheme="minorHAnsi" w:cstheme="minorHAnsi"/>
          <w:sz w:val="24"/>
          <w:szCs w:val="24"/>
        </w:rPr>
      </w:pPr>
      <w:r w:rsidRPr="00B63C1F">
        <w:rPr>
          <w:rFonts w:asciiTheme="minorHAnsi" w:hAnsiTheme="minorHAnsi" w:cstheme="minorHAnsi"/>
          <w:sz w:val="24"/>
          <w:szCs w:val="24"/>
        </w:rPr>
        <w:t>Ob vsakokratni dostavi blaga mora biti navzoča oseba s strani dobavitelja in naročnika. Količina pakiranj se kontrolira sprotno na mestu dostave in se mora ujemati s količino zapisano na spremnem dokumentu. Vsebina pakiranj se kontrolira naknadno s strani naročnika. V primeru, da naročnik ob naknadnem količinskem prevzemu materiala ugotovi, da posamezno blago ni zahtevane kvalitete oz. da dejansko dostavljena količina ni enaka tisti, ki je zapisana na spremnem dokumentu – dobavnici, ga naročnik, po pošti ali z lastnim prevzemom ponudnika, vrne ponudniku skupaj z reklamacijskim zapisnikom. Dobavitelj je dolžan reklamirano blago nadomestiti z novim oz. dostaviti manjkajoče blago, v roku 3 delovnih dni od prejete reklamacije na lastne stroške.</w:t>
      </w:r>
    </w:p>
    <w:p w14:paraId="0B9FFF23" w14:textId="77777777" w:rsidR="00B63C1F" w:rsidRPr="00B63C1F" w:rsidRDefault="00B63C1F" w:rsidP="00B63C1F">
      <w:pPr>
        <w:spacing w:before="100" w:beforeAutospacing="1" w:after="100" w:afterAutospacing="1"/>
        <w:jc w:val="both"/>
        <w:rPr>
          <w:rFonts w:asciiTheme="minorHAnsi" w:hAnsiTheme="minorHAnsi" w:cstheme="minorHAnsi"/>
          <w:sz w:val="24"/>
          <w:szCs w:val="24"/>
        </w:rPr>
      </w:pPr>
      <w:r w:rsidRPr="00B63C1F">
        <w:rPr>
          <w:rFonts w:asciiTheme="minorHAnsi" w:hAnsiTheme="minorHAnsi" w:cstheme="minorHAnsi"/>
          <w:sz w:val="24"/>
          <w:szCs w:val="24"/>
        </w:rPr>
        <w:t>Vsako dostavo mora spremljati dokument - dobavnica, na kateri mora biti jasno zapisano ime dobavitelja, vrsta in količina materiala, ME, cena brez DDV, eventualni popust in končna cena materiala, v katero je vključen DDV. Vse postavke na dobavnici se morajo ujemati s tistimi na prejetem e-računu.</w:t>
      </w:r>
    </w:p>
    <w:p w14:paraId="49756EBA" w14:textId="33313646" w:rsidR="00371E5D" w:rsidRPr="00400682" w:rsidRDefault="00371E5D" w:rsidP="00DC5B4F">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sidRPr="00400682">
        <w:rPr>
          <w:rFonts w:asciiTheme="minorHAnsi" w:hAnsiTheme="minorHAnsi" w:cstheme="minorHAnsi"/>
          <w:sz w:val="24"/>
          <w:szCs w:val="24"/>
        </w:rPr>
        <w:t>člen</w:t>
      </w:r>
    </w:p>
    <w:p w14:paraId="38C2D177" w14:textId="77777777" w:rsidR="00285664" w:rsidRPr="00400682" w:rsidRDefault="00285664" w:rsidP="00285664">
      <w:pPr>
        <w:jc w:val="both"/>
        <w:rPr>
          <w:rFonts w:asciiTheme="minorHAnsi" w:hAnsiTheme="minorHAnsi" w:cstheme="minorHAnsi"/>
          <w:sz w:val="24"/>
          <w:szCs w:val="24"/>
        </w:rPr>
      </w:pPr>
    </w:p>
    <w:p w14:paraId="24EA9C5F" w14:textId="1CB206D2" w:rsidR="00285664" w:rsidRPr="00400682" w:rsidRDefault="00285664" w:rsidP="00285664">
      <w:pPr>
        <w:widowControl w:val="0"/>
        <w:jc w:val="both"/>
        <w:rPr>
          <w:rFonts w:asciiTheme="minorHAnsi" w:hAnsiTheme="minorHAnsi" w:cstheme="minorHAnsi"/>
          <w:sz w:val="24"/>
          <w:szCs w:val="24"/>
        </w:rPr>
      </w:pPr>
      <w:r w:rsidRPr="00400682">
        <w:rPr>
          <w:rFonts w:asciiTheme="minorHAnsi" w:hAnsiTheme="minorHAnsi" w:cstheme="minorHAnsi"/>
          <w:sz w:val="24"/>
          <w:szCs w:val="24"/>
        </w:rPr>
        <w:t>Naročnik se zavezuje, da bo za vsako pravilno (količinsko in kvalitetno) dobavo dobavitelju plačal pogodbeno vrednost skladno s to pogodbo na transakcijski račun v roku 30 dni od datuma prejema pravilno izstavljenega računa</w:t>
      </w:r>
      <w:r w:rsidR="00C01301" w:rsidRPr="00400682">
        <w:rPr>
          <w:rFonts w:asciiTheme="minorHAnsi" w:hAnsiTheme="minorHAnsi" w:cstheme="minorHAnsi"/>
          <w:sz w:val="24"/>
          <w:szCs w:val="24"/>
        </w:rPr>
        <w:t xml:space="preserve"> z dobavnicami</w:t>
      </w:r>
      <w:r w:rsidR="00A06A0C" w:rsidRPr="00400682">
        <w:rPr>
          <w:rFonts w:asciiTheme="minorHAnsi" w:hAnsiTheme="minorHAnsi" w:cstheme="minorHAnsi"/>
          <w:sz w:val="24"/>
          <w:szCs w:val="24"/>
        </w:rPr>
        <w:t>.</w:t>
      </w:r>
    </w:p>
    <w:p w14:paraId="60B798C3" w14:textId="26008230" w:rsidR="00285664" w:rsidRPr="00400682" w:rsidRDefault="00A06A0C" w:rsidP="00C01301">
      <w:pPr>
        <w:suppressAutoHyphens w:val="0"/>
        <w:spacing w:before="100" w:beforeAutospacing="1" w:after="100" w:afterAutospacing="1"/>
        <w:jc w:val="both"/>
        <w:rPr>
          <w:rFonts w:asciiTheme="minorHAnsi" w:hAnsiTheme="minorHAnsi" w:cstheme="minorHAnsi"/>
          <w:sz w:val="24"/>
          <w:szCs w:val="24"/>
        </w:rPr>
      </w:pPr>
      <w:r w:rsidRPr="00400682">
        <w:rPr>
          <w:rFonts w:asciiTheme="minorHAnsi" w:hAnsiTheme="minorHAnsi" w:cstheme="minorHAnsi"/>
          <w:sz w:val="24"/>
          <w:szCs w:val="24"/>
        </w:rPr>
        <w:t>Fakturiranje za izdobavljen</w:t>
      </w:r>
      <w:r w:rsidR="001E57F1">
        <w:rPr>
          <w:rFonts w:asciiTheme="minorHAnsi" w:hAnsiTheme="minorHAnsi" w:cstheme="minorHAnsi"/>
          <w:sz w:val="24"/>
          <w:szCs w:val="24"/>
        </w:rPr>
        <w:t>o blago po tej pogodbi</w:t>
      </w:r>
      <w:r w:rsidRPr="00400682">
        <w:rPr>
          <w:rFonts w:asciiTheme="minorHAnsi" w:hAnsiTheme="minorHAnsi" w:cstheme="minorHAnsi"/>
          <w:sz w:val="24"/>
          <w:szCs w:val="24"/>
        </w:rPr>
        <w:t xml:space="preserve"> se  izvaja zbirno, enkrat mesečno v roku treh delovnih dni za pretekli mesec. Račun mora biti poslan v e-obliki. Vsaka dobavnica in račun morata vsebovati številko naročilnice, po kateri je bil dostavljen material.</w:t>
      </w:r>
    </w:p>
    <w:p w14:paraId="11E6D14A" w14:textId="6E5253AB" w:rsidR="00A06A0C" w:rsidRPr="00400682" w:rsidRDefault="00285664" w:rsidP="00C01301">
      <w:pPr>
        <w:widowControl w:val="0"/>
        <w:jc w:val="both"/>
        <w:rPr>
          <w:rFonts w:asciiTheme="minorHAnsi" w:hAnsiTheme="minorHAnsi" w:cstheme="minorHAnsi"/>
          <w:sz w:val="24"/>
          <w:szCs w:val="24"/>
        </w:rPr>
      </w:pPr>
      <w:r w:rsidRPr="00400682">
        <w:rPr>
          <w:rFonts w:asciiTheme="minorHAnsi" w:hAnsiTheme="minorHAnsi" w:cstheme="minorHAnsi"/>
          <w:sz w:val="24"/>
          <w:szCs w:val="24"/>
        </w:rPr>
        <w:t xml:space="preserve">V kolikor naročnik računa ne poravna v dogovorjenem roku, ima dobavitelj pravico zaračunati zakonsko določene zamudne obresti. </w:t>
      </w:r>
      <w:r w:rsidR="00A06A0C" w:rsidRPr="00400682">
        <w:rPr>
          <w:rFonts w:asciiTheme="minorHAnsi" w:eastAsia="Times New Roman" w:hAnsiTheme="minorHAnsi" w:cstheme="minorHAnsi"/>
          <w:sz w:val="24"/>
          <w:szCs w:val="24"/>
          <w:lang w:eastAsia="en-US"/>
        </w:rPr>
        <w:t> </w:t>
      </w:r>
    </w:p>
    <w:p w14:paraId="3F37E6C5" w14:textId="77777777" w:rsidR="00285664" w:rsidRPr="00400682" w:rsidRDefault="00285664" w:rsidP="00285664">
      <w:pPr>
        <w:widowControl w:val="0"/>
        <w:jc w:val="both"/>
        <w:rPr>
          <w:rFonts w:asciiTheme="minorHAnsi" w:hAnsiTheme="minorHAnsi" w:cstheme="minorHAnsi"/>
          <w:sz w:val="24"/>
          <w:szCs w:val="24"/>
        </w:rPr>
      </w:pPr>
    </w:p>
    <w:p w14:paraId="5E9CFC51" w14:textId="77777777" w:rsidR="00285664" w:rsidRPr="00400682" w:rsidRDefault="00285664" w:rsidP="00DC5B4F">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sidRPr="00400682">
        <w:rPr>
          <w:rFonts w:asciiTheme="minorHAnsi" w:hAnsiTheme="minorHAnsi" w:cstheme="minorHAnsi"/>
          <w:sz w:val="24"/>
          <w:szCs w:val="24"/>
        </w:rPr>
        <w:t>člen</w:t>
      </w:r>
    </w:p>
    <w:p w14:paraId="478886B8" w14:textId="77777777" w:rsidR="00285664" w:rsidRPr="00400682" w:rsidRDefault="00285664" w:rsidP="00285664">
      <w:pPr>
        <w:autoSpaceDE w:val="0"/>
        <w:adjustRightInd w:val="0"/>
        <w:jc w:val="both"/>
        <w:rPr>
          <w:rFonts w:asciiTheme="minorHAnsi" w:hAnsiTheme="minorHAnsi" w:cstheme="minorHAnsi"/>
          <w:b/>
          <w:sz w:val="24"/>
          <w:szCs w:val="24"/>
        </w:rPr>
      </w:pPr>
    </w:p>
    <w:p w14:paraId="72F4F143" w14:textId="43911462" w:rsidR="000F7E2E" w:rsidRPr="00400682" w:rsidRDefault="00285664" w:rsidP="00285664">
      <w:pPr>
        <w:autoSpaceDE w:val="0"/>
        <w:adjustRightInd w:val="0"/>
        <w:jc w:val="both"/>
        <w:rPr>
          <w:rFonts w:asciiTheme="minorHAnsi" w:hAnsiTheme="minorHAnsi" w:cstheme="minorHAnsi"/>
          <w:sz w:val="24"/>
          <w:szCs w:val="24"/>
        </w:rPr>
      </w:pPr>
      <w:r w:rsidRPr="00400682">
        <w:rPr>
          <w:rFonts w:asciiTheme="minorHAnsi" w:hAnsiTheme="minorHAnsi" w:cstheme="minorHAnsi"/>
          <w:sz w:val="24"/>
          <w:szCs w:val="24"/>
        </w:rPr>
        <w:t>Dobavitelj zagotavlja, da:</w:t>
      </w:r>
    </w:p>
    <w:p w14:paraId="65C176FB" w14:textId="77777777" w:rsidR="00285664" w:rsidRPr="00400682" w:rsidRDefault="00285664" w:rsidP="000F7E2E">
      <w:pPr>
        <w:autoSpaceDE w:val="0"/>
        <w:adjustRightInd w:val="0"/>
        <w:jc w:val="both"/>
        <w:rPr>
          <w:rFonts w:asciiTheme="minorHAnsi" w:hAnsiTheme="minorHAnsi" w:cstheme="minorHAnsi"/>
          <w:sz w:val="24"/>
          <w:szCs w:val="24"/>
        </w:rPr>
      </w:pPr>
    </w:p>
    <w:p w14:paraId="50873FEB" w14:textId="77777777" w:rsidR="00B63C1F" w:rsidRDefault="00B63C1F" w:rsidP="000F7E2E">
      <w:pPr>
        <w:numPr>
          <w:ilvl w:val="0"/>
          <w:numId w:val="14"/>
        </w:numPr>
        <w:suppressAutoHyphens w:val="0"/>
        <w:autoSpaceDE w:val="0"/>
        <w:autoSpaceDN w:val="0"/>
        <w:adjustRightInd w:val="0"/>
        <w:jc w:val="both"/>
        <w:rPr>
          <w:rFonts w:asciiTheme="minorHAnsi" w:hAnsiTheme="minorHAnsi" w:cstheme="minorHAnsi"/>
          <w:sz w:val="24"/>
          <w:szCs w:val="24"/>
        </w:rPr>
      </w:pPr>
      <w:r w:rsidRPr="00B63C1F">
        <w:rPr>
          <w:rFonts w:asciiTheme="minorHAnsi" w:hAnsiTheme="minorHAnsi" w:cstheme="minorHAnsi"/>
          <w:sz w:val="24"/>
          <w:szCs w:val="24"/>
        </w:rPr>
        <w:t>je blago skladno z vsemi veljavnimi predpisi, normativi in standardi, ki veljajo v Republiki Sloveniji ter izpolnjuje bistvene zahteve za varnost, zdravje in varovanje okolja, kot jih določa zakonodaja Evropske unije (certificiranje s CE);</w:t>
      </w:r>
    </w:p>
    <w:p w14:paraId="38D1DF5C" w14:textId="77777777" w:rsidR="000F7E2E" w:rsidRDefault="000F7E2E" w:rsidP="000F7E2E">
      <w:pPr>
        <w:pStyle w:val="Telobesedila"/>
        <w:numPr>
          <w:ilvl w:val="0"/>
          <w:numId w:val="14"/>
        </w:numPr>
        <w:spacing w:after="0"/>
        <w:jc w:val="both"/>
        <w:rPr>
          <w:rFonts w:asciiTheme="minorHAnsi" w:hAnsiTheme="minorHAnsi" w:cstheme="minorHAnsi"/>
          <w:lang w:eastAsia="sl-SI"/>
        </w:rPr>
      </w:pPr>
      <w:r>
        <w:rPr>
          <w:rFonts w:asciiTheme="minorHAnsi" w:hAnsiTheme="minorHAnsi" w:cstheme="minorHAnsi"/>
          <w:lang w:eastAsia="sl-SI"/>
        </w:rPr>
        <w:t>ima blago</w:t>
      </w:r>
      <w:r w:rsidRPr="003D049D">
        <w:rPr>
          <w:rFonts w:asciiTheme="minorHAnsi" w:hAnsiTheme="minorHAnsi" w:cstheme="minorHAnsi"/>
          <w:lang w:eastAsia="sl-SI"/>
        </w:rPr>
        <w:t xml:space="preserve"> ustrezna dovoljenja za promet v EU</w:t>
      </w:r>
      <w:r>
        <w:rPr>
          <w:rFonts w:asciiTheme="minorHAnsi" w:hAnsiTheme="minorHAnsi" w:cstheme="minorHAnsi"/>
          <w:lang w:eastAsia="sl-SI"/>
        </w:rPr>
        <w:t>;</w:t>
      </w:r>
    </w:p>
    <w:p w14:paraId="6FAC000C" w14:textId="5D91AE20" w:rsidR="00B63C1F" w:rsidRPr="000F7E2E" w:rsidRDefault="00B63C1F" w:rsidP="000F7E2E">
      <w:pPr>
        <w:pStyle w:val="Telobesedila"/>
        <w:numPr>
          <w:ilvl w:val="0"/>
          <w:numId w:val="14"/>
        </w:numPr>
        <w:spacing w:after="0"/>
        <w:jc w:val="both"/>
        <w:rPr>
          <w:rFonts w:asciiTheme="minorHAnsi" w:hAnsiTheme="minorHAnsi" w:cstheme="minorHAnsi"/>
          <w:lang w:eastAsia="sl-SI"/>
        </w:rPr>
      </w:pPr>
      <w:r w:rsidRPr="000F7E2E">
        <w:rPr>
          <w:rFonts w:asciiTheme="minorHAnsi" w:hAnsiTheme="minorHAnsi" w:cstheme="minorHAnsi"/>
        </w:rPr>
        <w:t>bo k ponujenemu blagu oz. posameznemu artiklu, ki je opredeljen s komercialnim imenom in proizvajalcem, dodal svojo šifro artikla, ki jo naročnik vnese v svoj računalniški sistem materialnega poslovanja;</w:t>
      </w:r>
    </w:p>
    <w:p w14:paraId="348AB8DB" w14:textId="77777777" w:rsidR="00B63C1F" w:rsidRPr="00B63C1F" w:rsidRDefault="00B63C1F" w:rsidP="000F7E2E">
      <w:pPr>
        <w:numPr>
          <w:ilvl w:val="0"/>
          <w:numId w:val="14"/>
        </w:numPr>
        <w:suppressAutoHyphens w:val="0"/>
        <w:autoSpaceDE w:val="0"/>
        <w:autoSpaceDN w:val="0"/>
        <w:adjustRightInd w:val="0"/>
        <w:jc w:val="both"/>
        <w:rPr>
          <w:rFonts w:asciiTheme="minorHAnsi" w:hAnsiTheme="minorHAnsi" w:cstheme="minorHAnsi"/>
          <w:sz w:val="24"/>
          <w:szCs w:val="24"/>
        </w:rPr>
      </w:pPr>
      <w:r w:rsidRPr="00B63C1F">
        <w:rPr>
          <w:rFonts w:asciiTheme="minorHAnsi" w:hAnsiTheme="minorHAnsi" w:cstheme="minorHAnsi"/>
          <w:sz w:val="24"/>
          <w:szCs w:val="24"/>
        </w:rPr>
        <w:t>bo za ponujeno blago na poziv naročnika posredoval varnostne in tehnične liste v slovenskem jeziku v elektronski obliki (v pdf formatu ali v Word-u);</w:t>
      </w:r>
    </w:p>
    <w:p w14:paraId="48E283FF" w14:textId="77777777" w:rsidR="00B63C1F" w:rsidRPr="00B63C1F" w:rsidRDefault="00B63C1F" w:rsidP="00B63C1F">
      <w:pPr>
        <w:numPr>
          <w:ilvl w:val="0"/>
          <w:numId w:val="14"/>
        </w:numPr>
        <w:suppressAutoHyphens w:val="0"/>
        <w:autoSpaceDE w:val="0"/>
        <w:autoSpaceDN w:val="0"/>
        <w:adjustRightInd w:val="0"/>
        <w:jc w:val="both"/>
        <w:rPr>
          <w:rFonts w:asciiTheme="minorHAnsi" w:hAnsiTheme="minorHAnsi" w:cstheme="minorHAnsi"/>
          <w:sz w:val="24"/>
          <w:szCs w:val="24"/>
        </w:rPr>
      </w:pPr>
      <w:r w:rsidRPr="00B63C1F">
        <w:rPr>
          <w:rFonts w:asciiTheme="minorHAnsi" w:hAnsiTheme="minorHAnsi" w:cstheme="minorHAnsi"/>
          <w:sz w:val="24"/>
          <w:szCs w:val="24"/>
        </w:rPr>
        <w:t>bo blago pakiral ločeno v skladu z navodili naročnika;</w:t>
      </w:r>
    </w:p>
    <w:p w14:paraId="34EEB0B1" w14:textId="77777777" w:rsidR="00B63C1F" w:rsidRPr="00B63C1F" w:rsidRDefault="00B63C1F" w:rsidP="00B63C1F">
      <w:pPr>
        <w:numPr>
          <w:ilvl w:val="0"/>
          <w:numId w:val="14"/>
        </w:numPr>
        <w:suppressAutoHyphens w:val="0"/>
        <w:autoSpaceDE w:val="0"/>
        <w:autoSpaceDN w:val="0"/>
        <w:adjustRightInd w:val="0"/>
        <w:jc w:val="both"/>
        <w:rPr>
          <w:rFonts w:asciiTheme="minorHAnsi" w:hAnsiTheme="minorHAnsi" w:cstheme="minorHAnsi"/>
          <w:sz w:val="24"/>
          <w:szCs w:val="24"/>
        </w:rPr>
      </w:pPr>
      <w:r w:rsidRPr="00B63C1F">
        <w:rPr>
          <w:rFonts w:asciiTheme="minorHAnsi" w:hAnsiTheme="minorHAnsi" w:cstheme="minorHAnsi"/>
          <w:sz w:val="24"/>
          <w:szCs w:val="24"/>
        </w:rPr>
        <w:t>rok uporabe posameznega izdelka ob dobavi ne bo krajši od 12 mesecev;</w:t>
      </w:r>
    </w:p>
    <w:p w14:paraId="43FD5516" w14:textId="77777777" w:rsidR="00B63C1F" w:rsidRPr="00B63C1F" w:rsidRDefault="00B63C1F" w:rsidP="00B63C1F">
      <w:pPr>
        <w:numPr>
          <w:ilvl w:val="0"/>
          <w:numId w:val="14"/>
        </w:numPr>
        <w:suppressAutoHyphens w:val="0"/>
        <w:autoSpaceDE w:val="0"/>
        <w:autoSpaceDN w:val="0"/>
        <w:adjustRightInd w:val="0"/>
        <w:jc w:val="both"/>
        <w:rPr>
          <w:rFonts w:asciiTheme="minorHAnsi" w:hAnsiTheme="minorHAnsi" w:cstheme="minorHAnsi"/>
          <w:sz w:val="24"/>
          <w:szCs w:val="24"/>
        </w:rPr>
      </w:pPr>
      <w:r w:rsidRPr="00B63C1F">
        <w:rPr>
          <w:rFonts w:asciiTheme="minorHAnsi" w:hAnsiTheme="minorHAnsi" w:cstheme="minorHAnsi"/>
          <w:sz w:val="24"/>
          <w:szCs w:val="24"/>
        </w:rPr>
        <w:t>blago v celoti ustreza zahtevam, karakteristikam in specifikacijam v razpisni dokumentaciji in ponudbeni dokumentaciji;</w:t>
      </w:r>
    </w:p>
    <w:p w14:paraId="68B5FE36" w14:textId="77777777" w:rsidR="00B63C1F" w:rsidRPr="00B63C1F" w:rsidRDefault="00B63C1F" w:rsidP="00B63C1F">
      <w:pPr>
        <w:numPr>
          <w:ilvl w:val="0"/>
          <w:numId w:val="14"/>
        </w:numPr>
        <w:suppressAutoHyphens w:val="0"/>
        <w:autoSpaceDE w:val="0"/>
        <w:autoSpaceDN w:val="0"/>
        <w:adjustRightInd w:val="0"/>
        <w:jc w:val="both"/>
        <w:rPr>
          <w:rFonts w:asciiTheme="minorHAnsi" w:hAnsiTheme="minorHAnsi" w:cstheme="minorHAnsi"/>
          <w:sz w:val="24"/>
          <w:szCs w:val="24"/>
        </w:rPr>
      </w:pPr>
      <w:r w:rsidRPr="00B63C1F">
        <w:rPr>
          <w:rFonts w:asciiTheme="minorHAnsi" w:hAnsiTheme="minorHAnsi" w:cstheme="minorHAnsi"/>
          <w:sz w:val="24"/>
          <w:szCs w:val="24"/>
        </w:rPr>
        <w:t>bo na zahtevo naročnika predal ustrezno dokumentacijo, ki dokazuje ustreznost zahtevam iz predhodne alineje;</w:t>
      </w:r>
    </w:p>
    <w:p w14:paraId="28E659ED" w14:textId="77777777" w:rsidR="00B63C1F" w:rsidRPr="00B63C1F" w:rsidRDefault="00B63C1F" w:rsidP="00B63C1F">
      <w:pPr>
        <w:numPr>
          <w:ilvl w:val="0"/>
          <w:numId w:val="14"/>
        </w:numPr>
        <w:suppressAutoHyphens w:val="0"/>
        <w:autoSpaceDE w:val="0"/>
        <w:autoSpaceDN w:val="0"/>
        <w:adjustRightInd w:val="0"/>
        <w:jc w:val="both"/>
        <w:rPr>
          <w:rFonts w:asciiTheme="minorHAnsi" w:hAnsiTheme="minorHAnsi" w:cstheme="minorHAnsi"/>
          <w:sz w:val="24"/>
          <w:szCs w:val="24"/>
        </w:rPr>
      </w:pPr>
      <w:r w:rsidRPr="00B63C1F">
        <w:rPr>
          <w:rFonts w:asciiTheme="minorHAnsi" w:hAnsiTheme="minorHAnsi" w:cstheme="minorHAnsi"/>
          <w:sz w:val="24"/>
          <w:szCs w:val="24"/>
        </w:rPr>
        <w:t>bo blago naročniku dostavil najkasneje v roku 48 ur od posredovanega naročila, v nujnih primer pa v 24 urah od posredovanega naročila;</w:t>
      </w:r>
    </w:p>
    <w:p w14:paraId="281499B0" w14:textId="77777777" w:rsidR="00B63C1F" w:rsidRPr="00B63C1F" w:rsidRDefault="00B63C1F" w:rsidP="00B63C1F">
      <w:pPr>
        <w:numPr>
          <w:ilvl w:val="0"/>
          <w:numId w:val="14"/>
        </w:numPr>
        <w:suppressAutoHyphens w:val="0"/>
        <w:autoSpaceDE w:val="0"/>
        <w:autoSpaceDN w:val="0"/>
        <w:adjustRightInd w:val="0"/>
        <w:jc w:val="both"/>
        <w:rPr>
          <w:rFonts w:asciiTheme="minorHAnsi" w:hAnsiTheme="minorHAnsi" w:cstheme="minorHAnsi"/>
          <w:sz w:val="24"/>
          <w:szCs w:val="24"/>
        </w:rPr>
      </w:pPr>
      <w:r w:rsidRPr="00B63C1F">
        <w:rPr>
          <w:rFonts w:asciiTheme="minorHAnsi" w:hAnsiTheme="minorHAnsi" w:cstheme="minorHAnsi"/>
          <w:sz w:val="24"/>
          <w:szCs w:val="24"/>
        </w:rPr>
        <w:t xml:space="preserve">bo v času garancije na svoje stroške odpravil napake oziroma nadomestil izdelek z napako z novim izdelkom; </w:t>
      </w:r>
    </w:p>
    <w:p w14:paraId="3958BE71" w14:textId="77777777" w:rsidR="00B63C1F" w:rsidRPr="00B63C1F" w:rsidRDefault="00B63C1F" w:rsidP="00B63C1F">
      <w:pPr>
        <w:numPr>
          <w:ilvl w:val="0"/>
          <w:numId w:val="14"/>
        </w:numPr>
        <w:suppressAutoHyphens w:val="0"/>
        <w:autoSpaceDE w:val="0"/>
        <w:autoSpaceDN w:val="0"/>
        <w:adjustRightInd w:val="0"/>
        <w:jc w:val="both"/>
        <w:rPr>
          <w:rFonts w:asciiTheme="minorHAnsi" w:hAnsiTheme="minorHAnsi" w:cstheme="minorHAnsi"/>
          <w:sz w:val="24"/>
          <w:szCs w:val="24"/>
        </w:rPr>
      </w:pPr>
      <w:r w:rsidRPr="00B63C1F">
        <w:rPr>
          <w:rFonts w:asciiTheme="minorHAnsi" w:hAnsiTheme="minorHAnsi" w:cstheme="minorHAnsi"/>
          <w:sz w:val="24"/>
          <w:szCs w:val="24"/>
        </w:rPr>
        <w:t>bo naročniku, v kolikor posameznega artikla iz ponudbenega predračuna ne bo imel na zalogi, v celoti kril stroške nakupa pri drugem dobavitelju;</w:t>
      </w:r>
    </w:p>
    <w:p w14:paraId="1C8ED629" w14:textId="77777777" w:rsidR="00B63C1F" w:rsidRPr="00B63C1F" w:rsidRDefault="00B63C1F" w:rsidP="00B63C1F">
      <w:pPr>
        <w:numPr>
          <w:ilvl w:val="0"/>
          <w:numId w:val="14"/>
        </w:numPr>
        <w:suppressAutoHyphens w:val="0"/>
        <w:autoSpaceDE w:val="0"/>
        <w:autoSpaceDN w:val="0"/>
        <w:adjustRightInd w:val="0"/>
        <w:jc w:val="both"/>
        <w:rPr>
          <w:rFonts w:asciiTheme="minorHAnsi" w:hAnsiTheme="minorHAnsi" w:cstheme="minorHAnsi"/>
          <w:sz w:val="24"/>
          <w:szCs w:val="24"/>
        </w:rPr>
      </w:pPr>
      <w:r w:rsidRPr="00B63C1F">
        <w:rPr>
          <w:rFonts w:asciiTheme="minorHAnsi" w:hAnsiTheme="minorHAnsi" w:cstheme="minorHAnsi"/>
          <w:sz w:val="24"/>
          <w:szCs w:val="24"/>
        </w:rPr>
        <w:t>razpolaga z  ustreznimi strokovnimi, kadrovskimi in tehničnimi kapacitetami za dobavo blaga;</w:t>
      </w:r>
    </w:p>
    <w:p w14:paraId="2EBAA5F5" w14:textId="77777777" w:rsidR="00B63C1F" w:rsidRPr="00B63C1F" w:rsidRDefault="00B63C1F" w:rsidP="00B63C1F">
      <w:pPr>
        <w:numPr>
          <w:ilvl w:val="0"/>
          <w:numId w:val="14"/>
        </w:numPr>
        <w:suppressAutoHyphens w:val="0"/>
        <w:autoSpaceDE w:val="0"/>
        <w:autoSpaceDN w:val="0"/>
        <w:adjustRightInd w:val="0"/>
        <w:jc w:val="both"/>
        <w:rPr>
          <w:rFonts w:asciiTheme="minorHAnsi" w:hAnsiTheme="minorHAnsi" w:cstheme="minorHAnsi"/>
          <w:sz w:val="24"/>
          <w:szCs w:val="24"/>
        </w:rPr>
      </w:pPr>
      <w:r w:rsidRPr="00B63C1F">
        <w:rPr>
          <w:rFonts w:asciiTheme="minorHAnsi" w:hAnsiTheme="minorHAnsi" w:cstheme="minorHAnsi"/>
          <w:sz w:val="24"/>
          <w:szCs w:val="24"/>
        </w:rPr>
        <w:t>bo pooblaščeno osebo naročnika nemudoma obveščal o nastopu okoliščin, ki bi lahko vplivale vsebinsko in časovno izvedbo dobav.</w:t>
      </w:r>
    </w:p>
    <w:p w14:paraId="08BAE073" w14:textId="77777777" w:rsidR="00285664" w:rsidRPr="00400682" w:rsidRDefault="00285664" w:rsidP="00285664">
      <w:pPr>
        <w:widowControl w:val="0"/>
        <w:suppressAutoHyphens w:val="0"/>
        <w:spacing w:line="280" w:lineRule="atLeast"/>
        <w:ind w:left="720"/>
        <w:jc w:val="both"/>
        <w:rPr>
          <w:rFonts w:asciiTheme="minorHAnsi" w:hAnsiTheme="minorHAnsi" w:cstheme="minorHAnsi"/>
          <w:sz w:val="24"/>
          <w:szCs w:val="24"/>
        </w:rPr>
      </w:pPr>
    </w:p>
    <w:p w14:paraId="0441558D" w14:textId="77777777" w:rsidR="00285664" w:rsidRPr="00400682" w:rsidRDefault="00285664" w:rsidP="00DC5B4F">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sidRPr="00400682">
        <w:rPr>
          <w:rFonts w:asciiTheme="minorHAnsi" w:hAnsiTheme="minorHAnsi" w:cstheme="minorHAnsi"/>
          <w:sz w:val="24"/>
          <w:szCs w:val="24"/>
        </w:rPr>
        <w:t>člen</w:t>
      </w:r>
    </w:p>
    <w:p w14:paraId="7A3882B9" w14:textId="77777777" w:rsidR="00285664" w:rsidRPr="00400682" w:rsidRDefault="00285664" w:rsidP="00694775">
      <w:pPr>
        <w:suppressAutoHyphens w:val="0"/>
        <w:autoSpaceDE w:val="0"/>
        <w:adjustRightInd w:val="0"/>
        <w:jc w:val="both"/>
        <w:rPr>
          <w:rFonts w:asciiTheme="minorHAnsi" w:hAnsiTheme="minorHAnsi" w:cstheme="minorHAnsi"/>
          <w:sz w:val="24"/>
          <w:szCs w:val="24"/>
        </w:rPr>
      </w:pPr>
    </w:p>
    <w:p w14:paraId="64FBE0E6" w14:textId="77777777" w:rsidR="00285664" w:rsidRPr="00400682" w:rsidRDefault="00285664" w:rsidP="00285664">
      <w:pPr>
        <w:autoSpaceDE w:val="0"/>
        <w:adjustRightInd w:val="0"/>
        <w:jc w:val="both"/>
        <w:rPr>
          <w:rFonts w:asciiTheme="minorHAnsi" w:hAnsiTheme="minorHAnsi" w:cstheme="minorHAnsi"/>
          <w:sz w:val="24"/>
          <w:szCs w:val="24"/>
        </w:rPr>
      </w:pPr>
      <w:r w:rsidRPr="00400682">
        <w:rPr>
          <w:rFonts w:asciiTheme="minorHAnsi" w:hAnsiTheme="minorHAnsi" w:cstheme="minorHAnsi"/>
          <w:sz w:val="24"/>
          <w:szCs w:val="24"/>
        </w:rPr>
        <w:t>Naročnik zagotavlja, da:</w:t>
      </w:r>
    </w:p>
    <w:p w14:paraId="2DEFD4C3" w14:textId="77777777" w:rsidR="00285664" w:rsidRPr="00400682" w:rsidRDefault="00285664" w:rsidP="00285664">
      <w:pPr>
        <w:autoSpaceDE w:val="0"/>
        <w:adjustRightInd w:val="0"/>
        <w:jc w:val="both"/>
        <w:rPr>
          <w:rFonts w:asciiTheme="minorHAnsi" w:hAnsiTheme="minorHAnsi" w:cstheme="minorHAnsi"/>
          <w:sz w:val="24"/>
          <w:szCs w:val="24"/>
        </w:rPr>
      </w:pPr>
    </w:p>
    <w:p w14:paraId="64C20452" w14:textId="3ED91FD1" w:rsidR="00285664" w:rsidRPr="00400682" w:rsidRDefault="00285664" w:rsidP="00DC5B4F">
      <w:pPr>
        <w:numPr>
          <w:ilvl w:val="0"/>
          <w:numId w:val="14"/>
        </w:numPr>
        <w:suppressAutoHyphens w:val="0"/>
        <w:autoSpaceDE w:val="0"/>
        <w:autoSpaceDN w:val="0"/>
        <w:adjustRightInd w:val="0"/>
        <w:jc w:val="both"/>
        <w:rPr>
          <w:rFonts w:asciiTheme="minorHAnsi" w:hAnsiTheme="minorHAnsi" w:cstheme="minorHAnsi"/>
          <w:sz w:val="24"/>
          <w:szCs w:val="24"/>
        </w:rPr>
      </w:pPr>
      <w:r w:rsidRPr="00400682">
        <w:rPr>
          <w:rFonts w:asciiTheme="minorHAnsi" w:hAnsiTheme="minorHAnsi" w:cstheme="minorHAnsi"/>
          <w:sz w:val="24"/>
          <w:szCs w:val="24"/>
        </w:rPr>
        <w:t>bo nudil dobavitelju vse potrebne informacije, podatke in dokumente, ki potrebni za dobavo blaga po tej pogodbi</w:t>
      </w:r>
      <w:r w:rsidR="00F21416" w:rsidRPr="00400682">
        <w:rPr>
          <w:rFonts w:asciiTheme="minorHAnsi" w:hAnsiTheme="minorHAnsi" w:cstheme="minorHAnsi"/>
          <w:sz w:val="24"/>
          <w:szCs w:val="24"/>
        </w:rPr>
        <w:t>;</w:t>
      </w:r>
    </w:p>
    <w:p w14:paraId="022CA292" w14:textId="4E02863A" w:rsidR="00285664" w:rsidRPr="00400682" w:rsidRDefault="00285664" w:rsidP="00DC5B4F">
      <w:pPr>
        <w:numPr>
          <w:ilvl w:val="0"/>
          <w:numId w:val="14"/>
        </w:numPr>
        <w:suppressAutoHyphens w:val="0"/>
        <w:autoSpaceDE w:val="0"/>
        <w:autoSpaceDN w:val="0"/>
        <w:adjustRightInd w:val="0"/>
        <w:jc w:val="both"/>
        <w:rPr>
          <w:rFonts w:asciiTheme="minorHAnsi" w:hAnsiTheme="minorHAnsi" w:cstheme="minorHAnsi"/>
          <w:sz w:val="24"/>
          <w:szCs w:val="24"/>
        </w:rPr>
      </w:pPr>
      <w:r w:rsidRPr="00400682">
        <w:rPr>
          <w:rFonts w:asciiTheme="minorHAnsi" w:hAnsiTheme="minorHAnsi" w:cstheme="minorHAnsi"/>
          <w:sz w:val="24"/>
          <w:szCs w:val="24"/>
        </w:rPr>
        <w:t>bo vsakršno količinsko ali kakovostno pomanjkljivost na blagu pisno grajal najkasneje v roku dveh delovnih dni od trenutka, ko so bile te ugotovljene</w:t>
      </w:r>
      <w:r w:rsidR="00F21416" w:rsidRPr="00400682">
        <w:rPr>
          <w:rFonts w:asciiTheme="minorHAnsi" w:hAnsiTheme="minorHAnsi" w:cstheme="minorHAnsi"/>
          <w:sz w:val="24"/>
          <w:szCs w:val="24"/>
        </w:rPr>
        <w:t>;</w:t>
      </w:r>
    </w:p>
    <w:p w14:paraId="05657A48" w14:textId="3E001671" w:rsidR="00285664" w:rsidRPr="00400682" w:rsidRDefault="00285664" w:rsidP="00DC5B4F">
      <w:pPr>
        <w:numPr>
          <w:ilvl w:val="0"/>
          <w:numId w:val="14"/>
        </w:numPr>
        <w:suppressAutoHyphens w:val="0"/>
        <w:autoSpaceDE w:val="0"/>
        <w:autoSpaceDN w:val="0"/>
        <w:adjustRightInd w:val="0"/>
        <w:jc w:val="both"/>
        <w:rPr>
          <w:rFonts w:asciiTheme="minorHAnsi" w:hAnsiTheme="minorHAnsi" w:cstheme="minorHAnsi"/>
          <w:sz w:val="24"/>
          <w:szCs w:val="24"/>
        </w:rPr>
      </w:pPr>
      <w:r w:rsidRPr="00400682">
        <w:rPr>
          <w:rFonts w:asciiTheme="minorHAnsi" w:hAnsiTheme="minorHAnsi" w:cstheme="minorHAnsi"/>
          <w:sz w:val="24"/>
          <w:szCs w:val="24"/>
        </w:rPr>
        <w:t>sodeloval s pooblaščenim predstavnikom dobavitelja</w:t>
      </w:r>
      <w:r w:rsidR="00F21416" w:rsidRPr="00400682">
        <w:rPr>
          <w:rFonts w:asciiTheme="minorHAnsi" w:hAnsiTheme="minorHAnsi" w:cstheme="minorHAnsi"/>
          <w:sz w:val="24"/>
          <w:szCs w:val="24"/>
        </w:rPr>
        <w:t>;</w:t>
      </w:r>
    </w:p>
    <w:p w14:paraId="2110DB53" w14:textId="77777777" w:rsidR="00285664" w:rsidRPr="00400682" w:rsidRDefault="00285664" w:rsidP="00DC5B4F">
      <w:pPr>
        <w:numPr>
          <w:ilvl w:val="0"/>
          <w:numId w:val="14"/>
        </w:numPr>
        <w:suppressAutoHyphens w:val="0"/>
        <w:autoSpaceDE w:val="0"/>
        <w:autoSpaceDN w:val="0"/>
        <w:adjustRightInd w:val="0"/>
        <w:jc w:val="both"/>
        <w:rPr>
          <w:rFonts w:asciiTheme="minorHAnsi" w:hAnsiTheme="minorHAnsi" w:cstheme="minorHAnsi"/>
          <w:sz w:val="24"/>
          <w:szCs w:val="24"/>
        </w:rPr>
      </w:pPr>
      <w:r w:rsidRPr="00400682">
        <w:rPr>
          <w:rFonts w:asciiTheme="minorHAnsi" w:hAnsiTheme="minorHAnsi" w:cstheme="minorHAnsi"/>
          <w:sz w:val="24"/>
          <w:szCs w:val="24"/>
        </w:rPr>
        <w:t>posredoval svoje zahteve dobavitelju v roku, ki bo omogočal normalno izvedbo pogodbenih obveznosti,</w:t>
      </w:r>
    </w:p>
    <w:p w14:paraId="1EBACE58" w14:textId="334EDA29" w:rsidR="00285664" w:rsidRPr="00400682" w:rsidRDefault="00285664" w:rsidP="00DC5B4F">
      <w:pPr>
        <w:numPr>
          <w:ilvl w:val="0"/>
          <w:numId w:val="14"/>
        </w:numPr>
        <w:suppressAutoHyphens w:val="0"/>
        <w:autoSpaceDE w:val="0"/>
        <w:autoSpaceDN w:val="0"/>
        <w:adjustRightInd w:val="0"/>
        <w:jc w:val="both"/>
        <w:rPr>
          <w:rFonts w:asciiTheme="minorHAnsi" w:hAnsiTheme="minorHAnsi" w:cstheme="minorHAnsi"/>
          <w:sz w:val="24"/>
          <w:szCs w:val="24"/>
        </w:rPr>
      </w:pPr>
      <w:r w:rsidRPr="00400682">
        <w:rPr>
          <w:rFonts w:asciiTheme="minorHAnsi" w:hAnsiTheme="minorHAnsi" w:cstheme="minorHAnsi"/>
          <w:sz w:val="24"/>
          <w:szCs w:val="24"/>
        </w:rPr>
        <w:t>dobavitelju posredoval podatke, da bo ta lahko opravil dobavo blaga v skladu z zahtevami te pogodbe</w:t>
      </w:r>
      <w:r w:rsidR="00F21416" w:rsidRPr="00400682">
        <w:rPr>
          <w:rFonts w:asciiTheme="minorHAnsi" w:hAnsiTheme="minorHAnsi" w:cstheme="minorHAnsi"/>
          <w:sz w:val="24"/>
          <w:szCs w:val="24"/>
        </w:rPr>
        <w:t>;</w:t>
      </w:r>
    </w:p>
    <w:p w14:paraId="7F8AD055" w14:textId="66204AAD" w:rsidR="00285664" w:rsidRPr="00400682" w:rsidRDefault="00285664" w:rsidP="00DC5B4F">
      <w:pPr>
        <w:numPr>
          <w:ilvl w:val="0"/>
          <w:numId w:val="14"/>
        </w:numPr>
        <w:suppressAutoHyphens w:val="0"/>
        <w:autoSpaceDE w:val="0"/>
        <w:autoSpaceDN w:val="0"/>
        <w:adjustRightInd w:val="0"/>
        <w:jc w:val="both"/>
        <w:rPr>
          <w:rFonts w:asciiTheme="minorHAnsi" w:hAnsiTheme="minorHAnsi" w:cstheme="minorHAnsi"/>
          <w:sz w:val="24"/>
          <w:szCs w:val="24"/>
        </w:rPr>
      </w:pPr>
      <w:r w:rsidRPr="00400682">
        <w:rPr>
          <w:rFonts w:asciiTheme="minorHAnsi" w:hAnsiTheme="minorHAnsi" w:cstheme="minorHAnsi"/>
          <w:sz w:val="24"/>
          <w:szCs w:val="24"/>
        </w:rPr>
        <w:t>obveščal dobavitelja o vseh morebitnih spremembah in novo nastalih situacijah, ki bi lahko vplivale na izvršitev prevzetih obveznosti</w:t>
      </w:r>
      <w:r w:rsidR="00F21416" w:rsidRPr="00400682">
        <w:rPr>
          <w:rFonts w:asciiTheme="minorHAnsi" w:hAnsiTheme="minorHAnsi" w:cstheme="minorHAnsi"/>
          <w:sz w:val="24"/>
          <w:szCs w:val="24"/>
        </w:rPr>
        <w:t>;</w:t>
      </w:r>
    </w:p>
    <w:p w14:paraId="0B674495" w14:textId="77777777" w:rsidR="00285664" w:rsidRPr="00400682" w:rsidRDefault="00285664" w:rsidP="00DC5B4F">
      <w:pPr>
        <w:numPr>
          <w:ilvl w:val="0"/>
          <w:numId w:val="14"/>
        </w:numPr>
        <w:suppressAutoHyphens w:val="0"/>
        <w:autoSpaceDE w:val="0"/>
        <w:autoSpaceDN w:val="0"/>
        <w:adjustRightInd w:val="0"/>
        <w:jc w:val="both"/>
        <w:rPr>
          <w:rFonts w:asciiTheme="minorHAnsi" w:hAnsiTheme="minorHAnsi" w:cstheme="minorHAnsi"/>
          <w:sz w:val="24"/>
          <w:szCs w:val="24"/>
        </w:rPr>
      </w:pPr>
      <w:r w:rsidRPr="00400682">
        <w:rPr>
          <w:rFonts w:asciiTheme="minorHAnsi" w:hAnsiTheme="minorHAnsi" w:cstheme="minorHAnsi"/>
          <w:sz w:val="24"/>
          <w:szCs w:val="24"/>
        </w:rPr>
        <w:t>blago naročala le za to pooblaščena oseba;</w:t>
      </w:r>
    </w:p>
    <w:p w14:paraId="13BEAF05" w14:textId="77777777" w:rsidR="00285664" w:rsidRPr="00400682" w:rsidRDefault="00285664" w:rsidP="00DC5B4F">
      <w:pPr>
        <w:numPr>
          <w:ilvl w:val="0"/>
          <w:numId w:val="14"/>
        </w:numPr>
        <w:suppressAutoHyphens w:val="0"/>
        <w:autoSpaceDE w:val="0"/>
        <w:autoSpaceDN w:val="0"/>
        <w:adjustRightInd w:val="0"/>
        <w:jc w:val="both"/>
        <w:rPr>
          <w:rFonts w:asciiTheme="minorHAnsi" w:hAnsiTheme="minorHAnsi" w:cstheme="minorHAnsi"/>
          <w:sz w:val="24"/>
          <w:szCs w:val="24"/>
        </w:rPr>
      </w:pPr>
      <w:r w:rsidRPr="00400682">
        <w:rPr>
          <w:rFonts w:asciiTheme="minorHAnsi" w:hAnsiTheme="minorHAnsi" w:cstheme="minorHAnsi"/>
          <w:sz w:val="24"/>
          <w:szCs w:val="24"/>
        </w:rPr>
        <w:t>bo dobavitelju zagotovil vse pogoje za nemoteno realizacijo svojih obveznosti po tej pogodbi;</w:t>
      </w:r>
    </w:p>
    <w:p w14:paraId="4886CAF1" w14:textId="4DE0DEF7" w:rsidR="00285664" w:rsidRPr="00400682" w:rsidRDefault="00285664" w:rsidP="00DC5B4F">
      <w:pPr>
        <w:numPr>
          <w:ilvl w:val="0"/>
          <w:numId w:val="14"/>
        </w:numPr>
        <w:suppressAutoHyphens w:val="0"/>
        <w:autoSpaceDE w:val="0"/>
        <w:autoSpaceDN w:val="0"/>
        <w:adjustRightInd w:val="0"/>
        <w:jc w:val="both"/>
        <w:rPr>
          <w:rFonts w:asciiTheme="minorHAnsi" w:hAnsiTheme="minorHAnsi" w:cstheme="minorHAnsi"/>
          <w:sz w:val="24"/>
          <w:szCs w:val="24"/>
        </w:rPr>
      </w:pPr>
      <w:r w:rsidRPr="00400682">
        <w:rPr>
          <w:rFonts w:asciiTheme="minorHAnsi" w:hAnsiTheme="minorHAnsi" w:cstheme="minorHAnsi"/>
          <w:sz w:val="24"/>
          <w:szCs w:val="24"/>
        </w:rPr>
        <w:t>bo dobavitelju poravnal vse obveznosti v skladu s to pogodbo.</w:t>
      </w:r>
    </w:p>
    <w:p w14:paraId="76245B8F" w14:textId="77777777" w:rsidR="00285664" w:rsidRPr="00400682" w:rsidRDefault="00285664" w:rsidP="00285664">
      <w:pPr>
        <w:autoSpaceDE w:val="0"/>
        <w:adjustRightInd w:val="0"/>
        <w:jc w:val="both"/>
        <w:rPr>
          <w:rFonts w:asciiTheme="minorHAnsi" w:hAnsiTheme="minorHAnsi" w:cstheme="minorHAnsi"/>
          <w:b/>
          <w:sz w:val="24"/>
          <w:szCs w:val="24"/>
        </w:rPr>
      </w:pPr>
    </w:p>
    <w:p w14:paraId="6BD97F3F" w14:textId="77777777" w:rsidR="00285664" w:rsidRPr="00400682" w:rsidRDefault="00285664" w:rsidP="00DC5B4F">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sidRPr="00400682">
        <w:rPr>
          <w:rFonts w:asciiTheme="minorHAnsi" w:hAnsiTheme="minorHAnsi" w:cstheme="minorHAnsi"/>
          <w:sz w:val="24"/>
          <w:szCs w:val="24"/>
        </w:rPr>
        <w:t xml:space="preserve">člen </w:t>
      </w:r>
    </w:p>
    <w:p w14:paraId="01A5D97F" w14:textId="5295A13F" w:rsidR="00BF17E9" w:rsidRPr="00400682" w:rsidRDefault="00BF17E9" w:rsidP="00285664">
      <w:pPr>
        <w:widowControl w:val="0"/>
        <w:jc w:val="both"/>
        <w:rPr>
          <w:rFonts w:asciiTheme="minorHAnsi" w:hAnsiTheme="minorHAnsi" w:cstheme="minorHAnsi"/>
          <w:sz w:val="24"/>
          <w:szCs w:val="24"/>
        </w:rPr>
      </w:pPr>
    </w:p>
    <w:p w14:paraId="5157CBFF" w14:textId="75A2B204" w:rsidR="00BF17E9" w:rsidRPr="00400682" w:rsidRDefault="005F4226" w:rsidP="009F18D1">
      <w:pPr>
        <w:widowControl w:val="0"/>
        <w:spacing w:line="280" w:lineRule="atLeast"/>
        <w:jc w:val="both"/>
        <w:rPr>
          <w:rFonts w:asciiTheme="minorHAnsi" w:hAnsiTheme="minorHAnsi" w:cstheme="minorHAnsi"/>
          <w:sz w:val="24"/>
          <w:szCs w:val="24"/>
        </w:rPr>
      </w:pPr>
      <w:r w:rsidRPr="00400682">
        <w:rPr>
          <w:rFonts w:asciiTheme="minorHAnsi" w:hAnsiTheme="minorHAnsi" w:cstheme="minorHAnsi"/>
          <w:sz w:val="24"/>
          <w:szCs w:val="24"/>
        </w:rPr>
        <w:t xml:space="preserve">Dobavitelj mora v 8 dneh po </w:t>
      </w:r>
      <w:r>
        <w:rPr>
          <w:rFonts w:asciiTheme="minorHAnsi" w:hAnsiTheme="minorHAnsi" w:cstheme="minorHAnsi"/>
          <w:sz w:val="24"/>
          <w:szCs w:val="24"/>
        </w:rPr>
        <w:t>sklenitvi okvirnega sporazuma</w:t>
      </w:r>
      <w:r w:rsidRPr="00400682">
        <w:rPr>
          <w:rFonts w:asciiTheme="minorHAnsi" w:hAnsiTheme="minorHAnsi" w:cstheme="minorHAnsi"/>
          <w:sz w:val="24"/>
          <w:szCs w:val="24"/>
        </w:rPr>
        <w:t xml:space="preserve"> naročniku predložiti </w:t>
      </w:r>
      <w:r>
        <w:rPr>
          <w:rFonts w:asciiTheme="minorHAnsi" w:hAnsiTheme="minorHAnsi" w:cstheme="minorHAnsi"/>
          <w:sz w:val="24"/>
          <w:szCs w:val="24"/>
        </w:rPr>
        <w:t>menično izjavo z bianco menico (2x)</w:t>
      </w:r>
      <w:r w:rsidRPr="00400682">
        <w:rPr>
          <w:rFonts w:asciiTheme="minorHAnsi" w:hAnsiTheme="minorHAnsi" w:cstheme="minorHAnsi"/>
          <w:sz w:val="24"/>
          <w:szCs w:val="24"/>
        </w:rPr>
        <w:t xml:space="preserve"> za dobro izvedbo pogodbenih obveznosti v višini 5 % od skupne </w:t>
      </w:r>
      <w:r>
        <w:rPr>
          <w:rFonts w:asciiTheme="minorHAnsi" w:hAnsiTheme="minorHAnsi" w:cstheme="minorHAnsi"/>
          <w:sz w:val="24"/>
          <w:szCs w:val="24"/>
        </w:rPr>
        <w:t xml:space="preserve">pogodbene </w:t>
      </w:r>
      <w:r w:rsidRPr="007D44BE">
        <w:rPr>
          <w:rFonts w:asciiTheme="minorHAnsi" w:hAnsiTheme="minorHAnsi" w:cstheme="minorHAnsi"/>
          <w:sz w:val="24"/>
          <w:szCs w:val="24"/>
        </w:rPr>
        <w:t>vrednosti</w:t>
      </w:r>
      <w:r w:rsidR="00C63571" w:rsidRPr="007D44BE">
        <w:rPr>
          <w:rFonts w:asciiTheme="minorHAnsi" w:hAnsiTheme="minorHAnsi" w:cstheme="minorHAnsi"/>
          <w:sz w:val="24"/>
          <w:szCs w:val="24"/>
        </w:rPr>
        <w:t xml:space="preserve"> brez</w:t>
      </w:r>
      <w:r w:rsidR="007B6E9B" w:rsidRPr="007D44BE">
        <w:rPr>
          <w:rFonts w:asciiTheme="minorHAnsi" w:hAnsiTheme="minorHAnsi" w:cstheme="minorHAnsi"/>
          <w:sz w:val="24"/>
          <w:szCs w:val="24"/>
        </w:rPr>
        <w:t xml:space="preserve"> DDV</w:t>
      </w:r>
      <w:r w:rsidR="007B6E9B">
        <w:rPr>
          <w:rFonts w:asciiTheme="minorHAnsi" w:hAnsiTheme="minorHAnsi" w:cstheme="minorHAnsi"/>
          <w:sz w:val="24"/>
          <w:szCs w:val="24"/>
        </w:rPr>
        <w:t xml:space="preserve"> </w:t>
      </w:r>
      <w:r>
        <w:rPr>
          <w:rFonts w:asciiTheme="minorHAnsi" w:hAnsiTheme="minorHAnsi" w:cstheme="minorHAnsi"/>
          <w:sz w:val="24"/>
          <w:szCs w:val="24"/>
        </w:rPr>
        <w:t>iz 3. člena te pogodbe</w:t>
      </w:r>
      <w:r w:rsidRPr="00400682">
        <w:rPr>
          <w:rFonts w:asciiTheme="minorHAnsi" w:hAnsiTheme="minorHAnsi" w:cstheme="minorHAnsi"/>
          <w:sz w:val="24"/>
          <w:szCs w:val="24"/>
        </w:rPr>
        <w:t>, ki jo je mogoče unovčiti še 30 dni po poteku pogodbenega razmerja.</w:t>
      </w:r>
    </w:p>
    <w:p w14:paraId="20FA34CE" w14:textId="77777777" w:rsidR="00285664" w:rsidRPr="00400682" w:rsidRDefault="00285664" w:rsidP="009F18D1">
      <w:pPr>
        <w:widowControl w:val="0"/>
        <w:spacing w:line="280" w:lineRule="atLeast"/>
        <w:jc w:val="both"/>
        <w:rPr>
          <w:rFonts w:asciiTheme="minorHAnsi" w:hAnsiTheme="minorHAnsi" w:cstheme="minorHAnsi"/>
          <w:sz w:val="24"/>
          <w:szCs w:val="24"/>
        </w:rPr>
      </w:pPr>
    </w:p>
    <w:p w14:paraId="4EE2A534" w14:textId="01321A0E" w:rsidR="00285664" w:rsidRPr="00400682" w:rsidRDefault="00285664" w:rsidP="009F18D1">
      <w:pPr>
        <w:widowControl w:val="0"/>
        <w:spacing w:line="280" w:lineRule="atLeast"/>
        <w:jc w:val="both"/>
        <w:rPr>
          <w:rFonts w:asciiTheme="minorHAnsi" w:hAnsiTheme="minorHAnsi" w:cstheme="minorHAnsi"/>
          <w:sz w:val="24"/>
          <w:szCs w:val="24"/>
        </w:rPr>
      </w:pPr>
      <w:r w:rsidRPr="00400682">
        <w:rPr>
          <w:rFonts w:asciiTheme="minorHAnsi" w:hAnsiTheme="minorHAnsi" w:cstheme="minorHAnsi"/>
          <w:sz w:val="24"/>
          <w:szCs w:val="24"/>
        </w:rPr>
        <w:t xml:space="preserve">Naročnik ima pravico unovčiti </w:t>
      </w:r>
      <w:r w:rsidR="009F18D1" w:rsidRPr="00400682">
        <w:rPr>
          <w:rFonts w:asciiTheme="minorHAnsi" w:hAnsiTheme="minorHAnsi" w:cstheme="minorHAnsi"/>
          <w:sz w:val="24"/>
          <w:szCs w:val="24"/>
        </w:rPr>
        <w:t>instrument</w:t>
      </w:r>
      <w:r w:rsidRPr="00400682">
        <w:rPr>
          <w:rFonts w:asciiTheme="minorHAnsi" w:hAnsiTheme="minorHAnsi" w:cstheme="minorHAnsi"/>
          <w:sz w:val="24"/>
          <w:szCs w:val="24"/>
        </w:rPr>
        <w:t xml:space="preserve"> za zavarovanje dobre izvedbe pogodbenih obveznosti in odstopiti od pogodbe v primeru nepravilne izpolnitve ali neizpolnitve pogodbenih obveznosti dobavitelja v skladu z </w:t>
      </w:r>
      <w:r w:rsidR="00BF17E9" w:rsidRPr="00400682">
        <w:rPr>
          <w:rFonts w:asciiTheme="minorHAnsi" w:hAnsiTheme="minorHAnsi" w:cstheme="minorHAnsi"/>
          <w:sz w:val="24"/>
          <w:szCs w:val="24"/>
        </w:rPr>
        <w:t>10</w:t>
      </w:r>
      <w:r w:rsidRPr="00400682">
        <w:rPr>
          <w:rFonts w:asciiTheme="minorHAnsi" w:hAnsiTheme="minorHAnsi" w:cstheme="minorHAnsi"/>
          <w:sz w:val="24"/>
          <w:szCs w:val="24"/>
        </w:rPr>
        <w:t>. členom te pogodbe.</w:t>
      </w:r>
    </w:p>
    <w:p w14:paraId="67E88E16" w14:textId="77777777" w:rsidR="00285664" w:rsidRPr="00400682" w:rsidRDefault="00285664" w:rsidP="00285664">
      <w:pPr>
        <w:jc w:val="both"/>
        <w:rPr>
          <w:rFonts w:asciiTheme="minorHAnsi" w:hAnsiTheme="minorHAnsi" w:cstheme="minorHAnsi"/>
          <w:i/>
          <w:sz w:val="24"/>
          <w:szCs w:val="24"/>
        </w:rPr>
      </w:pPr>
    </w:p>
    <w:p w14:paraId="5F9FC5CC" w14:textId="77777777" w:rsidR="00285664" w:rsidRPr="00400682" w:rsidRDefault="00285664" w:rsidP="00DC5B4F">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sidRPr="00400682">
        <w:rPr>
          <w:rFonts w:asciiTheme="minorHAnsi" w:hAnsiTheme="minorHAnsi" w:cstheme="minorHAnsi"/>
          <w:sz w:val="24"/>
          <w:szCs w:val="24"/>
        </w:rPr>
        <w:t>člen</w:t>
      </w:r>
    </w:p>
    <w:p w14:paraId="0F73FADB" w14:textId="77777777" w:rsidR="00285664" w:rsidRPr="00400682" w:rsidRDefault="00285664" w:rsidP="00285664">
      <w:pPr>
        <w:widowControl w:val="0"/>
        <w:autoSpaceDE w:val="0"/>
        <w:adjustRightInd w:val="0"/>
        <w:jc w:val="both"/>
        <w:rPr>
          <w:rFonts w:asciiTheme="minorHAnsi" w:hAnsiTheme="minorHAnsi" w:cstheme="minorHAnsi"/>
          <w:sz w:val="24"/>
          <w:szCs w:val="24"/>
        </w:rPr>
      </w:pPr>
    </w:p>
    <w:p w14:paraId="6F6B4B91" w14:textId="77777777" w:rsidR="00285664" w:rsidRPr="00400682" w:rsidRDefault="00285664" w:rsidP="00285664">
      <w:pPr>
        <w:widowControl w:val="0"/>
        <w:spacing w:line="280" w:lineRule="atLeast"/>
        <w:jc w:val="both"/>
        <w:rPr>
          <w:rFonts w:asciiTheme="minorHAnsi" w:hAnsiTheme="minorHAnsi" w:cstheme="minorHAnsi"/>
          <w:sz w:val="24"/>
          <w:szCs w:val="24"/>
        </w:rPr>
      </w:pPr>
      <w:r w:rsidRPr="00400682">
        <w:rPr>
          <w:rFonts w:asciiTheme="minorHAnsi" w:hAnsiTheme="minorHAnsi" w:cstheme="minorHAnsi"/>
          <w:sz w:val="24"/>
          <w:szCs w:val="24"/>
        </w:rPr>
        <w:t xml:space="preserve">V primeru, da dobavitelj zamuja z dobavo blaga iz razlogov, ki niso na strani naročnika ter ne gre za opravičeno zamudo, je dolžan plačati pogodbeno kazen v višini 0,5 % od pogodbene vrednosti z DDV za vsak dan zamude, vendar največ do 10 % pogodbene vrednosti z DDV. </w:t>
      </w:r>
    </w:p>
    <w:p w14:paraId="023EF9BB" w14:textId="77777777" w:rsidR="00285664" w:rsidRPr="00400682" w:rsidRDefault="00285664" w:rsidP="00285664">
      <w:pPr>
        <w:widowControl w:val="0"/>
        <w:spacing w:line="280" w:lineRule="atLeast"/>
        <w:jc w:val="both"/>
        <w:rPr>
          <w:rFonts w:asciiTheme="minorHAnsi" w:hAnsiTheme="minorHAnsi" w:cstheme="minorHAnsi"/>
          <w:sz w:val="24"/>
          <w:szCs w:val="24"/>
        </w:rPr>
      </w:pPr>
    </w:p>
    <w:p w14:paraId="44FF3EBE" w14:textId="77777777" w:rsidR="00285664" w:rsidRPr="00400682" w:rsidRDefault="00285664" w:rsidP="00285664">
      <w:pPr>
        <w:widowControl w:val="0"/>
        <w:spacing w:line="280" w:lineRule="atLeast"/>
        <w:jc w:val="both"/>
        <w:rPr>
          <w:rFonts w:asciiTheme="minorHAnsi" w:hAnsiTheme="minorHAnsi" w:cstheme="minorHAnsi"/>
          <w:sz w:val="24"/>
          <w:szCs w:val="24"/>
        </w:rPr>
      </w:pPr>
      <w:r w:rsidRPr="00400682">
        <w:rPr>
          <w:rFonts w:asciiTheme="minorHAnsi" w:hAnsiTheme="minorHAnsi" w:cstheme="minorHAnsi"/>
          <w:sz w:val="24"/>
          <w:szCs w:val="24"/>
        </w:rPr>
        <w:t>V primeru, da zamuda ali napake pri izvedbi onemogočajo namen posla, lahko naročnik razdre pogodbo in zahteva odškodnino.</w:t>
      </w:r>
    </w:p>
    <w:p w14:paraId="0F16E7A1" w14:textId="77777777" w:rsidR="00285664" w:rsidRPr="00400682" w:rsidRDefault="00285664" w:rsidP="00285664">
      <w:pPr>
        <w:widowControl w:val="0"/>
        <w:spacing w:line="280" w:lineRule="atLeast"/>
        <w:jc w:val="both"/>
        <w:rPr>
          <w:rFonts w:asciiTheme="minorHAnsi" w:hAnsiTheme="minorHAnsi" w:cstheme="minorHAnsi"/>
          <w:sz w:val="24"/>
          <w:szCs w:val="24"/>
        </w:rPr>
      </w:pPr>
    </w:p>
    <w:p w14:paraId="7CC0C57B" w14:textId="77777777" w:rsidR="00285664" w:rsidRPr="00400682" w:rsidRDefault="00285664" w:rsidP="00285664">
      <w:pPr>
        <w:widowControl w:val="0"/>
        <w:spacing w:line="280" w:lineRule="atLeast"/>
        <w:jc w:val="both"/>
        <w:rPr>
          <w:rFonts w:asciiTheme="minorHAnsi" w:hAnsiTheme="minorHAnsi" w:cstheme="minorHAnsi"/>
          <w:sz w:val="24"/>
          <w:szCs w:val="24"/>
        </w:rPr>
      </w:pPr>
      <w:r w:rsidRPr="00400682">
        <w:rPr>
          <w:rFonts w:asciiTheme="minorHAnsi" w:hAnsiTheme="minorHAnsi" w:cstheme="minorHAnsi"/>
          <w:sz w:val="24"/>
          <w:szCs w:val="24"/>
        </w:rPr>
        <w:t>V primeru, da dobavitelj pogodbene kazni ne plača, ima naročnik pravico, da jo odšteje od še neplačanih obveznosti, ki jih ima do dobavitelja po tej pogodbi.</w:t>
      </w:r>
    </w:p>
    <w:p w14:paraId="0A64F028" w14:textId="77777777" w:rsidR="00285664" w:rsidRPr="00400682" w:rsidRDefault="00285664" w:rsidP="00285664">
      <w:pPr>
        <w:widowControl w:val="0"/>
        <w:spacing w:line="280" w:lineRule="atLeast"/>
        <w:jc w:val="both"/>
        <w:rPr>
          <w:rFonts w:asciiTheme="minorHAnsi" w:hAnsiTheme="minorHAnsi" w:cstheme="minorHAnsi"/>
          <w:sz w:val="24"/>
          <w:szCs w:val="24"/>
        </w:rPr>
      </w:pPr>
    </w:p>
    <w:p w14:paraId="5D5DD45E" w14:textId="77777777" w:rsidR="00285664" w:rsidRPr="00400682" w:rsidRDefault="00285664" w:rsidP="00285664">
      <w:pPr>
        <w:autoSpaceDE w:val="0"/>
        <w:adjustRightInd w:val="0"/>
        <w:jc w:val="both"/>
        <w:rPr>
          <w:rFonts w:asciiTheme="minorHAnsi" w:hAnsiTheme="minorHAnsi" w:cstheme="minorHAnsi"/>
          <w:sz w:val="24"/>
          <w:szCs w:val="24"/>
        </w:rPr>
      </w:pPr>
      <w:r w:rsidRPr="00400682">
        <w:rPr>
          <w:rFonts w:asciiTheme="minorHAnsi" w:hAnsiTheme="minorHAnsi" w:cstheme="minorHAnsi"/>
          <w:sz w:val="24"/>
          <w:szCs w:val="24"/>
        </w:rPr>
        <w:t>Če je škoda, ki jo utrpi naročnik zaradi zamude pogodbeno dogovorjenega roka za dokončanje prevzetih obveznosti večja od pogodbene kazni, mora dobavitelj naročniku povrniti razliko do popolne.</w:t>
      </w:r>
    </w:p>
    <w:p w14:paraId="73A90FEF" w14:textId="77777777" w:rsidR="00285664" w:rsidRPr="00400682" w:rsidRDefault="00285664" w:rsidP="00285664">
      <w:pPr>
        <w:autoSpaceDE w:val="0"/>
        <w:adjustRightInd w:val="0"/>
        <w:ind w:left="1080"/>
        <w:rPr>
          <w:rFonts w:asciiTheme="minorHAnsi" w:hAnsiTheme="minorHAnsi" w:cstheme="minorHAnsi"/>
          <w:b/>
          <w:sz w:val="24"/>
          <w:szCs w:val="24"/>
        </w:rPr>
      </w:pPr>
    </w:p>
    <w:p w14:paraId="37D53258" w14:textId="77777777" w:rsidR="00285664" w:rsidRPr="00400682" w:rsidRDefault="00285664" w:rsidP="00DC5B4F">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sidRPr="00400682">
        <w:rPr>
          <w:rFonts w:asciiTheme="minorHAnsi" w:hAnsiTheme="minorHAnsi" w:cstheme="minorHAnsi"/>
          <w:sz w:val="24"/>
          <w:szCs w:val="24"/>
        </w:rPr>
        <w:t>člen</w:t>
      </w:r>
    </w:p>
    <w:p w14:paraId="08F930D0" w14:textId="77777777" w:rsidR="00285664" w:rsidRPr="00400682" w:rsidRDefault="00285664" w:rsidP="00285664">
      <w:pPr>
        <w:pStyle w:val="Odstavekseznama"/>
        <w:ind w:left="720"/>
        <w:jc w:val="center"/>
        <w:rPr>
          <w:rFonts w:asciiTheme="minorHAnsi" w:hAnsiTheme="minorHAnsi" w:cstheme="minorHAnsi"/>
          <w:sz w:val="24"/>
          <w:szCs w:val="24"/>
        </w:rPr>
      </w:pPr>
    </w:p>
    <w:p w14:paraId="5AD2630B" w14:textId="77777777" w:rsidR="00285664" w:rsidRPr="00400682" w:rsidRDefault="00285664" w:rsidP="00285664">
      <w:pPr>
        <w:widowControl w:val="0"/>
        <w:autoSpaceDE w:val="0"/>
        <w:snapToGrid w:val="0"/>
        <w:jc w:val="both"/>
        <w:rPr>
          <w:rFonts w:asciiTheme="minorHAnsi" w:hAnsiTheme="minorHAnsi" w:cstheme="minorHAnsi"/>
          <w:sz w:val="24"/>
          <w:szCs w:val="24"/>
        </w:rPr>
      </w:pPr>
      <w:r w:rsidRPr="00400682">
        <w:rPr>
          <w:rFonts w:asciiTheme="minorHAnsi" w:hAnsiTheme="minorHAnsi" w:cstheme="minorHAnsi"/>
          <w:sz w:val="24"/>
          <w:szCs w:val="24"/>
        </w:rPr>
        <w:t>Naročnik ima pravico odstopiti od pogodbe in zahtevati povrnitev morebitno nastale škode, če dobavitelj:</w:t>
      </w:r>
    </w:p>
    <w:p w14:paraId="542E81C6" w14:textId="77777777" w:rsidR="00285664" w:rsidRPr="00400682" w:rsidRDefault="00285664" w:rsidP="00285664">
      <w:pPr>
        <w:jc w:val="both"/>
        <w:rPr>
          <w:rFonts w:asciiTheme="minorHAnsi" w:hAnsiTheme="minorHAnsi" w:cstheme="minorHAnsi"/>
          <w:sz w:val="24"/>
          <w:szCs w:val="24"/>
        </w:rPr>
      </w:pPr>
    </w:p>
    <w:p w14:paraId="17356E89" w14:textId="77777777" w:rsidR="00285664" w:rsidRPr="00400682" w:rsidRDefault="00285664" w:rsidP="00DC5B4F">
      <w:pPr>
        <w:numPr>
          <w:ilvl w:val="0"/>
          <w:numId w:val="13"/>
        </w:numPr>
        <w:suppressAutoHyphens w:val="0"/>
        <w:jc w:val="both"/>
        <w:rPr>
          <w:rFonts w:asciiTheme="minorHAnsi" w:hAnsiTheme="minorHAnsi" w:cstheme="minorHAnsi"/>
          <w:sz w:val="24"/>
          <w:szCs w:val="24"/>
        </w:rPr>
      </w:pPr>
      <w:r w:rsidRPr="00400682">
        <w:rPr>
          <w:rFonts w:asciiTheme="minorHAnsi" w:hAnsiTheme="minorHAnsi" w:cstheme="minorHAnsi"/>
          <w:sz w:val="24"/>
          <w:szCs w:val="24"/>
        </w:rPr>
        <w:t>trikrat ne izpolni predmetnega javnega naročila v pogodbeno dogovorjenem roku,</w:t>
      </w:r>
    </w:p>
    <w:p w14:paraId="77DE3CEE" w14:textId="77777777" w:rsidR="00285664" w:rsidRPr="00400682" w:rsidRDefault="00285664" w:rsidP="00DC5B4F">
      <w:pPr>
        <w:numPr>
          <w:ilvl w:val="0"/>
          <w:numId w:val="13"/>
        </w:numPr>
        <w:suppressAutoHyphens w:val="0"/>
        <w:jc w:val="both"/>
        <w:rPr>
          <w:rFonts w:asciiTheme="minorHAnsi" w:hAnsiTheme="minorHAnsi" w:cstheme="minorHAnsi"/>
          <w:sz w:val="24"/>
          <w:szCs w:val="24"/>
        </w:rPr>
      </w:pPr>
      <w:r w:rsidRPr="00400682">
        <w:rPr>
          <w:rFonts w:asciiTheme="minorHAnsi" w:hAnsiTheme="minorHAnsi" w:cstheme="minorHAnsi"/>
          <w:sz w:val="24"/>
          <w:szCs w:val="24"/>
        </w:rPr>
        <w:t>neutemeljeno zavrne naročilo, odstopi od naročenega načina dobave ali nekvalitetno oz. nepravilno opravi dobavo,</w:t>
      </w:r>
    </w:p>
    <w:p w14:paraId="23D47B63" w14:textId="77777777" w:rsidR="00285664" w:rsidRPr="00400682" w:rsidRDefault="00285664" w:rsidP="00DC5B4F">
      <w:pPr>
        <w:numPr>
          <w:ilvl w:val="0"/>
          <w:numId w:val="13"/>
        </w:numPr>
        <w:suppressAutoHyphens w:val="0"/>
        <w:jc w:val="both"/>
        <w:rPr>
          <w:rFonts w:asciiTheme="minorHAnsi" w:hAnsiTheme="minorHAnsi" w:cstheme="minorHAnsi"/>
          <w:sz w:val="24"/>
          <w:szCs w:val="24"/>
        </w:rPr>
      </w:pPr>
      <w:r w:rsidRPr="00400682">
        <w:rPr>
          <w:rFonts w:asciiTheme="minorHAnsi" w:hAnsiTheme="minorHAnsi" w:cstheme="minorHAnsi"/>
          <w:sz w:val="24"/>
          <w:szCs w:val="24"/>
        </w:rPr>
        <w:t>ne izpolnjuje oziroma ne spoštuje pogojev, določenih s to pogodbo.</w:t>
      </w:r>
    </w:p>
    <w:p w14:paraId="51710934" w14:textId="77777777" w:rsidR="00285664" w:rsidRPr="00400682" w:rsidRDefault="00285664" w:rsidP="00285664">
      <w:pPr>
        <w:widowControl w:val="0"/>
        <w:autoSpaceDE w:val="0"/>
        <w:snapToGrid w:val="0"/>
        <w:jc w:val="both"/>
        <w:rPr>
          <w:rFonts w:asciiTheme="minorHAnsi" w:hAnsiTheme="minorHAnsi" w:cstheme="minorHAnsi"/>
          <w:sz w:val="24"/>
          <w:szCs w:val="24"/>
        </w:rPr>
      </w:pPr>
    </w:p>
    <w:p w14:paraId="787AED79" w14:textId="77777777" w:rsidR="00285664" w:rsidRPr="00400682" w:rsidRDefault="00285664" w:rsidP="00285664">
      <w:pPr>
        <w:widowControl w:val="0"/>
        <w:autoSpaceDE w:val="0"/>
        <w:snapToGrid w:val="0"/>
        <w:jc w:val="both"/>
        <w:rPr>
          <w:rFonts w:asciiTheme="minorHAnsi" w:hAnsiTheme="minorHAnsi" w:cstheme="minorHAnsi"/>
          <w:sz w:val="24"/>
          <w:szCs w:val="24"/>
        </w:rPr>
      </w:pPr>
      <w:r w:rsidRPr="00400682">
        <w:rPr>
          <w:rFonts w:asciiTheme="minorHAnsi" w:hAnsiTheme="minorHAnsi" w:cstheme="minorHAnsi"/>
          <w:sz w:val="24"/>
          <w:szCs w:val="24"/>
        </w:rPr>
        <w:t xml:space="preserve">Naročnik si pridržuje pravico, da ob neizpolnjevanju obveznosti s strani dobavitelja pogodbo razdre, o čemer mora pisno obvestiti dobavitelja. Pogodba se razdre z dnem, ko dobavitelj prejme obvestilo o odpovedi pogodbe ali z dnem unovčenja finančnega zavarovanja. </w:t>
      </w:r>
    </w:p>
    <w:p w14:paraId="1EF53624" w14:textId="77777777" w:rsidR="00285664" w:rsidRPr="00400682" w:rsidRDefault="00285664" w:rsidP="00285664">
      <w:pPr>
        <w:widowControl w:val="0"/>
        <w:autoSpaceDE w:val="0"/>
        <w:snapToGrid w:val="0"/>
        <w:jc w:val="both"/>
        <w:rPr>
          <w:rFonts w:asciiTheme="minorHAnsi" w:hAnsiTheme="minorHAnsi" w:cstheme="minorHAnsi"/>
          <w:sz w:val="24"/>
          <w:szCs w:val="24"/>
        </w:rPr>
      </w:pPr>
    </w:p>
    <w:p w14:paraId="402ACE3B" w14:textId="77777777" w:rsidR="00285664" w:rsidRPr="00400682" w:rsidRDefault="00285664" w:rsidP="00285664">
      <w:pPr>
        <w:widowControl w:val="0"/>
        <w:autoSpaceDE w:val="0"/>
        <w:snapToGrid w:val="0"/>
        <w:jc w:val="both"/>
        <w:rPr>
          <w:rFonts w:asciiTheme="minorHAnsi" w:hAnsiTheme="minorHAnsi" w:cstheme="minorHAnsi"/>
          <w:sz w:val="24"/>
          <w:szCs w:val="24"/>
        </w:rPr>
      </w:pPr>
      <w:r w:rsidRPr="00400682">
        <w:rPr>
          <w:rFonts w:asciiTheme="minorHAnsi" w:hAnsiTheme="minorHAnsi" w:cstheme="minorHAnsi"/>
          <w:sz w:val="24"/>
          <w:szCs w:val="24"/>
        </w:rPr>
        <w:t>Nobena od pogodbenih strank ni odgovorna za neizpolnitev katerekoli izmed svojih obveznosti iz razlogov, ki so izven njenega nadzora (višja sila).</w:t>
      </w:r>
    </w:p>
    <w:p w14:paraId="59016DD0" w14:textId="77777777" w:rsidR="00285664" w:rsidRPr="00400682" w:rsidRDefault="00285664" w:rsidP="00285664">
      <w:pPr>
        <w:widowControl w:val="0"/>
        <w:autoSpaceDE w:val="0"/>
        <w:snapToGrid w:val="0"/>
        <w:jc w:val="both"/>
        <w:rPr>
          <w:rFonts w:asciiTheme="minorHAnsi" w:hAnsiTheme="minorHAnsi" w:cstheme="minorHAnsi"/>
          <w:sz w:val="24"/>
          <w:szCs w:val="24"/>
        </w:rPr>
      </w:pPr>
    </w:p>
    <w:p w14:paraId="26DEBC73" w14:textId="71BF1A96" w:rsidR="00285664" w:rsidRDefault="00285664" w:rsidP="00DC5B4F">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sidRPr="00400682">
        <w:rPr>
          <w:rFonts w:asciiTheme="minorHAnsi" w:hAnsiTheme="minorHAnsi" w:cstheme="minorHAnsi"/>
          <w:sz w:val="24"/>
          <w:szCs w:val="24"/>
        </w:rPr>
        <w:t xml:space="preserve"> </w:t>
      </w:r>
      <w:r w:rsidR="00AD394C">
        <w:rPr>
          <w:rFonts w:asciiTheme="minorHAnsi" w:hAnsiTheme="minorHAnsi" w:cstheme="minorHAnsi"/>
          <w:sz w:val="24"/>
          <w:szCs w:val="24"/>
        </w:rPr>
        <w:t>č</w:t>
      </w:r>
      <w:r w:rsidRPr="00400682">
        <w:rPr>
          <w:rFonts w:asciiTheme="minorHAnsi" w:hAnsiTheme="minorHAnsi" w:cstheme="minorHAnsi"/>
          <w:sz w:val="24"/>
          <w:szCs w:val="24"/>
        </w:rPr>
        <w:t>len</w:t>
      </w:r>
    </w:p>
    <w:p w14:paraId="457384C7" w14:textId="77777777" w:rsidR="00CE720A" w:rsidRDefault="00CE720A" w:rsidP="00CE720A">
      <w:pPr>
        <w:autoSpaceDE w:val="0"/>
        <w:autoSpaceDN w:val="0"/>
        <w:spacing w:before="1"/>
        <w:jc w:val="center"/>
        <w:textAlignment w:val="baseline"/>
        <w:rPr>
          <w:rFonts w:asciiTheme="minorHAnsi" w:hAnsiTheme="minorHAnsi" w:cstheme="minorHAnsi"/>
          <w:sz w:val="24"/>
          <w:szCs w:val="24"/>
        </w:rPr>
      </w:pPr>
    </w:p>
    <w:p w14:paraId="196FB939" w14:textId="47EBC47A" w:rsidR="00CE720A" w:rsidRPr="00CE720A" w:rsidRDefault="00CE720A" w:rsidP="00CE720A">
      <w:pPr>
        <w:widowControl w:val="0"/>
        <w:autoSpaceDE w:val="0"/>
        <w:snapToGrid w:val="0"/>
        <w:jc w:val="both"/>
        <w:rPr>
          <w:rFonts w:asciiTheme="minorHAnsi" w:hAnsiTheme="minorHAnsi" w:cstheme="minorHAnsi"/>
          <w:sz w:val="24"/>
          <w:szCs w:val="24"/>
        </w:rPr>
      </w:pPr>
      <w:r w:rsidRPr="00CE720A">
        <w:rPr>
          <w:rFonts w:asciiTheme="minorHAnsi" w:hAnsiTheme="minorHAnsi" w:cstheme="minorHAnsi"/>
          <w:sz w:val="24"/>
          <w:szCs w:val="24"/>
        </w:rPr>
        <w:t xml:space="preserve">Če dobavitelj ne dobavi naročenega blaga v dogovorjenem roku, vrsti, količini ali kakovosti, sme naročnik brez predhodnega opomina naročiti </w:t>
      </w:r>
      <w:r w:rsidR="001E57F1">
        <w:rPr>
          <w:rFonts w:asciiTheme="minorHAnsi" w:hAnsiTheme="minorHAnsi" w:cstheme="minorHAnsi"/>
          <w:sz w:val="24"/>
          <w:szCs w:val="24"/>
        </w:rPr>
        <w:t>blago</w:t>
      </w:r>
      <w:r w:rsidRPr="00CE720A">
        <w:rPr>
          <w:rFonts w:asciiTheme="minorHAnsi" w:hAnsiTheme="minorHAnsi" w:cstheme="minorHAnsi"/>
          <w:sz w:val="24"/>
          <w:szCs w:val="24"/>
        </w:rPr>
        <w:t xml:space="preserve"> pri drugem dobavitelju</w:t>
      </w:r>
      <w:r w:rsidR="001E57F1">
        <w:rPr>
          <w:rFonts w:asciiTheme="minorHAnsi" w:hAnsiTheme="minorHAnsi" w:cstheme="minorHAnsi"/>
          <w:sz w:val="24"/>
          <w:szCs w:val="24"/>
        </w:rPr>
        <w:t>.</w:t>
      </w:r>
    </w:p>
    <w:p w14:paraId="6E21829E" w14:textId="77777777" w:rsidR="00CE720A" w:rsidRPr="00CE720A" w:rsidRDefault="00CE720A" w:rsidP="00CE720A">
      <w:pPr>
        <w:widowControl w:val="0"/>
        <w:autoSpaceDE w:val="0"/>
        <w:snapToGrid w:val="0"/>
        <w:jc w:val="both"/>
        <w:rPr>
          <w:rFonts w:asciiTheme="minorHAnsi" w:hAnsiTheme="minorHAnsi" w:cstheme="minorHAnsi"/>
          <w:sz w:val="24"/>
          <w:szCs w:val="24"/>
        </w:rPr>
      </w:pPr>
    </w:p>
    <w:p w14:paraId="169CC91C" w14:textId="12E92220" w:rsidR="00CE720A" w:rsidRPr="00CE720A" w:rsidRDefault="00CE720A" w:rsidP="00CE720A">
      <w:pPr>
        <w:widowControl w:val="0"/>
        <w:autoSpaceDE w:val="0"/>
        <w:snapToGrid w:val="0"/>
        <w:jc w:val="both"/>
        <w:rPr>
          <w:rFonts w:asciiTheme="minorHAnsi" w:hAnsiTheme="minorHAnsi" w:cstheme="minorHAnsi"/>
          <w:sz w:val="24"/>
          <w:szCs w:val="24"/>
        </w:rPr>
      </w:pPr>
      <w:r w:rsidRPr="00CE720A">
        <w:rPr>
          <w:rFonts w:asciiTheme="minorHAnsi" w:hAnsiTheme="minorHAnsi" w:cstheme="minorHAnsi"/>
          <w:sz w:val="24"/>
          <w:szCs w:val="24"/>
        </w:rPr>
        <w:t xml:space="preserve">Dobavitelj mu mora na poziv poravnati morebitno razliko med ceno, določeno na podlagi </w:t>
      </w:r>
      <w:r w:rsidR="001E57F1">
        <w:rPr>
          <w:rFonts w:asciiTheme="minorHAnsi" w:hAnsiTheme="minorHAnsi" w:cstheme="minorHAnsi"/>
          <w:sz w:val="24"/>
          <w:szCs w:val="24"/>
        </w:rPr>
        <w:t>te pogodbe</w:t>
      </w:r>
      <w:r w:rsidRPr="00CE720A">
        <w:rPr>
          <w:rFonts w:asciiTheme="minorHAnsi" w:hAnsiTheme="minorHAnsi" w:cstheme="minorHAnsi"/>
          <w:sz w:val="24"/>
          <w:szCs w:val="24"/>
        </w:rPr>
        <w:t xml:space="preserve"> in ceno opravljenega kritnega nakupa ter morebitne druge stroške, vezane na dobavo blaga.</w:t>
      </w:r>
    </w:p>
    <w:p w14:paraId="1A6D8562" w14:textId="77777777" w:rsidR="00CE720A" w:rsidRPr="00CE720A" w:rsidRDefault="00CE720A" w:rsidP="00CE720A">
      <w:pPr>
        <w:autoSpaceDE w:val="0"/>
        <w:autoSpaceDN w:val="0"/>
        <w:spacing w:before="1"/>
        <w:jc w:val="center"/>
        <w:textAlignment w:val="baseline"/>
        <w:rPr>
          <w:rFonts w:asciiTheme="minorHAnsi" w:hAnsiTheme="minorHAnsi" w:cstheme="minorHAnsi"/>
          <w:sz w:val="24"/>
          <w:szCs w:val="24"/>
        </w:rPr>
      </w:pPr>
    </w:p>
    <w:p w14:paraId="1E205287" w14:textId="04512B21" w:rsidR="00CE720A" w:rsidRPr="00400682" w:rsidRDefault="00AD394C" w:rsidP="00DC5B4F">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Pr>
          <w:rFonts w:asciiTheme="minorHAnsi" w:hAnsiTheme="minorHAnsi" w:cstheme="minorHAnsi"/>
          <w:sz w:val="24"/>
          <w:szCs w:val="24"/>
        </w:rPr>
        <w:t>člen</w:t>
      </w:r>
    </w:p>
    <w:p w14:paraId="49F0533B" w14:textId="77777777" w:rsidR="00285664" w:rsidRPr="00400682" w:rsidRDefault="00285664" w:rsidP="00285664">
      <w:pPr>
        <w:pStyle w:val="Odstavekseznama"/>
        <w:ind w:left="720"/>
        <w:jc w:val="center"/>
        <w:rPr>
          <w:rFonts w:asciiTheme="minorHAnsi" w:hAnsiTheme="minorHAnsi" w:cstheme="minorHAnsi"/>
          <w:sz w:val="24"/>
          <w:szCs w:val="24"/>
        </w:rPr>
      </w:pPr>
    </w:p>
    <w:p w14:paraId="23B5D4E7" w14:textId="77777777" w:rsidR="00285664" w:rsidRPr="00400682" w:rsidRDefault="00285664" w:rsidP="00285664">
      <w:pPr>
        <w:pStyle w:val="Odstavekseznama"/>
        <w:ind w:left="0"/>
        <w:jc w:val="both"/>
        <w:rPr>
          <w:rFonts w:asciiTheme="minorHAnsi" w:hAnsiTheme="minorHAnsi" w:cstheme="minorHAnsi"/>
          <w:sz w:val="24"/>
          <w:szCs w:val="24"/>
        </w:rPr>
      </w:pPr>
      <w:r w:rsidRPr="00400682">
        <w:rPr>
          <w:rFonts w:asciiTheme="minorHAnsi" w:hAnsiTheme="minorHAnsi" w:cstheme="minorHAnsi"/>
          <w:sz w:val="24"/>
          <w:szCs w:val="24"/>
        </w:rPr>
        <w:t>Pooblaščena oseba naročnika je:</w:t>
      </w:r>
    </w:p>
    <w:p w14:paraId="11B56CED" w14:textId="77777777" w:rsidR="00285664" w:rsidRPr="00400682" w:rsidRDefault="00285664" w:rsidP="00285664">
      <w:pPr>
        <w:pStyle w:val="Odstavekseznama"/>
        <w:ind w:left="0"/>
        <w:jc w:val="both"/>
        <w:rPr>
          <w:rFonts w:asciiTheme="minorHAnsi" w:hAnsiTheme="minorHAnsi" w:cstheme="minorHAnsi"/>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3686"/>
      </w:tblGrid>
      <w:tr w:rsidR="00285664" w:rsidRPr="00400682" w14:paraId="03482E52" w14:textId="77777777" w:rsidTr="00371E5D">
        <w:tc>
          <w:tcPr>
            <w:tcW w:w="2943" w:type="dxa"/>
          </w:tcPr>
          <w:p w14:paraId="78206CC0" w14:textId="77777777" w:rsidR="00285664" w:rsidRPr="00400682" w:rsidRDefault="00285664" w:rsidP="00371E5D">
            <w:pPr>
              <w:pStyle w:val="Odstavekseznama"/>
              <w:ind w:left="0"/>
              <w:jc w:val="right"/>
              <w:rPr>
                <w:rFonts w:asciiTheme="minorHAnsi" w:hAnsiTheme="minorHAnsi" w:cstheme="minorHAnsi"/>
                <w:sz w:val="24"/>
                <w:szCs w:val="24"/>
              </w:rPr>
            </w:pPr>
            <w:r w:rsidRPr="00400682">
              <w:rPr>
                <w:rFonts w:asciiTheme="minorHAnsi" w:hAnsiTheme="minorHAnsi" w:cstheme="minorHAnsi"/>
                <w:sz w:val="24"/>
                <w:szCs w:val="24"/>
              </w:rPr>
              <w:t>Ime in priimek:</w:t>
            </w:r>
          </w:p>
        </w:tc>
        <w:tc>
          <w:tcPr>
            <w:tcW w:w="3686" w:type="dxa"/>
            <w:tcBorders>
              <w:bottom w:val="single" w:sz="4" w:space="0" w:color="auto"/>
            </w:tcBorders>
          </w:tcPr>
          <w:p w14:paraId="0EF90BD9" w14:textId="0B7A95FA" w:rsidR="00285664" w:rsidRPr="00400682" w:rsidRDefault="0049510D" w:rsidP="00D7612C">
            <w:pPr>
              <w:pStyle w:val="Odstavekseznama"/>
              <w:ind w:left="0"/>
              <w:rPr>
                <w:rFonts w:asciiTheme="minorHAnsi" w:hAnsiTheme="minorHAnsi" w:cstheme="minorHAnsi"/>
                <w:sz w:val="24"/>
                <w:szCs w:val="24"/>
              </w:rPr>
            </w:pPr>
            <w:r w:rsidRPr="00400682">
              <w:rPr>
                <w:rFonts w:asciiTheme="minorHAnsi" w:hAnsiTheme="minorHAnsi" w:cstheme="minorHAnsi"/>
                <w:sz w:val="24"/>
                <w:szCs w:val="24"/>
              </w:rPr>
              <w:t>ga. Anja Gomboši</w:t>
            </w:r>
          </w:p>
        </w:tc>
      </w:tr>
      <w:tr w:rsidR="00285664" w:rsidRPr="00400682" w14:paraId="102386D0" w14:textId="77777777" w:rsidTr="00371E5D">
        <w:tc>
          <w:tcPr>
            <w:tcW w:w="2943" w:type="dxa"/>
          </w:tcPr>
          <w:p w14:paraId="0325B2E5" w14:textId="77777777" w:rsidR="00285664" w:rsidRPr="00400682" w:rsidRDefault="00285664" w:rsidP="00371E5D">
            <w:pPr>
              <w:pStyle w:val="Odstavekseznama"/>
              <w:ind w:left="0"/>
              <w:jc w:val="right"/>
              <w:rPr>
                <w:rFonts w:asciiTheme="minorHAnsi" w:hAnsiTheme="minorHAnsi" w:cstheme="minorHAnsi"/>
                <w:sz w:val="24"/>
                <w:szCs w:val="24"/>
              </w:rPr>
            </w:pPr>
            <w:r w:rsidRPr="00400682">
              <w:rPr>
                <w:rFonts w:asciiTheme="minorHAnsi" w:hAnsiTheme="minorHAnsi" w:cstheme="minorHAnsi"/>
                <w:sz w:val="24"/>
                <w:szCs w:val="24"/>
              </w:rPr>
              <w:t>Telefon:</w:t>
            </w:r>
          </w:p>
        </w:tc>
        <w:tc>
          <w:tcPr>
            <w:tcW w:w="3686" w:type="dxa"/>
            <w:tcBorders>
              <w:top w:val="single" w:sz="4" w:space="0" w:color="auto"/>
              <w:bottom w:val="single" w:sz="4" w:space="0" w:color="auto"/>
            </w:tcBorders>
          </w:tcPr>
          <w:p w14:paraId="584CAA06" w14:textId="65DAEF02" w:rsidR="00285664" w:rsidRPr="00400682" w:rsidRDefault="00D7612C" w:rsidP="00D7612C">
            <w:pPr>
              <w:pStyle w:val="Odstavekseznama"/>
              <w:ind w:left="0"/>
              <w:rPr>
                <w:rFonts w:asciiTheme="minorHAnsi" w:hAnsiTheme="minorHAnsi" w:cstheme="minorHAnsi"/>
                <w:sz w:val="24"/>
                <w:szCs w:val="24"/>
              </w:rPr>
            </w:pPr>
            <w:r w:rsidRPr="00400682">
              <w:rPr>
                <w:rFonts w:asciiTheme="minorHAnsi" w:hAnsiTheme="minorHAnsi" w:cstheme="minorHAnsi"/>
                <w:sz w:val="24"/>
                <w:szCs w:val="24"/>
              </w:rPr>
              <w:t>02 534 13 46</w:t>
            </w:r>
          </w:p>
        </w:tc>
      </w:tr>
      <w:tr w:rsidR="00285664" w:rsidRPr="00400682" w14:paraId="20C3C1CF" w14:textId="77777777" w:rsidTr="00371E5D">
        <w:tc>
          <w:tcPr>
            <w:tcW w:w="2943" w:type="dxa"/>
          </w:tcPr>
          <w:p w14:paraId="3DF79535" w14:textId="77777777" w:rsidR="00285664" w:rsidRPr="00400682" w:rsidRDefault="00285664" w:rsidP="00371E5D">
            <w:pPr>
              <w:pStyle w:val="Odstavekseznama"/>
              <w:ind w:left="0"/>
              <w:jc w:val="right"/>
              <w:rPr>
                <w:rFonts w:asciiTheme="minorHAnsi" w:hAnsiTheme="minorHAnsi" w:cstheme="minorHAnsi"/>
                <w:sz w:val="24"/>
                <w:szCs w:val="24"/>
              </w:rPr>
            </w:pPr>
            <w:r w:rsidRPr="00400682">
              <w:rPr>
                <w:rFonts w:asciiTheme="minorHAnsi" w:hAnsiTheme="minorHAnsi" w:cstheme="minorHAnsi"/>
                <w:sz w:val="24"/>
                <w:szCs w:val="24"/>
              </w:rPr>
              <w:t>Elektronski naslov:</w:t>
            </w:r>
          </w:p>
        </w:tc>
        <w:tc>
          <w:tcPr>
            <w:tcW w:w="3686" w:type="dxa"/>
            <w:tcBorders>
              <w:top w:val="single" w:sz="4" w:space="0" w:color="auto"/>
              <w:bottom w:val="single" w:sz="4" w:space="0" w:color="auto"/>
            </w:tcBorders>
          </w:tcPr>
          <w:p w14:paraId="5E23DC35" w14:textId="3100420F" w:rsidR="00285664" w:rsidRPr="00400682" w:rsidRDefault="00D7612C" w:rsidP="00D7612C">
            <w:pPr>
              <w:pStyle w:val="Odstavekseznama"/>
              <w:ind w:left="0"/>
              <w:rPr>
                <w:rFonts w:asciiTheme="minorHAnsi" w:hAnsiTheme="minorHAnsi" w:cstheme="minorHAnsi"/>
                <w:sz w:val="24"/>
                <w:szCs w:val="24"/>
              </w:rPr>
            </w:pPr>
            <w:r w:rsidRPr="00400682">
              <w:rPr>
                <w:rFonts w:asciiTheme="minorHAnsi" w:hAnsiTheme="minorHAnsi" w:cstheme="minorHAnsi"/>
                <w:sz w:val="24"/>
                <w:szCs w:val="24"/>
              </w:rPr>
              <w:t>anja.gombosi@zd-ms.si</w:t>
            </w:r>
          </w:p>
        </w:tc>
      </w:tr>
    </w:tbl>
    <w:p w14:paraId="10EEF2E6" w14:textId="77777777" w:rsidR="00285664" w:rsidRPr="00400682" w:rsidRDefault="00285664" w:rsidP="00285664">
      <w:pPr>
        <w:pStyle w:val="Odstavekseznama"/>
        <w:ind w:left="0"/>
        <w:jc w:val="both"/>
        <w:rPr>
          <w:rFonts w:asciiTheme="minorHAnsi" w:hAnsiTheme="minorHAnsi" w:cstheme="minorHAnsi"/>
          <w:sz w:val="24"/>
          <w:szCs w:val="24"/>
        </w:rPr>
      </w:pPr>
    </w:p>
    <w:p w14:paraId="39E92D15" w14:textId="5B4AF662" w:rsidR="00285664" w:rsidRPr="00400682" w:rsidRDefault="00285664" w:rsidP="00285664">
      <w:pPr>
        <w:pStyle w:val="Odstavekseznama"/>
        <w:ind w:left="0"/>
        <w:jc w:val="both"/>
        <w:rPr>
          <w:rFonts w:asciiTheme="minorHAnsi" w:hAnsiTheme="minorHAnsi" w:cstheme="minorHAnsi"/>
          <w:sz w:val="24"/>
          <w:szCs w:val="24"/>
        </w:rPr>
      </w:pPr>
      <w:r w:rsidRPr="00400682">
        <w:rPr>
          <w:rFonts w:asciiTheme="minorHAnsi" w:hAnsiTheme="minorHAnsi" w:cstheme="minorHAnsi"/>
          <w:sz w:val="24"/>
          <w:szCs w:val="24"/>
        </w:rPr>
        <w:t>Pooblaščena oseba dobavitelja je</w:t>
      </w:r>
    </w:p>
    <w:p w14:paraId="41735C11" w14:textId="77777777" w:rsidR="00285664" w:rsidRPr="00400682" w:rsidRDefault="00285664" w:rsidP="00285664">
      <w:pPr>
        <w:pStyle w:val="Odstavekseznama"/>
        <w:ind w:left="0"/>
        <w:jc w:val="both"/>
        <w:rPr>
          <w:rFonts w:asciiTheme="minorHAnsi" w:hAnsiTheme="minorHAnsi" w:cstheme="minorHAnsi"/>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2943"/>
        <w:gridCol w:w="3686"/>
      </w:tblGrid>
      <w:tr w:rsidR="00285664" w:rsidRPr="00400682" w14:paraId="63C2BFAD" w14:textId="77777777" w:rsidTr="00B63C1F">
        <w:tc>
          <w:tcPr>
            <w:tcW w:w="2943" w:type="dxa"/>
            <w:shd w:val="clear" w:color="auto" w:fill="FFFFFF" w:themeFill="background1"/>
          </w:tcPr>
          <w:p w14:paraId="019FBF10" w14:textId="5ECD78D7" w:rsidR="00285664" w:rsidRPr="00400682" w:rsidRDefault="00285664" w:rsidP="00371E5D">
            <w:pPr>
              <w:pStyle w:val="Odstavekseznama"/>
              <w:ind w:left="0"/>
              <w:jc w:val="right"/>
              <w:rPr>
                <w:rFonts w:asciiTheme="minorHAnsi" w:hAnsiTheme="minorHAnsi" w:cstheme="minorHAnsi"/>
                <w:sz w:val="24"/>
                <w:szCs w:val="24"/>
                <w:highlight w:val="lightGray"/>
              </w:rPr>
            </w:pPr>
            <w:r w:rsidRPr="00400682">
              <w:rPr>
                <w:rFonts w:asciiTheme="minorHAnsi" w:hAnsiTheme="minorHAnsi" w:cstheme="minorHAnsi"/>
                <w:sz w:val="24"/>
                <w:szCs w:val="24"/>
                <w:highlight w:val="lightGray"/>
              </w:rPr>
              <w:t>Ime in priimek:</w:t>
            </w:r>
          </w:p>
        </w:tc>
        <w:tc>
          <w:tcPr>
            <w:tcW w:w="3686" w:type="dxa"/>
            <w:tcBorders>
              <w:bottom w:val="single" w:sz="4" w:space="0" w:color="auto"/>
            </w:tcBorders>
            <w:shd w:val="clear" w:color="auto" w:fill="FFFFFF" w:themeFill="background1"/>
          </w:tcPr>
          <w:p w14:paraId="687175D8" w14:textId="77777777" w:rsidR="00285664" w:rsidRPr="00400682" w:rsidRDefault="00285664" w:rsidP="00371E5D">
            <w:pPr>
              <w:pStyle w:val="Odstavekseznama"/>
              <w:ind w:left="0"/>
              <w:jc w:val="center"/>
              <w:rPr>
                <w:rFonts w:asciiTheme="minorHAnsi" w:hAnsiTheme="minorHAnsi" w:cstheme="minorHAnsi"/>
                <w:sz w:val="24"/>
                <w:szCs w:val="24"/>
                <w:highlight w:val="lightGray"/>
              </w:rPr>
            </w:pPr>
          </w:p>
        </w:tc>
      </w:tr>
      <w:tr w:rsidR="00285664" w:rsidRPr="00400682" w14:paraId="5A497CA6" w14:textId="77777777" w:rsidTr="00B63C1F">
        <w:tc>
          <w:tcPr>
            <w:tcW w:w="2943" w:type="dxa"/>
            <w:shd w:val="clear" w:color="auto" w:fill="FFFFFF" w:themeFill="background1"/>
          </w:tcPr>
          <w:p w14:paraId="41403DD8" w14:textId="77777777" w:rsidR="00285664" w:rsidRPr="00400682" w:rsidRDefault="00285664" w:rsidP="00371E5D">
            <w:pPr>
              <w:pStyle w:val="Odstavekseznama"/>
              <w:ind w:left="0"/>
              <w:jc w:val="right"/>
              <w:rPr>
                <w:rFonts w:asciiTheme="minorHAnsi" w:hAnsiTheme="minorHAnsi" w:cstheme="minorHAnsi"/>
                <w:sz w:val="24"/>
                <w:szCs w:val="24"/>
                <w:highlight w:val="lightGray"/>
              </w:rPr>
            </w:pPr>
            <w:r w:rsidRPr="00400682">
              <w:rPr>
                <w:rFonts w:asciiTheme="minorHAnsi" w:hAnsiTheme="minorHAnsi" w:cstheme="minorHAnsi"/>
                <w:sz w:val="24"/>
                <w:szCs w:val="24"/>
                <w:highlight w:val="lightGray"/>
              </w:rPr>
              <w:t>Telefon:</w:t>
            </w:r>
          </w:p>
        </w:tc>
        <w:tc>
          <w:tcPr>
            <w:tcW w:w="3686" w:type="dxa"/>
            <w:tcBorders>
              <w:top w:val="single" w:sz="4" w:space="0" w:color="auto"/>
              <w:bottom w:val="single" w:sz="4" w:space="0" w:color="auto"/>
            </w:tcBorders>
            <w:shd w:val="clear" w:color="auto" w:fill="FFFFFF" w:themeFill="background1"/>
          </w:tcPr>
          <w:p w14:paraId="589153D2" w14:textId="77777777" w:rsidR="00285664" w:rsidRPr="00400682" w:rsidRDefault="00285664" w:rsidP="00371E5D">
            <w:pPr>
              <w:pStyle w:val="Odstavekseznama"/>
              <w:ind w:left="0"/>
              <w:jc w:val="center"/>
              <w:rPr>
                <w:rFonts w:asciiTheme="minorHAnsi" w:hAnsiTheme="minorHAnsi" w:cstheme="minorHAnsi"/>
                <w:sz w:val="24"/>
                <w:szCs w:val="24"/>
                <w:highlight w:val="lightGray"/>
              </w:rPr>
            </w:pPr>
          </w:p>
        </w:tc>
      </w:tr>
      <w:tr w:rsidR="00285664" w:rsidRPr="00400682" w14:paraId="7D741AC5" w14:textId="77777777" w:rsidTr="00B63C1F">
        <w:tc>
          <w:tcPr>
            <w:tcW w:w="2943" w:type="dxa"/>
            <w:shd w:val="clear" w:color="auto" w:fill="FFFFFF" w:themeFill="background1"/>
          </w:tcPr>
          <w:p w14:paraId="503FD295" w14:textId="77777777" w:rsidR="00285664" w:rsidRPr="00400682" w:rsidRDefault="00285664" w:rsidP="00371E5D">
            <w:pPr>
              <w:pStyle w:val="Odstavekseznama"/>
              <w:ind w:left="0"/>
              <w:jc w:val="right"/>
              <w:rPr>
                <w:rFonts w:asciiTheme="minorHAnsi" w:hAnsiTheme="minorHAnsi" w:cstheme="minorHAnsi"/>
                <w:sz w:val="24"/>
                <w:szCs w:val="24"/>
                <w:highlight w:val="lightGray"/>
              </w:rPr>
            </w:pPr>
            <w:r w:rsidRPr="00400682">
              <w:rPr>
                <w:rFonts w:asciiTheme="minorHAnsi" w:hAnsiTheme="minorHAnsi" w:cstheme="minorHAnsi"/>
                <w:sz w:val="24"/>
                <w:szCs w:val="24"/>
                <w:highlight w:val="lightGray"/>
              </w:rPr>
              <w:t>Elektronski naslov:</w:t>
            </w:r>
          </w:p>
        </w:tc>
        <w:tc>
          <w:tcPr>
            <w:tcW w:w="3686" w:type="dxa"/>
            <w:tcBorders>
              <w:top w:val="single" w:sz="4" w:space="0" w:color="auto"/>
              <w:bottom w:val="single" w:sz="4" w:space="0" w:color="auto"/>
            </w:tcBorders>
            <w:shd w:val="clear" w:color="auto" w:fill="FFFFFF" w:themeFill="background1"/>
          </w:tcPr>
          <w:p w14:paraId="3B7E75A5" w14:textId="26ECA047" w:rsidR="00285664" w:rsidRPr="00400682" w:rsidRDefault="00285664" w:rsidP="00371E5D">
            <w:pPr>
              <w:pStyle w:val="Odstavekseznama"/>
              <w:ind w:left="0"/>
              <w:jc w:val="center"/>
              <w:rPr>
                <w:rFonts w:asciiTheme="minorHAnsi" w:hAnsiTheme="minorHAnsi" w:cstheme="minorHAnsi"/>
                <w:sz w:val="24"/>
                <w:szCs w:val="24"/>
                <w:highlight w:val="lightGray"/>
              </w:rPr>
            </w:pPr>
          </w:p>
        </w:tc>
      </w:tr>
    </w:tbl>
    <w:p w14:paraId="68899D4E" w14:textId="77777777" w:rsidR="00285664" w:rsidRPr="00400682" w:rsidRDefault="00285664" w:rsidP="00244E72">
      <w:pPr>
        <w:autoSpaceDE w:val="0"/>
        <w:adjustRightInd w:val="0"/>
        <w:contextualSpacing/>
        <w:rPr>
          <w:rFonts w:asciiTheme="minorHAnsi" w:hAnsiTheme="minorHAnsi" w:cstheme="minorHAnsi"/>
          <w:b/>
          <w:sz w:val="24"/>
          <w:szCs w:val="24"/>
        </w:rPr>
      </w:pPr>
    </w:p>
    <w:p w14:paraId="6CB161F2" w14:textId="77777777" w:rsidR="00285664" w:rsidRPr="00400682" w:rsidRDefault="00285664" w:rsidP="00F21416">
      <w:pPr>
        <w:autoSpaceDE w:val="0"/>
        <w:adjustRightInd w:val="0"/>
        <w:contextualSpacing/>
        <w:rPr>
          <w:rFonts w:asciiTheme="minorHAnsi" w:hAnsiTheme="minorHAnsi" w:cstheme="minorHAnsi"/>
          <w:b/>
          <w:sz w:val="24"/>
          <w:szCs w:val="24"/>
        </w:rPr>
      </w:pPr>
    </w:p>
    <w:p w14:paraId="6C0781A3" w14:textId="77777777" w:rsidR="00285664" w:rsidRPr="00400682" w:rsidRDefault="00285664" w:rsidP="00DC5B4F">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sidRPr="00400682">
        <w:rPr>
          <w:rFonts w:asciiTheme="minorHAnsi" w:hAnsiTheme="minorHAnsi" w:cstheme="minorHAnsi"/>
          <w:sz w:val="24"/>
          <w:szCs w:val="24"/>
        </w:rPr>
        <w:t>člen</w:t>
      </w:r>
    </w:p>
    <w:p w14:paraId="77054CD0" w14:textId="77777777" w:rsidR="00285664" w:rsidRPr="00400682" w:rsidRDefault="00285664" w:rsidP="00285664">
      <w:pPr>
        <w:pStyle w:val="Odstavekseznama"/>
        <w:ind w:left="720"/>
        <w:jc w:val="center"/>
        <w:rPr>
          <w:rFonts w:asciiTheme="minorHAnsi" w:hAnsiTheme="minorHAnsi" w:cstheme="minorHAnsi"/>
          <w:sz w:val="24"/>
          <w:szCs w:val="24"/>
        </w:rPr>
      </w:pPr>
    </w:p>
    <w:p w14:paraId="2160B87B" w14:textId="77777777" w:rsidR="00285664" w:rsidRPr="00400682" w:rsidRDefault="00285664" w:rsidP="00285664">
      <w:pPr>
        <w:autoSpaceDE w:val="0"/>
        <w:adjustRightInd w:val="0"/>
        <w:jc w:val="both"/>
        <w:rPr>
          <w:rFonts w:asciiTheme="minorHAnsi" w:hAnsiTheme="minorHAnsi" w:cstheme="minorHAnsi"/>
          <w:bCs/>
          <w:iCs/>
          <w:sz w:val="24"/>
          <w:szCs w:val="24"/>
        </w:rPr>
      </w:pPr>
      <w:r w:rsidRPr="00400682">
        <w:rPr>
          <w:rFonts w:asciiTheme="minorHAnsi" w:hAnsiTheme="minorHAnsi" w:cstheme="minorHAnsi"/>
          <w:bCs/>
          <w:iCs/>
          <w:sz w:val="24"/>
          <w:szCs w:val="24"/>
        </w:rPr>
        <w:t>Pogodba, pri kateri kdo v imenu ali na račun druge pogodbene stranke, naročniku, predstavniku ali predsedniku organa ali organizacije iz javnega sektorja obljubi, ponudi ali da kakšno nedovoljeno korist za:</w:t>
      </w:r>
    </w:p>
    <w:p w14:paraId="16921656" w14:textId="77777777" w:rsidR="00285664" w:rsidRPr="00400682" w:rsidRDefault="00285664" w:rsidP="00DC5B4F">
      <w:pPr>
        <w:numPr>
          <w:ilvl w:val="0"/>
          <w:numId w:val="12"/>
        </w:numPr>
        <w:suppressAutoHyphens w:val="0"/>
        <w:autoSpaceDE w:val="0"/>
        <w:autoSpaceDN w:val="0"/>
        <w:adjustRightInd w:val="0"/>
        <w:jc w:val="both"/>
        <w:rPr>
          <w:rFonts w:asciiTheme="minorHAnsi" w:hAnsiTheme="minorHAnsi" w:cstheme="minorHAnsi"/>
          <w:bCs/>
          <w:iCs/>
          <w:sz w:val="24"/>
          <w:szCs w:val="24"/>
        </w:rPr>
      </w:pPr>
      <w:r w:rsidRPr="00400682">
        <w:rPr>
          <w:rFonts w:asciiTheme="minorHAnsi" w:hAnsiTheme="minorHAnsi" w:cstheme="minorHAnsi"/>
          <w:bCs/>
          <w:iCs/>
          <w:sz w:val="24"/>
          <w:szCs w:val="24"/>
        </w:rPr>
        <w:t>pridobitev posla ali</w:t>
      </w:r>
    </w:p>
    <w:p w14:paraId="7D6F97F0" w14:textId="77777777" w:rsidR="00285664" w:rsidRPr="00400682" w:rsidRDefault="00285664" w:rsidP="00DC5B4F">
      <w:pPr>
        <w:numPr>
          <w:ilvl w:val="0"/>
          <w:numId w:val="12"/>
        </w:numPr>
        <w:suppressAutoHyphens w:val="0"/>
        <w:autoSpaceDE w:val="0"/>
        <w:autoSpaceDN w:val="0"/>
        <w:adjustRightInd w:val="0"/>
        <w:jc w:val="both"/>
        <w:rPr>
          <w:rFonts w:asciiTheme="minorHAnsi" w:hAnsiTheme="minorHAnsi" w:cstheme="minorHAnsi"/>
          <w:bCs/>
          <w:iCs/>
          <w:sz w:val="24"/>
          <w:szCs w:val="24"/>
        </w:rPr>
      </w:pPr>
      <w:r w:rsidRPr="00400682">
        <w:rPr>
          <w:rFonts w:asciiTheme="minorHAnsi" w:hAnsiTheme="minorHAnsi" w:cstheme="minorHAnsi"/>
          <w:bCs/>
          <w:iCs/>
          <w:sz w:val="24"/>
          <w:szCs w:val="24"/>
        </w:rPr>
        <w:t>za sklenitev posla pod ugodnejšimi pogoji ali</w:t>
      </w:r>
    </w:p>
    <w:p w14:paraId="3D24C2F5" w14:textId="77777777" w:rsidR="00285664" w:rsidRPr="00400682" w:rsidRDefault="00285664" w:rsidP="00DC5B4F">
      <w:pPr>
        <w:numPr>
          <w:ilvl w:val="0"/>
          <w:numId w:val="12"/>
        </w:numPr>
        <w:suppressAutoHyphens w:val="0"/>
        <w:autoSpaceDE w:val="0"/>
        <w:autoSpaceDN w:val="0"/>
        <w:adjustRightInd w:val="0"/>
        <w:jc w:val="both"/>
        <w:rPr>
          <w:rFonts w:asciiTheme="minorHAnsi" w:hAnsiTheme="minorHAnsi" w:cstheme="minorHAnsi"/>
          <w:bCs/>
          <w:iCs/>
          <w:sz w:val="24"/>
          <w:szCs w:val="24"/>
        </w:rPr>
      </w:pPr>
      <w:r w:rsidRPr="00400682">
        <w:rPr>
          <w:rFonts w:asciiTheme="minorHAnsi" w:hAnsiTheme="minorHAnsi" w:cstheme="minorHAnsi"/>
          <w:bCs/>
          <w:iCs/>
          <w:sz w:val="24"/>
          <w:szCs w:val="24"/>
        </w:rPr>
        <w:t xml:space="preserve">za opustitev dolžnega nadzora nad izvajanjem pogodbenih obveznosti ali </w:t>
      </w:r>
    </w:p>
    <w:p w14:paraId="4657F2B7" w14:textId="77777777" w:rsidR="00285664" w:rsidRPr="00400682" w:rsidRDefault="00285664" w:rsidP="00DC5B4F">
      <w:pPr>
        <w:numPr>
          <w:ilvl w:val="0"/>
          <w:numId w:val="12"/>
        </w:numPr>
        <w:suppressAutoHyphens w:val="0"/>
        <w:autoSpaceDE w:val="0"/>
        <w:autoSpaceDN w:val="0"/>
        <w:adjustRightInd w:val="0"/>
        <w:jc w:val="both"/>
        <w:rPr>
          <w:rFonts w:asciiTheme="minorHAnsi" w:hAnsiTheme="minorHAnsi" w:cstheme="minorHAnsi"/>
          <w:bCs/>
          <w:iCs/>
          <w:sz w:val="24"/>
          <w:szCs w:val="24"/>
        </w:rPr>
      </w:pPr>
      <w:r w:rsidRPr="00400682">
        <w:rPr>
          <w:rFonts w:asciiTheme="minorHAnsi" w:hAnsiTheme="minorHAnsi" w:cstheme="minorHAnsi"/>
          <w:bCs/>
          <w:iCs/>
          <w:sz w:val="24"/>
          <w:szCs w:val="24"/>
        </w:rPr>
        <w:t>za drugo ravnanje ali opustitev je naročniku, organu ali organizaciji iz javnega sektorja povzročena škoda ali je omogočena pridobitev nedovoljene koristi predstavniku naročnika, organa, predsedniku organa ali organizacije iz javnega sektorja, drugi pogodbeni stranki ali njenemu predstavniku, zastopniku, posredniku; je nična.</w:t>
      </w:r>
    </w:p>
    <w:p w14:paraId="37073BC9" w14:textId="77777777" w:rsidR="00285664" w:rsidRPr="00400682" w:rsidRDefault="00285664" w:rsidP="00285664">
      <w:pPr>
        <w:suppressAutoHyphens w:val="0"/>
        <w:autoSpaceDE w:val="0"/>
        <w:adjustRightInd w:val="0"/>
        <w:ind w:left="360"/>
        <w:jc w:val="both"/>
        <w:rPr>
          <w:rFonts w:asciiTheme="minorHAnsi" w:hAnsiTheme="minorHAnsi" w:cstheme="minorHAnsi"/>
          <w:bCs/>
          <w:iCs/>
          <w:sz w:val="24"/>
          <w:szCs w:val="24"/>
        </w:rPr>
      </w:pPr>
    </w:p>
    <w:p w14:paraId="2B8D57AD" w14:textId="77777777" w:rsidR="00285664" w:rsidRPr="00400682" w:rsidRDefault="00285664" w:rsidP="00DC5B4F">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sidRPr="00400682">
        <w:rPr>
          <w:rFonts w:asciiTheme="minorHAnsi" w:hAnsiTheme="minorHAnsi" w:cstheme="minorHAnsi"/>
          <w:sz w:val="24"/>
          <w:szCs w:val="24"/>
        </w:rPr>
        <w:t>člen</w:t>
      </w:r>
    </w:p>
    <w:p w14:paraId="68695087" w14:textId="77777777" w:rsidR="00285664" w:rsidRPr="00400682" w:rsidRDefault="00285664" w:rsidP="00285664">
      <w:pPr>
        <w:pStyle w:val="Odstavekseznama"/>
        <w:ind w:left="720"/>
        <w:jc w:val="center"/>
        <w:rPr>
          <w:rFonts w:asciiTheme="minorHAnsi" w:hAnsiTheme="minorHAnsi" w:cstheme="minorHAnsi"/>
          <w:sz w:val="24"/>
          <w:szCs w:val="24"/>
        </w:rPr>
      </w:pPr>
    </w:p>
    <w:p w14:paraId="2C687D5D" w14:textId="45958E8D" w:rsidR="00112816" w:rsidRPr="00B63C1F" w:rsidRDefault="00112816" w:rsidP="00112816">
      <w:pPr>
        <w:jc w:val="both"/>
        <w:rPr>
          <w:rFonts w:asciiTheme="minorHAnsi" w:hAnsiTheme="minorHAnsi" w:cstheme="minorHAnsi"/>
          <w:sz w:val="24"/>
          <w:szCs w:val="24"/>
        </w:rPr>
      </w:pPr>
      <w:r w:rsidRPr="00B63C1F">
        <w:rPr>
          <w:rFonts w:asciiTheme="minorHAnsi" w:hAnsiTheme="minorHAnsi" w:cstheme="minorHAnsi"/>
          <w:sz w:val="24"/>
          <w:szCs w:val="24"/>
        </w:rPr>
        <w:t>Ta pogodba je sklenjena pod razveznim pogojem, ki se uresniči v primeru izpolnitve ene od naslednjih okoliščin:</w:t>
      </w:r>
    </w:p>
    <w:p w14:paraId="3F9E1973" w14:textId="77777777" w:rsidR="00112816" w:rsidRPr="00B63C1F" w:rsidRDefault="00112816" w:rsidP="00112816">
      <w:pPr>
        <w:pStyle w:val="Odstavekseznama"/>
        <w:numPr>
          <w:ilvl w:val="0"/>
          <w:numId w:val="10"/>
        </w:numPr>
        <w:contextualSpacing/>
        <w:jc w:val="both"/>
        <w:rPr>
          <w:rFonts w:asciiTheme="minorHAnsi" w:hAnsiTheme="minorHAnsi" w:cstheme="minorHAnsi"/>
          <w:sz w:val="24"/>
          <w:szCs w:val="24"/>
        </w:rPr>
      </w:pPr>
      <w:r w:rsidRPr="00B63C1F">
        <w:rPr>
          <w:rFonts w:asciiTheme="minorHAnsi" w:hAnsiTheme="minorHAnsi" w:cstheme="minorHAnsi"/>
          <w:sz w:val="24"/>
          <w:szCs w:val="24"/>
        </w:rPr>
        <w:t xml:space="preserve">če bo naročnik seznanjen, da je sodišče s pravnomočno odločitvijo ugotovilo kršitev obveznosti delovne, okoljske ali socialne zakonodaje s strani izvajalca ali podizvajalca ali </w:t>
      </w:r>
    </w:p>
    <w:p w14:paraId="2F432140" w14:textId="77777777" w:rsidR="00112816" w:rsidRPr="00B63C1F" w:rsidRDefault="00112816" w:rsidP="00112816">
      <w:pPr>
        <w:pStyle w:val="Odstavekseznama"/>
        <w:numPr>
          <w:ilvl w:val="0"/>
          <w:numId w:val="10"/>
        </w:numPr>
        <w:contextualSpacing/>
        <w:jc w:val="both"/>
        <w:rPr>
          <w:rFonts w:asciiTheme="minorHAnsi" w:hAnsiTheme="minorHAnsi" w:cstheme="minorHAnsi"/>
          <w:sz w:val="24"/>
          <w:szCs w:val="24"/>
        </w:rPr>
      </w:pPr>
      <w:r w:rsidRPr="00B63C1F">
        <w:rPr>
          <w:rFonts w:asciiTheme="minorHAnsi" w:hAnsiTheme="minorHAnsi" w:cstheme="minorHAnsi"/>
          <w:sz w:val="24"/>
          <w:szCs w:val="24"/>
        </w:rPr>
        <w:t>če bo naročnik seznanjen, da je pristojni državni organ pri izvajalcu ali podizvajalcu v času izvajanja pogodbe ugotovil najmanj dve kršitvi v zvezi s:</w:t>
      </w:r>
    </w:p>
    <w:p w14:paraId="3D5F713D" w14:textId="77777777" w:rsidR="00112816" w:rsidRPr="00B63C1F" w:rsidRDefault="00112816" w:rsidP="00112816">
      <w:pPr>
        <w:pStyle w:val="Odstavekseznama"/>
        <w:numPr>
          <w:ilvl w:val="1"/>
          <w:numId w:val="31"/>
        </w:numPr>
        <w:contextualSpacing/>
        <w:jc w:val="both"/>
        <w:rPr>
          <w:rFonts w:asciiTheme="minorHAnsi" w:hAnsiTheme="minorHAnsi" w:cstheme="minorHAnsi"/>
          <w:sz w:val="24"/>
          <w:szCs w:val="24"/>
        </w:rPr>
      </w:pPr>
      <w:r w:rsidRPr="00B63C1F">
        <w:rPr>
          <w:rFonts w:asciiTheme="minorHAnsi" w:hAnsiTheme="minorHAnsi" w:cstheme="minorHAnsi"/>
          <w:sz w:val="24"/>
          <w:szCs w:val="24"/>
        </w:rPr>
        <w:t xml:space="preserve">plačilom za delo, </w:t>
      </w:r>
    </w:p>
    <w:p w14:paraId="1187F499" w14:textId="77777777" w:rsidR="00112816" w:rsidRPr="00B63C1F" w:rsidRDefault="00112816" w:rsidP="00112816">
      <w:pPr>
        <w:pStyle w:val="Odstavekseznama"/>
        <w:numPr>
          <w:ilvl w:val="1"/>
          <w:numId w:val="31"/>
        </w:numPr>
        <w:contextualSpacing/>
        <w:jc w:val="both"/>
        <w:rPr>
          <w:rFonts w:asciiTheme="minorHAnsi" w:hAnsiTheme="minorHAnsi" w:cstheme="minorHAnsi"/>
          <w:sz w:val="24"/>
          <w:szCs w:val="24"/>
        </w:rPr>
      </w:pPr>
      <w:r w:rsidRPr="00B63C1F">
        <w:rPr>
          <w:rFonts w:asciiTheme="minorHAnsi" w:hAnsiTheme="minorHAnsi" w:cstheme="minorHAnsi"/>
          <w:sz w:val="24"/>
          <w:szCs w:val="24"/>
        </w:rPr>
        <w:t xml:space="preserve">delovnim časom, </w:t>
      </w:r>
    </w:p>
    <w:p w14:paraId="27BF5758" w14:textId="77777777" w:rsidR="00112816" w:rsidRPr="00B63C1F" w:rsidRDefault="00112816" w:rsidP="00112816">
      <w:pPr>
        <w:pStyle w:val="Odstavekseznama"/>
        <w:numPr>
          <w:ilvl w:val="1"/>
          <w:numId w:val="31"/>
        </w:numPr>
        <w:contextualSpacing/>
        <w:jc w:val="both"/>
        <w:rPr>
          <w:rFonts w:asciiTheme="minorHAnsi" w:hAnsiTheme="minorHAnsi" w:cstheme="minorHAnsi"/>
          <w:sz w:val="24"/>
          <w:szCs w:val="24"/>
        </w:rPr>
      </w:pPr>
      <w:r w:rsidRPr="00B63C1F">
        <w:rPr>
          <w:rFonts w:asciiTheme="minorHAnsi" w:hAnsiTheme="minorHAnsi" w:cstheme="minorHAnsi"/>
          <w:sz w:val="24"/>
          <w:szCs w:val="24"/>
        </w:rPr>
        <w:t xml:space="preserve">počitki, </w:t>
      </w:r>
    </w:p>
    <w:p w14:paraId="72868290" w14:textId="77777777" w:rsidR="00112816" w:rsidRPr="00B63C1F" w:rsidRDefault="00112816" w:rsidP="00112816">
      <w:pPr>
        <w:pStyle w:val="Odstavekseznama"/>
        <w:numPr>
          <w:ilvl w:val="1"/>
          <w:numId w:val="31"/>
        </w:numPr>
        <w:contextualSpacing/>
        <w:jc w:val="both"/>
        <w:rPr>
          <w:rFonts w:asciiTheme="minorHAnsi" w:hAnsiTheme="minorHAnsi" w:cstheme="minorHAnsi"/>
          <w:sz w:val="24"/>
          <w:szCs w:val="24"/>
        </w:rPr>
      </w:pPr>
      <w:r w:rsidRPr="00B63C1F">
        <w:rPr>
          <w:rFonts w:asciiTheme="minorHAnsi" w:hAnsiTheme="minorHAnsi" w:cstheme="minorHAnsi"/>
          <w:sz w:val="24"/>
          <w:szCs w:val="24"/>
        </w:rPr>
        <w:t xml:space="preserve">opravljanjem dela na podlagi pogodb civilnega prava kljub obstoju elementov delovnega razmerja ali </w:t>
      </w:r>
    </w:p>
    <w:p w14:paraId="2D4BC5F9" w14:textId="77777777" w:rsidR="00112816" w:rsidRPr="00B63C1F" w:rsidRDefault="00112816" w:rsidP="00112816">
      <w:pPr>
        <w:pStyle w:val="Odstavekseznama"/>
        <w:numPr>
          <w:ilvl w:val="1"/>
          <w:numId w:val="31"/>
        </w:numPr>
        <w:contextualSpacing/>
        <w:jc w:val="both"/>
        <w:rPr>
          <w:rFonts w:asciiTheme="minorHAnsi" w:hAnsiTheme="minorHAnsi" w:cstheme="minorHAnsi"/>
          <w:sz w:val="24"/>
          <w:szCs w:val="24"/>
        </w:rPr>
      </w:pPr>
      <w:r w:rsidRPr="00B63C1F">
        <w:rPr>
          <w:rFonts w:asciiTheme="minorHAnsi" w:hAnsiTheme="minorHAnsi" w:cstheme="minorHAnsi"/>
          <w:sz w:val="24"/>
          <w:szCs w:val="24"/>
        </w:rPr>
        <w:t xml:space="preserve">v zvezi z zaposlovanjem na črno </w:t>
      </w:r>
    </w:p>
    <w:p w14:paraId="4EF6BE71" w14:textId="77777777" w:rsidR="00112816" w:rsidRPr="00B63C1F" w:rsidRDefault="00112816" w:rsidP="00112816">
      <w:pPr>
        <w:jc w:val="both"/>
        <w:rPr>
          <w:rFonts w:asciiTheme="minorHAnsi" w:eastAsiaTheme="minorHAnsi" w:hAnsiTheme="minorHAnsi" w:cstheme="minorHAnsi"/>
          <w:sz w:val="24"/>
          <w:szCs w:val="24"/>
        </w:rPr>
      </w:pPr>
      <w:r w:rsidRPr="00B63C1F">
        <w:rPr>
          <w:rFonts w:asciiTheme="minorHAnsi" w:hAnsiTheme="minorHAnsi" w:cstheme="minorHAnsi"/>
          <w:sz w:val="24"/>
          <w:szCs w:val="24"/>
        </w:rPr>
        <w:t>in za kateri mu je bila s pravnomočno odločitvijo ali več pravnomočnimi odločitvami izrečena globa za prekršek.</w:t>
      </w:r>
    </w:p>
    <w:p w14:paraId="6AF4DED9" w14:textId="77777777" w:rsidR="00112816" w:rsidRPr="00B63C1F" w:rsidRDefault="00112816" w:rsidP="00112816">
      <w:pPr>
        <w:jc w:val="both"/>
        <w:rPr>
          <w:rFonts w:asciiTheme="minorHAnsi" w:eastAsiaTheme="minorHAnsi" w:hAnsiTheme="minorHAnsi" w:cstheme="minorHAnsi"/>
          <w:sz w:val="24"/>
          <w:szCs w:val="24"/>
          <w:lang w:eastAsia="en-US"/>
        </w:rPr>
      </w:pPr>
      <w:r w:rsidRPr="00B63C1F">
        <w:rPr>
          <w:rFonts w:asciiTheme="minorHAnsi" w:eastAsiaTheme="minorHAnsi" w:hAnsiTheme="minorHAnsi" w:cstheme="minorHAnsi"/>
          <w:sz w:val="24"/>
          <w:szCs w:val="24"/>
          <w:lang w:eastAsia="en-US"/>
        </w:rPr>
        <w:t xml:space="preserve">V primeru seznanitve naročnika s kršitvijo bo naročnik o tem obvestil izvajalca v desetih dneh. </w:t>
      </w:r>
    </w:p>
    <w:p w14:paraId="4F1616F4" w14:textId="77777777" w:rsidR="00112816" w:rsidRPr="00B63C1F" w:rsidRDefault="00112816" w:rsidP="00112816">
      <w:pPr>
        <w:jc w:val="both"/>
        <w:rPr>
          <w:rFonts w:asciiTheme="minorHAnsi" w:eastAsiaTheme="minorHAnsi" w:hAnsiTheme="minorHAnsi" w:cstheme="minorHAnsi"/>
          <w:sz w:val="24"/>
          <w:szCs w:val="24"/>
          <w:lang w:eastAsia="en-US"/>
        </w:rPr>
      </w:pPr>
      <w:r w:rsidRPr="00B63C1F">
        <w:rPr>
          <w:rFonts w:asciiTheme="minorHAnsi" w:eastAsiaTheme="minorHAnsi" w:hAnsiTheme="minorHAnsi" w:cstheme="minorHAnsi"/>
          <w:sz w:val="24"/>
          <w:szCs w:val="24"/>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1D7B6CAE" w14:textId="77777777" w:rsidR="00112816" w:rsidRPr="00B63C1F" w:rsidRDefault="00112816" w:rsidP="00112816">
      <w:pPr>
        <w:jc w:val="both"/>
        <w:rPr>
          <w:rFonts w:asciiTheme="minorHAnsi" w:eastAsiaTheme="minorHAnsi" w:hAnsiTheme="minorHAnsi" w:cstheme="minorHAnsi"/>
          <w:sz w:val="24"/>
          <w:szCs w:val="24"/>
          <w:lang w:eastAsia="en-US"/>
        </w:rPr>
      </w:pPr>
      <w:r w:rsidRPr="00B63C1F">
        <w:rPr>
          <w:rFonts w:asciiTheme="minorHAnsi" w:eastAsiaTheme="minorHAnsi" w:hAnsiTheme="minorHAnsi" w:cstheme="minorHAnsi"/>
          <w:sz w:val="24"/>
          <w:szCs w:val="24"/>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2305011E" w14:textId="77777777" w:rsidR="00112816" w:rsidRPr="00B63C1F" w:rsidRDefault="00112816" w:rsidP="00112816">
      <w:pPr>
        <w:jc w:val="both"/>
        <w:rPr>
          <w:rFonts w:asciiTheme="minorHAnsi" w:eastAsiaTheme="minorHAnsi" w:hAnsiTheme="minorHAnsi" w:cstheme="minorHAnsi"/>
          <w:sz w:val="24"/>
          <w:szCs w:val="24"/>
          <w:lang w:eastAsia="en-US"/>
        </w:rPr>
      </w:pPr>
      <w:r w:rsidRPr="00B63C1F">
        <w:rPr>
          <w:rFonts w:asciiTheme="minorHAnsi" w:eastAsiaTheme="minorHAnsi" w:hAnsiTheme="minorHAnsi" w:cstheme="minorHAnsi"/>
          <w:sz w:val="24"/>
          <w:szCs w:val="24"/>
          <w:lang w:eastAsia="en-US"/>
        </w:rPr>
        <w:t>Če naročnik v 60 dneh od seznanitve s kršitvijo ne začne novega postopka javnega naročila, se šteje, da je pogodba razvezana šestdeseti dan od seznanitve s kršitvijo.</w:t>
      </w:r>
    </w:p>
    <w:p w14:paraId="6D48E95B" w14:textId="77777777" w:rsidR="00112816" w:rsidRPr="00B63C1F" w:rsidRDefault="00112816" w:rsidP="00112816">
      <w:pPr>
        <w:numPr>
          <w:ilvl w:val="12"/>
          <w:numId w:val="0"/>
        </w:numPr>
        <w:jc w:val="both"/>
        <w:rPr>
          <w:rFonts w:asciiTheme="minorHAnsi" w:hAnsiTheme="minorHAnsi" w:cstheme="minorHAnsi"/>
          <w:sz w:val="24"/>
          <w:szCs w:val="24"/>
        </w:rPr>
      </w:pPr>
    </w:p>
    <w:p w14:paraId="0166984A" w14:textId="212D34C8" w:rsidR="00285664" w:rsidRPr="00B63C1F" w:rsidRDefault="00112816" w:rsidP="00112816">
      <w:pPr>
        <w:suppressAutoHyphens w:val="0"/>
        <w:autoSpaceDE w:val="0"/>
        <w:adjustRightInd w:val="0"/>
        <w:jc w:val="both"/>
        <w:rPr>
          <w:rFonts w:asciiTheme="minorHAnsi" w:hAnsiTheme="minorHAnsi" w:cstheme="minorHAnsi"/>
          <w:bCs/>
          <w:iCs/>
          <w:sz w:val="24"/>
          <w:szCs w:val="24"/>
        </w:rPr>
      </w:pPr>
      <w:r w:rsidRPr="00B63C1F">
        <w:rPr>
          <w:rFonts w:asciiTheme="minorHAnsi" w:hAnsiTheme="minorHAnsi" w:cstheme="minorHAnsi"/>
          <w:sz w:val="24"/>
          <w:szCs w:val="24"/>
        </w:rPr>
        <w:t>V primeru, da so izpolnjeni pogoji za predčasno prenehanje pogodbe po prejšnjem odstavku, naročnik odstopi od pogodbe</w:t>
      </w:r>
    </w:p>
    <w:p w14:paraId="57ED06B4" w14:textId="77777777" w:rsidR="00285664" w:rsidRPr="00400682" w:rsidRDefault="00285664" w:rsidP="00DC5B4F">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sidRPr="00400682">
        <w:rPr>
          <w:rFonts w:asciiTheme="minorHAnsi" w:hAnsiTheme="minorHAnsi" w:cstheme="minorHAnsi"/>
          <w:sz w:val="24"/>
          <w:szCs w:val="24"/>
        </w:rPr>
        <w:t>člen</w:t>
      </w:r>
    </w:p>
    <w:p w14:paraId="3B270D98" w14:textId="77777777" w:rsidR="00285664" w:rsidRPr="00400682" w:rsidRDefault="00285664" w:rsidP="00285664">
      <w:pPr>
        <w:autoSpaceDE w:val="0"/>
        <w:adjustRightInd w:val="0"/>
        <w:ind w:left="360"/>
        <w:jc w:val="both"/>
        <w:rPr>
          <w:rFonts w:asciiTheme="minorHAnsi" w:hAnsiTheme="minorHAnsi" w:cstheme="minorHAnsi"/>
          <w:bCs/>
          <w:iCs/>
          <w:sz w:val="24"/>
          <w:szCs w:val="24"/>
        </w:rPr>
      </w:pPr>
      <w:r w:rsidRPr="00400682">
        <w:rPr>
          <w:rFonts w:asciiTheme="minorHAnsi" w:hAnsiTheme="minorHAnsi" w:cstheme="minorHAnsi"/>
          <w:bCs/>
          <w:iCs/>
          <w:sz w:val="24"/>
          <w:szCs w:val="24"/>
        </w:rPr>
        <w:t xml:space="preserve"> </w:t>
      </w:r>
    </w:p>
    <w:p w14:paraId="64415C3B" w14:textId="7258705D" w:rsidR="00285664" w:rsidRDefault="00285664" w:rsidP="00285664">
      <w:pPr>
        <w:jc w:val="both"/>
        <w:rPr>
          <w:rFonts w:asciiTheme="minorHAnsi" w:hAnsiTheme="minorHAnsi" w:cstheme="minorHAnsi"/>
          <w:sz w:val="24"/>
          <w:szCs w:val="24"/>
        </w:rPr>
      </w:pPr>
      <w:r w:rsidRPr="00400682">
        <w:rPr>
          <w:rFonts w:asciiTheme="minorHAnsi" w:hAnsiTheme="minorHAnsi" w:cstheme="minorHAnsi"/>
          <w:sz w:val="24"/>
          <w:szCs w:val="24"/>
        </w:rPr>
        <w:t>Pogodba je sklenjena za obdobje 24 mesecev z dnem podpisa obeh pogodbenih strank, ob pogoju, da dobavitelj naročniku predloži finančno zavarovanje za zavarovanje dobre izvedbo pogodbenih obveznosti</w:t>
      </w:r>
      <w:r w:rsidR="00846540">
        <w:rPr>
          <w:rFonts w:asciiTheme="minorHAnsi" w:hAnsiTheme="minorHAnsi" w:cstheme="minorHAnsi"/>
          <w:sz w:val="24"/>
          <w:szCs w:val="24"/>
        </w:rPr>
        <w:t>.</w:t>
      </w:r>
    </w:p>
    <w:p w14:paraId="061ECB5E" w14:textId="77777777" w:rsidR="00FD66D5" w:rsidRDefault="00FD66D5" w:rsidP="00285664">
      <w:pPr>
        <w:jc w:val="both"/>
        <w:rPr>
          <w:rFonts w:asciiTheme="minorHAnsi" w:hAnsiTheme="minorHAnsi" w:cstheme="minorHAnsi"/>
          <w:sz w:val="24"/>
          <w:szCs w:val="24"/>
        </w:rPr>
      </w:pPr>
    </w:p>
    <w:p w14:paraId="6AF9285B" w14:textId="3AE18F64" w:rsidR="00FD66D5" w:rsidRPr="00400682" w:rsidRDefault="00FD66D5" w:rsidP="00285664">
      <w:pPr>
        <w:jc w:val="both"/>
        <w:rPr>
          <w:rFonts w:asciiTheme="minorHAnsi" w:hAnsiTheme="minorHAnsi" w:cstheme="minorHAnsi"/>
          <w:sz w:val="24"/>
          <w:szCs w:val="24"/>
        </w:rPr>
      </w:pPr>
      <w:r w:rsidRPr="00CE656D">
        <w:rPr>
          <w:rFonts w:asciiTheme="minorHAnsi" w:hAnsiTheme="minorHAnsi" w:cstheme="minorHAnsi"/>
          <w:sz w:val="24"/>
          <w:szCs w:val="24"/>
        </w:rPr>
        <w:t>Naročnik si pridržuje pravico, da za največ 2 mesec</w:t>
      </w:r>
      <w:r w:rsidR="001869E8" w:rsidRPr="00CE656D">
        <w:rPr>
          <w:rFonts w:asciiTheme="minorHAnsi" w:hAnsiTheme="minorHAnsi" w:cstheme="minorHAnsi"/>
          <w:sz w:val="24"/>
          <w:szCs w:val="24"/>
        </w:rPr>
        <w:t>a podaljša pogodbo</w:t>
      </w:r>
      <w:r w:rsidR="001869E8">
        <w:rPr>
          <w:rFonts w:asciiTheme="minorHAnsi" w:hAnsiTheme="minorHAnsi" w:cstheme="minorHAnsi"/>
          <w:sz w:val="24"/>
          <w:szCs w:val="24"/>
        </w:rPr>
        <w:t xml:space="preserve"> v primeru, da do poteka pogodbenega razmerja pravočasno ne izvede oz. zaključi </w:t>
      </w:r>
      <w:r w:rsidR="001869E8">
        <w:rPr>
          <w:rFonts w:asciiTheme="minorHAnsi" w:hAnsiTheme="minorHAnsi" w:cstheme="minorHAnsi"/>
          <w:sz w:val="24"/>
          <w:szCs w:val="24"/>
        </w:rPr>
        <w:t xml:space="preserve">novega </w:t>
      </w:r>
      <w:r w:rsidR="001869E8">
        <w:rPr>
          <w:rFonts w:asciiTheme="minorHAnsi" w:hAnsiTheme="minorHAnsi" w:cstheme="minorHAnsi"/>
          <w:sz w:val="24"/>
          <w:szCs w:val="24"/>
        </w:rPr>
        <w:t>postopka javnega naročila za blago, ki je predmet te pogodbe.</w:t>
      </w:r>
    </w:p>
    <w:p w14:paraId="64CE115C" w14:textId="77777777" w:rsidR="00502342" w:rsidRPr="00400682" w:rsidRDefault="00502342" w:rsidP="00285664">
      <w:pPr>
        <w:autoSpaceDE w:val="0"/>
        <w:adjustRightInd w:val="0"/>
        <w:jc w:val="both"/>
        <w:rPr>
          <w:rFonts w:asciiTheme="minorHAnsi" w:hAnsiTheme="minorHAnsi" w:cstheme="minorHAnsi"/>
          <w:b/>
          <w:sz w:val="24"/>
          <w:szCs w:val="24"/>
        </w:rPr>
      </w:pPr>
    </w:p>
    <w:p w14:paraId="46CC547B" w14:textId="77777777" w:rsidR="00285664" w:rsidRPr="00400682" w:rsidRDefault="00285664" w:rsidP="00DC5B4F">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sidRPr="00400682">
        <w:rPr>
          <w:rFonts w:asciiTheme="minorHAnsi" w:hAnsiTheme="minorHAnsi" w:cstheme="minorHAnsi"/>
          <w:sz w:val="24"/>
          <w:szCs w:val="24"/>
        </w:rPr>
        <w:t>člen</w:t>
      </w:r>
    </w:p>
    <w:p w14:paraId="27D1CBC6" w14:textId="77777777" w:rsidR="00285664" w:rsidRPr="00400682" w:rsidRDefault="00285664" w:rsidP="00285664">
      <w:pPr>
        <w:autoSpaceDE w:val="0"/>
        <w:adjustRightInd w:val="0"/>
        <w:jc w:val="both"/>
        <w:rPr>
          <w:rFonts w:asciiTheme="minorHAnsi" w:hAnsiTheme="minorHAnsi" w:cstheme="minorHAnsi"/>
          <w:b/>
          <w:sz w:val="24"/>
          <w:szCs w:val="24"/>
        </w:rPr>
      </w:pPr>
    </w:p>
    <w:p w14:paraId="6F622F2A" w14:textId="77777777" w:rsidR="00C23DEA" w:rsidRPr="00400682" w:rsidRDefault="00285664" w:rsidP="00C23DEA">
      <w:pPr>
        <w:jc w:val="both"/>
        <w:rPr>
          <w:rFonts w:asciiTheme="minorHAnsi" w:hAnsiTheme="minorHAnsi" w:cstheme="minorHAnsi"/>
          <w:sz w:val="24"/>
          <w:szCs w:val="24"/>
        </w:rPr>
      </w:pPr>
      <w:r w:rsidRPr="00400682">
        <w:rPr>
          <w:rFonts w:asciiTheme="minorHAnsi" w:hAnsiTheme="minorHAnsi" w:cstheme="minorHAnsi"/>
          <w:sz w:val="24"/>
          <w:szCs w:val="24"/>
        </w:rPr>
        <w:t xml:space="preserve">Pogodbeni stranki se dogovorita, da bosta poskušali vse spore iz te pogodbe rešiti sporazumno. </w:t>
      </w:r>
      <w:r w:rsidR="00C23DEA" w:rsidRPr="00400682">
        <w:rPr>
          <w:rFonts w:asciiTheme="minorHAnsi" w:hAnsiTheme="minorHAnsi" w:cstheme="minorHAnsi"/>
          <w:sz w:val="24"/>
          <w:szCs w:val="24"/>
        </w:rPr>
        <w:t xml:space="preserve">V ostalih  primerih je pristojno sodišče v Murski Soboti. </w:t>
      </w:r>
    </w:p>
    <w:p w14:paraId="3E85C831" w14:textId="77777777" w:rsidR="00285664" w:rsidRPr="00400682" w:rsidRDefault="00285664" w:rsidP="00285664">
      <w:pPr>
        <w:autoSpaceDE w:val="0"/>
        <w:adjustRightInd w:val="0"/>
        <w:jc w:val="both"/>
        <w:rPr>
          <w:rFonts w:asciiTheme="minorHAnsi" w:hAnsiTheme="minorHAnsi" w:cstheme="minorHAnsi"/>
          <w:sz w:val="24"/>
          <w:szCs w:val="24"/>
        </w:rPr>
      </w:pPr>
    </w:p>
    <w:p w14:paraId="2D5DC868" w14:textId="77777777" w:rsidR="00285664" w:rsidRPr="00400682" w:rsidRDefault="00285664" w:rsidP="00DC5B4F">
      <w:pPr>
        <w:pStyle w:val="Odstavekseznama"/>
        <w:numPr>
          <w:ilvl w:val="0"/>
          <w:numId w:val="15"/>
        </w:numPr>
        <w:suppressAutoHyphens/>
        <w:autoSpaceDE w:val="0"/>
        <w:autoSpaceDN w:val="0"/>
        <w:spacing w:before="1"/>
        <w:jc w:val="center"/>
        <w:textAlignment w:val="baseline"/>
        <w:rPr>
          <w:rFonts w:asciiTheme="minorHAnsi" w:hAnsiTheme="minorHAnsi" w:cstheme="minorHAnsi"/>
          <w:sz w:val="24"/>
          <w:szCs w:val="24"/>
        </w:rPr>
      </w:pPr>
      <w:r w:rsidRPr="00400682">
        <w:rPr>
          <w:rFonts w:asciiTheme="minorHAnsi" w:hAnsiTheme="minorHAnsi" w:cstheme="minorHAnsi"/>
          <w:sz w:val="24"/>
          <w:szCs w:val="24"/>
        </w:rPr>
        <w:t xml:space="preserve">člen </w:t>
      </w:r>
    </w:p>
    <w:p w14:paraId="01DE1800" w14:textId="77777777" w:rsidR="00285664" w:rsidRPr="00400682" w:rsidRDefault="00285664" w:rsidP="00285664">
      <w:pPr>
        <w:pStyle w:val="Odstavekseznama"/>
        <w:ind w:left="720"/>
        <w:jc w:val="center"/>
        <w:rPr>
          <w:rFonts w:asciiTheme="minorHAnsi" w:hAnsiTheme="minorHAnsi" w:cstheme="minorHAnsi"/>
          <w:sz w:val="24"/>
          <w:szCs w:val="24"/>
        </w:rPr>
      </w:pPr>
    </w:p>
    <w:p w14:paraId="50DC8759" w14:textId="3D8124FB" w:rsidR="00B63C1F" w:rsidRPr="00B63C1F" w:rsidRDefault="00B63C1F" w:rsidP="00B63C1F">
      <w:pPr>
        <w:jc w:val="both"/>
        <w:rPr>
          <w:rFonts w:asciiTheme="minorHAnsi" w:hAnsiTheme="minorHAnsi" w:cstheme="minorHAnsi"/>
          <w:sz w:val="24"/>
          <w:szCs w:val="24"/>
        </w:rPr>
      </w:pPr>
      <w:r w:rsidRPr="00B63C1F">
        <w:rPr>
          <w:rFonts w:asciiTheme="minorHAnsi" w:hAnsiTheme="minorHAnsi" w:cstheme="minorHAnsi"/>
          <w:sz w:val="24"/>
          <w:szCs w:val="24"/>
        </w:rPr>
        <w:t xml:space="preserve">Za urejanje medsebojnih obveznosti in pravic, ki nisi posebej opredeljene to pogodbo se primarno uporabljajo določbe Dokumentacije za oddajo javnega naročila z oznako </w:t>
      </w:r>
      <w:r w:rsidR="00375B9C" w:rsidRPr="00375B9C">
        <w:rPr>
          <w:rFonts w:asciiTheme="minorHAnsi" w:hAnsiTheme="minorHAnsi" w:cstheme="minorHAnsi"/>
          <w:sz w:val="24"/>
          <w:szCs w:val="24"/>
        </w:rPr>
        <w:t>JN-O-B-4/2023</w:t>
      </w:r>
      <w:r w:rsidR="00375B9C">
        <w:rPr>
          <w:rFonts w:asciiTheme="minorHAnsi" w:hAnsiTheme="minorHAnsi" w:cstheme="minorHAnsi"/>
          <w:sz w:val="24"/>
          <w:szCs w:val="24"/>
        </w:rPr>
        <w:t xml:space="preserve"> </w:t>
      </w:r>
      <w:r w:rsidRPr="00B63C1F">
        <w:rPr>
          <w:rFonts w:asciiTheme="minorHAnsi" w:hAnsiTheme="minorHAnsi" w:cstheme="minorHAnsi"/>
          <w:sz w:val="24"/>
          <w:szCs w:val="24"/>
        </w:rPr>
        <w:t>in sekundarno veljavnega Obligacijskega zakonika.</w:t>
      </w:r>
    </w:p>
    <w:p w14:paraId="26A68D2C" w14:textId="77777777" w:rsidR="00285664" w:rsidRPr="00400682" w:rsidRDefault="00285664" w:rsidP="00285664">
      <w:pPr>
        <w:jc w:val="both"/>
        <w:rPr>
          <w:rFonts w:asciiTheme="minorHAnsi" w:hAnsiTheme="minorHAnsi" w:cstheme="minorHAnsi"/>
          <w:sz w:val="24"/>
          <w:szCs w:val="24"/>
        </w:rPr>
      </w:pPr>
    </w:p>
    <w:p w14:paraId="5E8291B9" w14:textId="77777777" w:rsidR="00285664" w:rsidRPr="00400682" w:rsidRDefault="00285664" w:rsidP="00285664">
      <w:pPr>
        <w:jc w:val="both"/>
        <w:rPr>
          <w:rFonts w:asciiTheme="minorHAnsi" w:hAnsiTheme="minorHAnsi" w:cstheme="minorHAnsi"/>
          <w:sz w:val="24"/>
          <w:szCs w:val="24"/>
        </w:rPr>
      </w:pPr>
      <w:r w:rsidRPr="00400682">
        <w:rPr>
          <w:rFonts w:asciiTheme="minorHAnsi" w:hAnsiTheme="minorHAnsi" w:cstheme="minorHAnsi"/>
          <w:sz w:val="24"/>
          <w:szCs w:val="24"/>
        </w:rPr>
        <w:t>Ta pogodba je sestavljen v dveh (2) enakih izvodih, od katerih prejme vsaka stranka po en (1) izvod.</w:t>
      </w:r>
    </w:p>
    <w:p w14:paraId="521D3DA6" w14:textId="77777777" w:rsidR="00285664" w:rsidRPr="00400682" w:rsidRDefault="00285664" w:rsidP="00285664">
      <w:pPr>
        <w:jc w:val="both"/>
        <w:rPr>
          <w:rFonts w:asciiTheme="minorHAnsi" w:hAnsiTheme="minorHAnsi" w:cstheme="minorHAnsi"/>
          <w:sz w:val="24"/>
          <w:szCs w:val="24"/>
        </w:rPr>
      </w:pPr>
    </w:p>
    <w:p w14:paraId="46D2E22B" w14:textId="77777777" w:rsidR="00285664" w:rsidRPr="00400682" w:rsidRDefault="00285664" w:rsidP="00285664">
      <w:pPr>
        <w:widowControl w:val="0"/>
        <w:autoSpaceDE w:val="0"/>
        <w:adjustRightInd w:val="0"/>
        <w:jc w:val="both"/>
        <w:rPr>
          <w:rFonts w:asciiTheme="minorHAnsi" w:hAnsiTheme="minorHAnsi" w:cstheme="minorHAnsi"/>
          <w:sz w:val="24"/>
          <w:szCs w:val="24"/>
        </w:rPr>
      </w:pPr>
    </w:p>
    <w:p w14:paraId="233B75CC" w14:textId="77777777" w:rsidR="00285664" w:rsidRPr="00400682" w:rsidRDefault="00285664" w:rsidP="00285664">
      <w:pPr>
        <w:widowControl w:val="0"/>
        <w:autoSpaceDE w:val="0"/>
        <w:adjustRightInd w:val="0"/>
        <w:jc w:val="both"/>
        <w:rPr>
          <w:rFonts w:asciiTheme="minorHAnsi" w:hAnsiTheme="minorHAnsi" w:cstheme="minorHAnsi"/>
          <w:sz w:val="24"/>
          <w:szCs w:val="24"/>
        </w:rPr>
      </w:pPr>
    </w:p>
    <w:tbl>
      <w:tblPr>
        <w:tblW w:w="0" w:type="auto"/>
        <w:tblLook w:val="04A0" w:firstRow="1" w:lastRow="0" w:firstColumn="1" w:lastColumn="0" w:noHBand="0" w:noVBand="1"/>
      </w:tblPr>
      <w:tblGrid>
        <w:gridCol w:w="4580"/>
        <w:gridCol w:w="282"/>
        <w:gridCol w:w="4776"/>
      </w:tblGrid>
      <w:tr w:rsidR="00285664" w:rsidRPr="00400682" w14:paraId="685C0479" w14:textId="77777777" w:rsidTr="00371E5D">
        <w:tc>
          <w:tcPr>
            <w:tcW w:w="4644" w:type="dxa"/>
            <w:shd w:val="clear" w:color="auto" w:fill="auto"/>
          </w:tcPr>
          <w:p w14:paraId="3B22D559" w14:textId="77777777" w:rsidR="00285664" w:rsidRPr="00400682" w:rsidRDefault="00285664" w:rsidP="00371E5D">
            <w:pPr>
              <w:jc w:val="center"/>
              <w:rPr>
                <w:rFonts w:asciiTheme="minorHAnsi" w:hAnsiTheme="minorHAnsi" w:cstheme="minorHAnsi"/>
                <w:sz w:val="24"/>
                <w:szCs w:val="24"/>
              </w:rPr>
            </w:pPr>
            <w:r w:rsidRPr="00400682">
              <w:rPr>
                <w:rFonts w:asciiTheme="minorHAnsi" w:hAnsiTheme="minorHAnsi" w:cstheme="minorHAnsi"/>
                <w:sz w:val="24"/>
                <w:szCs w:val="24"/>
              </w:rPr>
              <w:t>Podpisano dne:____________</w:t>
            </w:r>
          </w:p>
        </w:tc>
        <w:tc>
          <w:tcPr>
            <w:tcW w:w="284" w:type="dxa"/>
            <w:shd w:val="clear" w:color="auto" w:fill="auto"/>
          </w:tcPr>
          <w:p w14:paraId="425F80B0" w14:textId="77777777" w:rsidR="00285664" w:rsidRPr="00400682" w:rsidRDefault="00285664" w:rsidP="00371E5D">
            <w:pPr>
              <w:jc w:val="center"/>
              <w:rPr>
                <w:rFonts w:asciiTheme="minorHAnsi" w:hAnsiTheme="minorHAnsi" w:cstheme="minorHAnsi"/>
                <w:sz w:val="24"/>
                <w:szCs w:val="24"/>
              </w:rPr>
            </w:pPr>
          </w:p>
        </w:tc>
        <w:tc>
          <w:tcPr>
            <w:tcW w:w="4850" w:type="dxa"/>
            <w:shd w:val="clear" w:color="auto" w:fill="auto"/>
          </w:tcPr>
          <w:p w14:paraId="64D8B31B" w14:textId="77777777" w:rsidR="00285664" w:rsidRPr="00400682" w:rsidRDefault="00285664" w:rsidP="00371E5D">
            <w:pPr>
              <w:jc w:val="center"/>
              <w:rPr>
                <w:rFonts w:asciiTheme="minorHAnsi" w:hAnsiTheme="minorHAnsi" w:cstheme="minorHAnsi"/>
                <w:sz w:val="24"/>
                <w:szCs w:val="24"/>
              </w:rPr>
            </w:pPr>
            <w:r w:rsidRPr="00400682">
              <w:rPr>
                <w:rFonts w:asciiTheme="minorHAnsi" w:hAnsiTheme="minorHAnsi" w:cstheme="minorHAnsi"/>
                <w:sz w:val="24"/>
                <w:szCs w:val="24"/>
              </w:rPr>
              <w:t>Podpisano dne: ______________</w:t>
            </w:r>
          </w:p>
        </w:tc>
      </w:tr>
      <w:tr w:rsidR="00285664" w:rsidRPr="00400682" w14:paraId="07A5895C" w14:textId="77777777" w:rsidTr="00371E5D">
        <w:tc>
          <w:tcPr>
            <w:tcW w:w="4644" w:type="dxa"/>
            <w:shd w:val="clear" w:color="auto" w:fill="auto"/>
          </w:tcPr>
          <w:p w14:paraId="2D2484DA" w14:textId="77777777" w:rsidR="00285664" w:rsidRPr="00400682" w:rsidRDefault="00285664" w:rsidP="00371E5D">
            <w:pPr>
              <w:jc w:val="center"/>
              <w:rPr>
                <w:rFonts w:asciiTheme="minorHAnsi" w:hAnsiTheme="minorHAnsi" w:cstheme="minorHAnsi"/>
                <w:sz w:val="24"/>
                <w:szCs w:val="24"/>
              </w:rPr>
            </w:pPr>
          </w:p>
          <w:p w14:paraId="6D097270" w14:textId="77777777" w:rsidR="00285664" w:rsidRPr="00400682" w:rsidRDefault="00285664" w:rsidP="00371E5D">
            <w:pPr>
              <w:jc w:val="center"/>
              <w:rPr>
                <w:rFonts w:asciiTheme="minorHAnsi" w:hAnsiTheme="minorHAnsi" w:cstheme="minorHAnsi"/>
                <w:sz w:val="24"/>
                <w:szCs w:val="24"/>
              </w:rPr>
            </w:pPr>
            <w:r w:rsidRPr="00400682">
              <w:rPr>
                <w:rFonts w:asciiTheme="minorHAnsi" w:hAnsiTheme="minorHAnsi" w:cstheme="minorHAnsi"/>
                <w:sz w:val="24"/>
                <w:szCs w:val="24"/>
              </w:rPr>
              <w:t>DOBAVITELJ:</w:t>
            </w:r>
          </w:p>
        </w:tc>
        <w:tc>
          <w:tcPr>
            <w:tcW w:w="284" w:type="dxa"/>
            <w:shd w:val="clear" w:color="auto" w:fill="auto"/>
          </w:tcPr>
          <w:p w14:paraId="1E782B53" w14:textId="77777777" w:rsidR="00285664" w:rsidRPr="00400682" w:rsidRDefault="00285664" w:rsidP="00371E5D">
            <w:pPr>
              <w:jc w:val="center"/>
              <w:rPr>
                <w:rFonts w:asciiTheme="minorHAnsi" w:hAnsiTheme="minorHAnsi" w:cstheme="minorHAnsi"/>
                <w:sz w:val="24"/>
                <w:szCs w:val="24"/>
              </w:rPr>
            </w:pPr>
          </w:p>
        </w:tc>
        <w:tc>
          <w:tcPr>
            <w:tcW w:w="4850" w:type="dxa"/>
            <w:shd w:val="clear" w:color="auto" w:fill="auto"/>
          </w:tcPr>
          <w:p w14:paraId="0322D3B7" w14:textId="77777777" w:rsidR="00285664" w:rsidRPr="00400682" w:rsidRDefault="00285664" w:rsidP="00371E5D">
            <w:pPr>
              <w:jc w:val="center"/>
              <w:rPr>
                <w:rFonts w:asciiTheme="minorHAnsi" w:hAnsiTheme="minorHAnsi" w:cstheme="minorHAnsi"/>
                <w:sz w:val="24"/>
                <w:szCs w:val="24"/>
              </w:rPr>
            </w:pPr>
          </w:p>
          <w:p w14:paraId="6A20CEAC" w14:textId="77777777" w:rsidR="00285664" w:rsidRPr="00400682" w:rsidRDefault="00285664" w:rsidP="00371E5D">
            <w:pPr>
              <w:jc w:val="center"/>
              <w:rPr>
                <w:rFonts w:asciiTheme="minorHAnsi" w:hAnsiTheme="minorHAnsi" w:cstheme="minorHAnsi"/>
                <w:sz w:val="24"/>
                <w:szCs w:val="24"/>
              </w:rPr>
            </w:pPr>
            <w:r w:rsidRPr="00400682">
              <w:rPr>
                <w:rFonts w:asciiTheme="minorHAnsi" w:hAnsiTheme="minorHAnsi" w:cstheme="minorHAnsi"/>
                <w:sz w:val="24"/>
                <w:szCs w:val="24"/>
              </w:rPr>
              <w:t>NAROČNIK:</w:t>
            </w:r>
          </w:p>
        </w:tc>
      </w:tr>
      <w:tr w:rsidR="00285664" w:rsidRPr="00400682" w14:paraId="18BEF025" w14:textId="77777777" w:rsidTr="00371E5D">
        <w:tc>
          <w:tcPr>
            <w:tcW w:w="4644" w:type="dxa"/>
            <w:shd w:val="clear" w:color="auto" w:fill="auto"/>
          </w:tcPr>
          <w:p w14:paraId="749355FA" w14:textId="77777777" w:rsidR="00285664" w:rsidRPr="00400682" w:rsidRDefault="00285664" w:rsidP="00371E5D">
            <w:pPr>
              <w:jc w:val="center"/>
              <w:rPr>
                <w:rFonts w:asciiTheme="minorHAnsi" w:hAnsiTheme="minorHAnsi" w:cstheme="minorHAnsi"/>
                <w:sz w:val="24"/>
                <w:szCs w:val="24"/>
              </w:rPr>
            </w:pPr>
          </w:p>
          <w:p w14:paraId="53564391" w14:textId="77777777" w:rsidR="00285664" w:rsidRPr="00400682" w:rsidRDefault="00285664" w:rsidP="00371E5D">
            <w:pPr>
              <w:jc w:val="center"/>
              <w:rPr>
                <w:rFonts w:asciiTheme="minorHAnsi" w:hAnsiTheme="minorHAnsi" w:cstheme="minorHAnsi"/>
                <w:sz w:val="24"/>
                <w:szCs w:val="24"/>
              </w:rPr>
            </w:pPr>
          </w:p>
        </w:tc>
        <w:tc>
          <w:tcPr>
            <w:tcW w:w="284" w:type="dxa"/>
            <w:shd w:val="clear" w:color="auto" w:fill="auto"/>
          </w:tcPr>
          <w:p w14:paraId="2F6AF34F" w14:textId="77777777" w:rsidR="00285664" w:rsidRPr="00400682" w:rsidRDefault="00285664" w:rsidP="00371E5D">
            <w:pPr>
              <w:jc w:val="center"/>
              <w:rPr>
                <w:rFonts w:asciiTheme="minorHAnsi" w:hAnsiTheme="minorHAnsi" w:cstheme="minorHAnsi"/>
                <w:sz w:val="24"/>
                <w:szCs w:val="24"/>
              </w:rPr>
            </w:pPr>
          </w:p>
        </w:tc>
        <w:tc>
          <w:tcPr>
            <w:tcW w:w="4850" w:type="dxa"/>
            <w:shd w:val="clear" w:color="auto" w:fill="auto"/>
          </w:tcPr>
          <w:p w14:paraId="3504EB2D" w14:textId="77777777" w:rsidR="00285664" w:rsidRPr="00400682" w:rsidRDefault="00285664" w:rsidP="00371E5D">
            <w:pPr>
              <w:jc w:val="center"/>
              <w:rPr>
                <w:rFonts w:asciiTheme="minorHAnsi" w:hAnsiTheme="minorHAnsi" w:cstheme="minorHAnsi"/>
                <w:sz w:val="24"/>
                <w:szCs w:val="24"/>
              </w:rPr>
            </w:pPr>
            <w:r w:rsidRPr="00400682">
              <w:rPr>
                <w:rFonts w:asciiTheme="minorHAnsi" w:hAnsiTheme="minorHAnsi" w:cstheme="minorHAnsi"/>
                <w:sz w:val="24"/>
                <w:szCs w:val="24"/>
              </w:rPr>
              <w:t>Zdravstveni dom Murska Sobota</w:t>
            </w:r>
          </w:p>
        </w:tc>
      </w:tr>
      <w:tr w:rsidR="00285664" w:rsidRPr="00400682" w14:paraId="38A43812" w14:textId="77777777" w:rsidTr="00371E5D">
        <w:tc>
          <w:tcPr>
            <w:tcW w:w="4644" w:type="dxa"/>
            <w:shd w:val="clear" w:color="auto" w:fill="auto"/>
          </w:tcPr>
          <w:p w14:paraId="700F8A43" w14:textId="77777777" w:rsidR="00285664" w:rsidRPr="00400682" w:rsidRDefault="00285664" w:rsidP="00371E5D">
            <w:pPr>
              <w:jc w:val="center"/>
              <w:rPr>
                <w:rFonts w:asciiTheme="minorHAnsi" w:hAnsiTheme="minorHAnsi" w:cstheme="minorHAnsi"/>
                <w:sz w:val="24"/>
                <w:szCs w:val="24"/>
              </w:rPr>
            </w:pPr>
          </w:p>
        </w:tc>
        <w:tc>
          <w:tcPr>
            <w:tcW w:w="284" w:type="dxa"/>
            <w:shd w:val="clear" w:color="auto" w:fill="auto"/>
          </w:tcPr>
          <w:p w14:paraId="1F382FD7" w14:textId="77777777" w:rsidR="00285664" w:rsidRPr="00400682" w:rsidRDefault="00285664" w:rsidP="00371E5D">
            <w:pPr>
              <w:jc w:val="center"/>
              <w:rPr>
                <w:rFonts w:asciiTheme="minorHAnsi" w:hAnsiTheme="minorHAnsi" w:cstheme="minorHAnsi"/>
                <w:sz w:val="24"/>
                <w:szCs w:val="24"/>
              </w:rPr>
            </w:pPr>
          </w:p>
        </w:tc>
        <w:tc>
          <w:tcPr>
            <w:tcW w:w="4850" w:type="dxa"/>
            <w:shd w:val="clear" w:color="auto" w:fill="auto"/>
          </w:tcPr>
          <w:p w14:paraId="49901C8D" w14:textId="77777777" w:rsidR="00285664" w:rsidRPr="00400682" w:rsidRDefault="00285664" w:rsidP="00371E5D">
            <w:pPr>
              <w:jc w:val="center"/>
              <w:rPr>
                <w:rFonts w:asciiTheme="minorHAnsi" w:hAnsiTheme="minorHAnsi" w:cstheme="minorHAnsi"/>
                <w:b/>
                <w:sz w:val="24"/>
                <w:szCs w:val="24"/>
              </w:rPr>
            </w:pPr>
          </w:p>
        </w:tc>
      </w:tr>
      <w:tr w:rsidR="00285664" w:rsidRPr="00400682" w14:paraId="34AE9B86" w14:textId="77777777" w:rsidTr="00371E5D">
        <w:tc>
          <w:tcPr>
            <w:tcW w:w="4644" w:type="dxa"/>
            <w:shd w:val="clear" w:color="auto" w:fill="auto"/>
          </w:tcPr>
          <w:p w14:paraId="0F07E521" w14:textId="77777777" w:rsidR="00285664" w:rsidRPr="00400682" w:rsidRDefault="00285664" w:rsidP="00371E5D">
            <w:pPr>
              <w:jc w:val="center"/>
              <w:rPr>
                <w:rFonts w:asciiTheme="minorHAnsi" w:hAnsiTheme="minorHAnsi" w:cstheme="minorHAnsi"/>
                <w:sz w:val="24"/>
                <w:szCs w:val="24"/>
              </w:rPr>
            </w:pPr>
            <w:r w:rsidRPr="00400682">
              <w:rPr>
                <w:rFonts w:asciiTheme="minorHAnsi" w:hAnsiTheme="minorHAnsi" w:cstheme="minorHAnsi"/>
                <w:sz w:val="24"/>
                <w:szCs w:val="24"/>
              </w:rPr>
              <w:t>Direktor:</w:t>
            </w:r>
          </w:p>
        </w:tc>
        <w:tc>
          <w:tcPr>
            <w:tcW w:w="284" w:type="dxa"/>
            <w:shd w:val="clear" w:color="auto" w:fill="auto"/>
          </w:tcPr>
          <w:p w14:paraId="3CEDED9E" w14:textId="77777777" w:rsidR="00285664" w:rsidRPr="00400682" w:rsidRDefault="00285664" w:rsidP="00371E5D">
            <w:pPr>
              <w:jc w:val="center"/>
              <w:rPr>
                <w:rFonts w:asciiTheme="minorHAnsi" w:hAnsiTheme="minorHAnsi" w:cstheme="minorHAnsi"/>
                <w:sz w:val="24"/>
                <w:szCs w:val="24"/>
              </w:rPr>
            </w:pPr>
          </w:p>
        </w:tc>
        <w:tc>
          <w:tcPr>
            <w:tcW w:w="4850" w:type="dxa"/>
            <w:shd w:val="clear" w:color="auto" w:fill="auto"/>
          </w:tcPr>
          <w:p w14:paraId="0EC19CF2" w14:textId="77777777" w:rsidR="00285664" w:rsidRPr="00400682" w:rsidRDefault="00285664" w:rsidP="00371E5D">
            <w:pPr>
              <w:jc w:val="center"/>
              <w:rPr>
                <w:rFonts w:asciiTheme="minorHAnsi" w:hAnsiTheme="minorHAnsi" w:cstheme="minorHAnsi"/>
                <w:b/>
                <w:sz w:val="24"/>
                <w:szCs w:val="24"/>
              </w:rPr>
            </w:pPr>
            <w:r w:rsidRPr="00400682">
              <w:rPr>
                <w:rFonts w:asciiTheme="minorHAnsi" w:hAnsiTheme="minorHAnsi" w:cstheme="minorHAnsi"/>
                <w:sz w:val="24"/>
                <w:szCs w:val="24"/>
              </w:rPr>
              <w:t>Direktorica:</w:t>
            </w:r>
          </w:p>
        </w:tc>
      </w:tr>
      <w:tr w:rsidR="00285664" w:rsidRPr="00400682" w14:paraId="2D2C9998" w14:textId="77777777" w:rsidTr="00371E5D">
        <w:tc>
          <w:tcPr>
            <w:tcW w:w="4644" w:type="dxa"/>
            <w:shd w:val="clear" w:color="auto" w:fill="auto"/>
          </w:tcPr>
          <w:p w14:paraId="29913295" w14:textId="77777777" w:rsidR="00285664" w:rsidRPr="00400682" w:rsidRDefault="00285664" w:rsidP="00371E5D">
            <w:pPr>
              <w:jc w:val="center"/>
              <w:rPr>
                <w:rFonts w:asciiTheme="minorHAnsi" w:hAnsiTheme="minorHAnsi" w:cstheme="minorHAnsi"/>
                <w:sz w:val="24"/>
                <w:szCs w:val="24"/>
              </w:rPr>
            </w:pPr>
          </w:p>
        </w:tc>
        <w:tc>
          <w:tcPr>
            <w:tcW w:w="284" w:type="dxa"/>
            <w:shd w:val="clear" w:color="auto" w:fill="auto"/>
          </w:tcPr>
          <w:p w14:paraId="424E3BDF" w14:textId="77777777" w:rsidR="00285664" w:rsidRPr="00400682" w:rsidRDefault="00285664" w:rsidP="00371E5D">
            <w:pPr>
              <w:jc w:val="center"/>
              <w:rPr>
                <w:rFonts w:asciiTheme="minorHAnsi" w:hAnsiTheme="minorHAnsi" w:cstheme="minorHAnsi"/>
                <w:sz w:val="24"/>
                <w:szCs w:val="24"/>
              </w:rPr>
            </w:pPr>
          </w:p>
        </w:tc>
        <w:tc>
          <w:tcPr>
            <w:tcW w:w="4850" w:type="dxa"/>
            <w:shd w:val="clear" w:color="auto" w:fill="auto"/>
          </w:tcPr>
          <w:p w14:paraId="4E5BA743" w14:textId="77777777" w:rsidR="00285664" w:rsidRPr="00400682" w:rsidRDefault="00285664" w:rsidP="00371E5D">
            <w:pPr>
              <w:jc w:val="center"/>
              <w:rPr>
                <w:rFonts w:asciiTheme="minorHAnsi" w:hAnsiTheme="minorHAnsi" w:cstheme="minorHAnsi"/>
                <w:sz w:val="24"/>
                <w:szCs w:val="24"/>
              </w:rPr>
            </w:pPr>
            <w:r w:rsidRPr="00400682">
              <w:rPr>
                <w:rFonts w:asciiTheme="minorHAnsi" w:hAnsiTheme="minorHAnsi" w:cstheme="minorHAnsi"/>
                <w:sz w:val="24"/>
                <w:szCs w:val="24"/>
              </w:rPr>
              <w:t>Edith Žižek Sapač, dr. med. spec.</w:t>
            </w:r>
          </w:p>
        </w:tc>
      </w:tr>
      <w:tr w:rsidR="00285664" w:rsidRPr="00400682" w14:paraId="5565A58B" w14:textId="77777777" w:rsidTr="00371E5D">
        <w:tc>
          <w:tcPr>
            <w:tcW w:w="4644" w:type="dxa"/>
            <w:shd w:val="clear" w:color="auto" w:fill="auto"/>
          </w:tcPr>
          <w:p w14:paraId="230D3769" w14:textId="77777777" w:rsidR="00285664" w:rsidRPr="00400682" w:rsidRDefault="00285664" w:rsidP="00371E5D">
            <w:pPr>
              <w:jc w:val="center"/>
              <w:rPr>
                <w:rFonts w:asciiTheme="minorHAnsi" w:hAnsiTheme="minorHAnsi" w:cstheme="minorHAnsi"/>
                <w:sz w:val="24"/>
                <w:szCs w:val="24"/>
              </w:rPr>
            </w:pPr>
          </w:p>
        </w:tc>
        <w:tc>
          <w:tcPr>
            <w:tcW w:w="284" w:type="dxa"/>
            <w:shd w:val="clear" w:color="auto" w:fill="auto"/>
          </w:tcPr>
          <w:p w14:paraId="4D136CCB" w14:textId="77777777" w:rsidR="00285664" w:rsidRPr="00400682" w:rsidRDefault="00285664" w:rsidP="00371E5D">
            <w:pPr>
              <w:jc w:val="center"/>
              <w:rPr>
                <w:rFonts w:asciiTheme="minorHAnsi" w:hAnsiTheme="minorHAnsi" w:cstheme="minorHAnsi"/>
                <w:sz w:val="24"/>
                <w:szCs w:val="24"/>
              </w:rPr>
            </w:pPr>
          </w:p>
        </w:tc>
        <w:tc>
          <w:tcPr>
            <w:tcW w:w="4850" w:type="dxa"/>
            <w:shd w:val="clear" w:color="auto" w:fill="auto"/>
          </w:tcPr>
          <w:p w14:paraId="7D4183AE" w14:textId="77777777" w:rsidR="00285664" w:rsidRPr="00400682" w:rsidRDefault="00285664" w:rsidP="00371E5D">
            <w:pPr>
              <w:jc w:val="center"/>
              <w:rPr>
                <w:rFonts w:asciiTheme="minorHAnsi" w:hAnsiTheme="minorHAnsi" w:cstheme="minorHAnsi"/>
                <w:sz w:val="24"/>
                <w:szCs w:val="24"/>
              </w:rPr>
            </w:pPr>
          </w:p>
        </w:tc>
      </w:tr>
      <w:tr w:rsidR="00285664" w:rsidRPr="00400682" w14:paraId="09E706A9" w14:textId="77777777" w:rsidTr="00371E5D">
        <w:tc>
          <w:tcPr>
            <w:tcW w:w="4644" w:type="dxa"/>
            <w:tcBorders>
              <w:bottom w:val="single" w:sz="4" w:space="0" w:color="auto"/>
            </w:tcBorders>
            <w:shd w:val="clear" w:color="auto" w:fill="auto"/>
          </w:tcPr>
          <w:p w14:paraId="378C9EBD" w14:textId="77777777" w:rsidR="00285664" w:rsidRPr="00400682" w:rsidRDefault="00285664" w:rsidP="00371E5D">
            <w:pPr>
              <w:jc w:val="center"/>
              <w:rPr>
                <w:rFonts w:asciiTheme="minorHAnsi" w:hAnsiTheme="minorHAnsi" w:cstheme="minorHAnsi"/>
                <w:sz w:val="24"/>
                <w:szCs w:val="24"/>
              </w:rPr>
            </w:pPr>
          </w:p>
        </w:tc>
        <w:tc>
          <w:tcPr>
            <w:tcW w:w="284" w:type="dxa"/>
            <w:shd w:val="clear" w:color="auto" w:fill="auto"/>
          </w:tcPr>
          <w:p w14:paraId="28B278F3" w14:textId="77777777" w:rsidR="00285664" w:rsidRPr="00400682" w:rsidRDefault="00285664" w:rsidP="00371E5D">
            <w:pPr>
              <w:jc w:val="center"/>
              <w:rPr>
                <w:rFonts w:asciiTheme="minorHAnsi" w:hAnsiTheme="minorHAnsi" w:cstheme="minorHAnsi"/>
                <w:sz w:val="24"/>
                <w:szCs w:val="24"/>
              </w:rPr>
            </w:pPr>
          </w:p>
        </w:tc>
        <w:tc>
          <w:tcPr>
            <w:tcW w:w="4850" w:type="dxa"/>
            <w:tcBorders>
              <w:bottom w:val="single" w:sz="4" w:space="0" w:color="auto"/>
            </w:tcBorders>
            <w:shd w:val="clear" w:color="auto" w:fill="auto"/>
          </w:tcPr>
          <w:p w14:paraId="61D6D645" w14:textId="77777777" w:rsidR="00285664" w:rsidRPr="00400682" w:rsidRDefault="00285664" w:rsidP="00371E5D">
            <w:pPr>
              <w:jc w:val="center"/>
              <w:rPr>
                <w:rFonts w:asciiTheme="minorHAnsi" w:hAnsiTheme="minorHAnsi" w:cstheme="minorHAnsi"/>
                <w:sz w:val="24"/>
                <w:szCs w:val="24"/>
              </w:rPr>
            </w:pPr>
          </w:p>
        </w:tc>
      </w:tr>
    </w:tbl>
    <w:p w14:paraId="7EF742F4" w14:textId="77777777" w:rsidR="00285664" w:rsidRPr="00400682" w:rsidRDefault="00285664" w:rsidP="00285664">
      <w:pPr>
        <w:jc w:val="both"/>
        <w:rPr>
          <w:rFonts w:asciiTheme="minorHAnsi" w:hAnsiTheme="minorHAnsi" w:cstheme="minorHAnsi"/>
          <w:sz w:val="24"/>
          <w:szCs w:val="24"/>
        </w:rPr>
      </w:pPr>
    </w:p>
    <w:p w14:paraId="52F83C90" w14:textId="3694D08F" w:rsidR="001405AE" w:rsidRPr="00400682" w:rsidRDefault="001405AE">
      <w:pPr>
        <w:jc w:val="both"/>
        <w:rPr>
          <w:rFonts w:asciiTheme="minorHAnsi" w:hAnsiTheme="minorHAnsi" w:cstheme="minorHAnsi"/>
          <w:sz w:val="24"/>
          <w:szCs w:val="24"/>
        </w:rPr>
      </w:pPr>
    </w:p>
    <w:p w14:paraId="0611D638" w14:textId="7553D4C4" w:rsidR="003717BD" w:rsidRPr="00400682" w:rsidRDefault="003717BD">
      <w:pPr>
        <w:jc w:val="both"/>
        <w:rPr>
          <w:rFonts w:asciiTheme="minorHAnsi" w:hAnsiTheme="minorHAnsi" w:cstheme="minorHAnsi"/>
          <w:sz w:val="24"/>
          <w:szCs w:val="24"/>
        </w:rPr>
      </w:pPr>
    </w:p>
    <w:p w14:paraId="2C166CC6" w14:textId="7357AE49" w:rsidR="003717BD" w:rsidRPr="00400682" w:rsidRDefault="003717BD">
      <w:pPr>
        <w:suppressAutoHyphens w:val="0"/>
        <w:rPr>
          <w:rFonts w:asciiTheme="minorHAnsi" w:hAnsiTheme="minorHAnsi" w:cstheme="minorHAnsi"/>
          <w:sz w:val="24"/>
          <w:szCs w:val="24"/>
        </w:rPr>
      </w:pPr>
      <w:r w:rsidRPr="00400682">
        <w:rPr>
          <w:rFonts w:asciiTheme="minorHAnsi" w:hAnsiTheme="minorHAnsi" w:cstheme="minorHAnsi"/>
          <w:sz w:val="24"/>
          <w:szCs w:val="24"/>
        </w:rPr>
        <w:br w:type="page"/>
      </w:r>
    </w:p>
    <w:p w14:paraId="18384937" w14:textId="77777777" w:rsidR="001405AE" w:rsidRPr="00400682" w:rsidRDefault="001405AE">
      <w:pPr>
        <w:pageBreakBefore/>
        <w:autoSpaceDE w:val="0"/>
        <w:rPr>
          <w:rFonts w:asciiTheme="minorHAnsi" w:hAnsiTheme="minorHAnsi" w:cstheme="minorHAnsi"/>
          <w:sz w:val="24"/>
          <w:szCs w:val="24"/>
        </w:rPr>
      </w:pPr>
      <w:r w:rsidRPr="00400682">
        <w:rPr>
          <w:rFonts w:asciiTheme="minorHAnsi" w:hAnsiTheme="minorHAnsi" w:cstheme="minorHAnsi"/>
          <w:b/>
          <w:i/>
          <w:sz w:val="24"/>
          <w:szCs w:val="24"/>
        </w:rPr>
        <w:t xml:space="preserve">OBR - </w:t>
      </w:r>
      <w:r w:rsidR="006D196C" w:rsidRPr="00400682">
        <w:rPr>
          <w:rFonts w:asciiTheme="minorHAnsi" w:hAnsiTheme="minorHAnsi" w:cstheme="minorHAnsi"/>
          <w:b/>
          <w:i/>
          <w:sz w:val="24"/>
          <w:szCs w:val="24"/>
        </w:rPr>
        <w:t>5</w:t>
      </w:r>
    </w:p>
    <w:p w14:paraId="425D81D8" w14:textId="77777777" w:rsidR="001405AE" w:rsidRPr="00400682" w:rsidRDefault="001405AE">
      <w:pPr>
        <w:tabs>
          <w:tab w:val="left" w:pos="2694"/>
          <w:tab w:val="left" w:pos="2977"/>
        </w:tabs>
        <w:ind w:right="1"/>
        <w:rPr>
          <w:rFonts w:asciiTheme="minorHAnsi" w:hAnsiTheme="minorHAnsi" w:cstheme="minorHAnsi"/>
          <w:b/>
          <w:i/>
          <w:sz w:val="24"/>
          <w:szCs w:val="24"/>
        </w:rPr>
      </w:pPr>
    </w:p>
    <w:p w14:paraId="184B2485" w14:textId="77777777" w:rsidR="001405AE" w:rsidRPr="00400682" w:rsidRDefault="001405AE">
      <w:pPr>
        <w:tabs>
          <w:tab w:val="left" w:pos="2694"/>
          <w:tab w:val="left" w:pos="2977"/>
        </w:tabs>
        <w:ind w:right="1"/>
        <w:jc w:val="center"/>
        <w:rPr>
          <w:rFonts w:asciiTheme="minorHAnsi" w:hAnsiTheme="minorHAnsi" w:cstheme="minorHAnsi"/>
          <w:b/>
          <w:i/>
          <w:sz w:val="24"/>
          <w:szCs w:val="24"/>
        </w:rPr>
      </w:pPr>
    </w:p>
    <w:p w14:paraId="2257FF69" w14:textId="77777777" w:rsidR="00731489" w:rsidRPr="0025779E" w:rsidRDefault="00731489" w:rsidP="00731489">
      <w:pPr>
        <w:tabs>
          <w:tab w:val="left" w:pos="2694"/>
          <w:tab w:val="left" w:pos="2977"/>
        </w:tabs>
        <w:ind w:right="1"/>
        <w:jc w:val="center"/>
        <w:rPr>
          <w:rFonts w:asciiTheme="minorHAnsi" w:hAnsiTheme="minorHAnsi" w:cstheme="minorHAnsi"/>
          <w:b/>
        </w:rPr>
      </w:pPr>
      <w:r w:rsidRPr="0025779E">
        <w:rPr>
          <w:rFonts w:asciiTheme="minorHAnsi" w:hAnsiTheme="minorHAnsi" w:cstheme="minorHAnsi"/>
          <w:b/>
        </w:rPr>
        <w:t>I Z J A V A</w:t>
      </w:r>
    </w:p>
    <w:p w14:paraId="24EE1386" w14:textId="77777777" w:rsidR="00731489" w:rsidRPr="0025779E" w:rsidRDefault="00731489" w:rsidP="00731489">
      <w:pPr>
        <w:ind w:right="1"/>
        <w:jc w:val="center"/>
        <w:rPr>
          <w:rFonts w:asciiTheme="minorHAnsi" w:hAnsiTheme="minorHAnsi" w:cstheme="minorHAnsi"/>
          <w:b/>
        </w:rPr>
      </w:pPr>
      <w:r w:rsidRPr="0025779E">
        <w:rPr>
          <w:rFonts w:asciiTheme="minorHAnsi" w:hAnsiTheme="minorHAnsi" w:cstheme="minorHAnsi"/>
          <w:b/>
        </w:rPr>
        <w:t>O UDELEŽBI FIZIČNIH IN PRAVNIH OSEB V LASTNIŠTVU PONUDNIKA</w:t>
      </w:r>
    </w:p>
    <w:p w14:paraId="5C6FB962" w14:textId="77777777" w:rsidR="00731489" w:rsidRPr="0025779E" w:rsidRDefault="00731489" w:rsidP="00731489">
      <w:pPr>
        <w:tabs>
          <w:tab w:val="left" w:pos="284"/>
        </w:tabs>
        <w:rPr>
          <w:rFonts w:asciiTheme="minorHAnsi" w:hAnsiTheme="minorHAnsi" w:cstheme="minorHAnsi"/>
        </w:rPr>
      </w:pPr>
    </w:p>
    <w:p w14:paraId="4527C18D" w14:textId="77777777" w:rsidR="00731489" w:rsidRPr="0025779E" w:rsidRDefault="00731489" w:rsidP="00731489">
      <w:pPr>
        <w:tabs>
          <w:tab w:val="left" w:pos="284"/>
        </w:tabs>
        <w:rPr>
          <w:rFonts w:asciiTheme="minorHAnsi" w:hAnsiTheme="minorHAnsi" w:cstheme="minorHAnsi"/>
        </w:rPr>
      </w:pPr>
    </w:p>
    <w:p w14:paraId="21391165" w14:textId="77777777" w:rsidR="00731489" w:rsidRPr="0025779E" w:rsidRDefault="00731489" w:rsidP="00731489">
      <w:pPr>
        <w:ind w:right="1"/>
        <w:jc w:val="both"/>
        <w:rPr>
          <w:rFonts w:asciiTheme="minorHAnsi" w:hAnsiTheme="minorHAnsi" w:cstheme="minorHAnsi"/>
        </w:rPr>
      </w:pPr>
      <w:r w:rsidRPr="0025779E">
        <w:rPr>
          <w:rFonts w:asciiTheme="minorHAnsi" w:hAnsiTheme="minorHAnsi" w:cstheme="minorHAnsi"/>
        </w:rPr>
        <w:t>Podatki o pravni osebi (ponudniku):</w:t>
      </w:r>
    </w:p>
    <w:p w14:paraId="255D1AFF" w14:textId="77777777" w:rsidR="00731489" w:rsidRPr="0025779E" w:rsidRDefault="00731489" w:rsidP="00731489">
      <w:pPr>
        <w:ind w:right="1"/>
        <w:jc w:val="both"/>
        <w:rPr>
          <w:rFonts w:asciiTheme="minorHAnsi" w:hAnsiTheme="minorHAnsi" w:cstheme="minorHAnsi"/>
        </w:rPr>
      </w:pPr>
      <w:r w:rsidRPr="0025779E">
        <w:rPr>
          <w:rFonts w:asciiTheme="minorHAnsi" w:hAnsiTheme="minorHAnsi" w:cstheme="minorHAnsi"/>
        </w:rPr>
        <w:t>Polno ime podjetja:</w:t>
      </w:r>
      <w:sdt>
        <w:sdtPr>
          <w:rPr>
            <w:rFonts w:asciiTheme="minorHAnsi" w:hAnsiTheme="minorHAnsi" w:cstheme="minorHAnsi"/>
          </w:rPr>
          <w:id w:val="-1671785046"/>
          <w:placeholder>
            <w:docPart w:val="77344EE380564E53A14F402E996FF4B4"/>
          </w:placeholder>
          <w:showingPlcHdr/>
          <w:text/>
        </w:sdtPr>
        <w:sdtContent>
          <w:r w:rsidRPr="0025779E">
            <w:rPr>
              <w:rStyle w:val="Besedilooznabemesta"/>
              <w:rFonts w:asciiTheme="minorHAnsi" w:eastAsia="MS ??" w:hAnsiTheme="minorHAnsi" w:cstheme="minorHAnsi"/>
            </w:rPr>
            <w:t>Kliknite ali tapnite tukaj, če želite vnesti besedilo.</w:t>
          </w:r>
        </w:sdtContent>
      </w:sdt>
    </w:p>
    <w:p w14:paraId="7FE1712A" w14:textId="77777777" w:rsidR="00731489" w:rsidRPr="0025779E" w:rsidRDefault="00731489" w:rsidP="00731489">
      <w:pPr>
        <w:ind w:right="1"/>
        <w:jc w:val="both"/>
        <w:rPr>
          <w:rFonts w:asciiTheme="minorHAnsi" w:hAnsiTheme="minorHAnsi" w:cstheme="minorHAnsi"/>
        </w:rPr>
      </w:pPr>
      <w:r w:rsidRPr="0025779E">
        <w:rPr>
          <w:rFonts w:asciiTheme="minorHAnsi" w:hAnsiTheme="minorHAnsi" w:cstheme="minorHAnsi"/>
        </w:rPr>
        <w:t xml:space="preserve">Sedež podjetja: </w:t>
      </w:r>
      <w:sdt>
        <w:sdtPr>
          <w:rPr>
            <w:rFonts w:asciiTheme="minorHAnsi" w:hAnsiTheme="minorHAnsi" w:cstheme="minorHAnsi"/>
          </w:rPr>
          <w:id w:val="-1833372056"/>
          <w:placeholder>
            <w:docPart w:val="77344EE380564E53A14F402E996FF4B4"/>
          </w:placeholder>
          <w:showingPlcHdr/>
          <w:text/>
        </w:sdtPr>
        <w:sdtContent>
          <w:r w:rsidRPr="0025779E">
            <w:rPr>
              <w:rStyle w:val="Besedilooznabemesta"/>
              <w:rFonts w:asciiTheme="minorHAnsi" w:eastAsia="MS ??" w:hAnsiTheme="minorHAnsi" w:cstheme="minorHAnsi"/>
            </w:rPr>
            <w:t>Kliknite ali tapnite tukaj, če želite vnesti besedilo.</w:t>
          </w:r>
        </w:sdtContent>
      </w:sdt>
    </w:p>
    <w:p w14:paraId="74B483FE" w14:textId="77777777" w:rsidR="00731489" w:rsidRPr="0025779E" w:rsidRDefault="00731489" w:rsidP="00731489">
      <w:pPr>
        <w:ind w:right="1"/>
        <w:jc w:val="both"/>
        <w:rPr>
          <w:rFonts w:asciiTheme="minorHAnsi" w:hAnsiTheme="minorHAnsi" w:cstheme="minorHAnsi"/>
        </w:rPr>
      </w:pPr>
      <w:r w:rsidRPr="0025779E">
        <w:rPr>
          <w:rFonts w:asciiTheme="minorHAnsi" w:hAnsiTheme="minorHAnsi" w:cstheme="minorHAnsi"/>
        </w:rPr>
        <w:t>Matična številka podjetja:</w:t>
      </w:r>
      <w:sdt>
        <w:sdtPr>
          <w:rPr>
            <w:rFonts w:asciiTheme="minorHAnsi" w:hAnsiTheme="minorHAnsi" w:cstheme="minorHAnsi"/>
          </w:rPr>
          <w:id w:val="1686398818"/>
          <w:placeholder>
            <w:docPart w:val="77344EE380564E53A14F402E996FF4B4"/>
          </w:placeholder>
          <w:showingPlcHdr/>
          <w:text/>
        </w:sdtPr>
        <w:sdtContent>
          <w:r w:rsidRPr="0025779E">
            <w:rPr>
              <w:rStyle w:val="Besedilooznabemesta"/>
              <w:rFonts w:asciiTheme="minorHAnsi" w:eastAsia="MS ??" w:hAnsiTheme="minorHAnsi" w:cstheme="minorHAnsi"/>
            </w:rPr>
            <w:t>Kliknite ali tapnite tukaj, če želite vnesti besedilo.</w:t>
          </w:r>
        </w:sdtContent>
      </w:sdt>
    </w:p>
    <w:p w14:paraId="4C389904" w14:textId="77777777" w:rsidR="00731489" w:rsidRPr="0025779E" w:rsidRDefault="00731489" w:rsidP="00731489">
      <w:pPr>
        <w:ind w:right="1"/>
        <w:jc w:val="both"/>
        <w:rPr>
          <w:rFonts w:asciiTheme="minorHAnsi" w:hAnsiTheme="minorHAnsi" w:cstheme="minorHAnsi"/>
        </w:rPr>
      </w:pPr>
      <w:r w:rsidRPr="0025779E">
        <w:rPr>
          <w:rFonts w:asciiTheme="minorHAnsi" w:hAnsiTheme="minorHAnsi" w:cstheme="minorHAnsi"/>
        </w:rPr>
        <w:t>ID ZA DDV:</w:t>
      </w:r>
      <w:sdt>
        <w:sdtPr>
          <w:rPr>
            <w:rFonts w:asciiTheme="minorHAnsi" w:hAnsiTheme="minorHAnsi" w:cstheme="minorHAnsi"/>
          </w:rPr>
          <w:id w:val="-1716342886"/>
          <w:placeholder>
            <w:docPart w:val="77344EE380564E53A14F402E996FF4B4"/>
          </w:placeholder>
          <w:showingPlcHdr/>
          <w:text/>
        </w:sdtPr>
        <w:sdtContent>
          <w:r w:rsidRPr="0025779E">
            <w:rPr>
              <w:rStyle w:val="Besedilooznabemesta"/>
              <w:rFonts w:asciiTheme="minorHAnsi" w:eastAsia="MS ??" w:hAnsiTheme="minorHAnsi" w:cstheme="minorHAnsi"/>
            </w:rPr>
            <w:t>Kliknite ali tapnite tukaj, če želite vnesti besedilo.</w:t>
          </w:r>
        </w:sdtContent>
      </w:sdt>
    </w:p>
    <w:p w14:paraId="3252FE1A" w14:textId="77777777" w:rsidR="00731489" w:rsidRPr="0025779E" w:rsidRDefault="00731489" w:rsidP="00731489">
      <w:pPr>
        <w:ind w:right="1"/>
        <w:jc w:val="both"/>
        <w:rPr>
          <w:rFonts w:asciiTheme="minorHAnsi" w:hAnsiTheme="minorHAnsi" w:cstheme="minorHAnsi"/>
        </w:rPr>
      </w:pPr>
    </w:p>
    <w:p w14:paraId="34EB0882" w14:textId="77777777" w:rsidR="00731489" w:rsidRPr="0025779E" w:rsidRDefault="00731489" w:rsidP="00731489">
      <w:pPr>
        <w:jc w:val="both"/>
        <w:rPr>
          <w:rFonts w:asciiTheme="minorHAnsi" w:hAnsiTheme="minorHAnsi" w:cstheme="minorHAnsi"/>
        </w:rPr>
      </w:pPr>
      <w:r w:rsidRPr="0025779E">
        <w:rPr>
          <w:rFonts w:asciiTheme="minorHAnsi" w:hAnsiTheme="minorHAnsi" w:cstheme="minorHAnsi"/>
        </w:rPr>
        <w:t>Na podlagi šestega odstavka 14. in 35. člena Zakona o integriteti in preprečevanju korupcije (Uradni list RS, št. 69/11 – uradno prečiščeno besedilo in 158/20; v nadaljevanju ZIntPK), vam v zvezi z javnim naročilom:</w:t>
      </w:r>
    </w:p>
    <w:p w14:paraId="37B22DA2" w14:textId="77777777" w:rsidR="00731489" w:rsidRPr="0025779E" w:rsidRDefault="00731489" w:rsidP="00731489">
      <w:pPr>
        <w:jc w:val="both"/>
        <w:rPr>
          <w:rFonts w:asciiTheme="minorHAnsi" w:hAnsiTheme="minorHAnsi" w:cstheme="minorHAnsi"/>
        </w:rPr>
      </w:pPr>
    </w:p>
    <w:p w14:paraId="07980B02" w14:textId="49356508" w:rsidR="00731489" w:rsidRPr="00400682" w:rsidRDefault="0050237E" w:rsidP="00731489">
      <w:pPr>
        <w:shd w:val="clear" w:color="auto" w:fill="FFFFFF"/>
        <w:spacing w:line="300" w:lineRule="atLeast"/>
        <w:rPr>
          <w:rFonts w:asciiTheme="minorHAnsi" w:hAnsiTheme="minorHAnsi" w:cstheme="minorHAnsi"/>
          <w:sz w:val="24"/>
          <w:szCs w:val="24"/>
        </w:rPr>
      </w:pPr>
      <w:r w:rsidRPr="00400682">
        <w:rPr>
          <w:rFonts w:asciiTheme="minorHAnsi" w:hAnsiTheme="minorHAnsi" w:cstheme="minorHAnsi"/>
          <w:b/>
          <w:sz w:val="24"/>
          <w:szCs w:val="24"/>
        </w:rPr>
        <w:t>»</w:t>
      </w:r>
      <w:r w:rsidR="004E464B" w:rsidRPr="004E464B">
        <w:rPr>
          <w:rFonts w:asciiTheme="minorHAnsi" w:hAnsiTheme="minorHAnsi" w:cstheme="minorHAnsi"/>
          <w:b/>
          <w:bCs/>
        </w:rPr>
        <w:t xml:space="preserve">Dobava </w:t>
      </w:r>
      <w:r w:rsidR="003A3CC4">
        <w:rPr>
          <w:rFonts w:asciiTheme="minorHAnsi" w:hAnsiTheme="minorHAnsi" w:cstheme="minorHAnsi"/>
          <w:b/>
          <w:bCs/>
        </w:rPr>
        <w:t>sanitetnega materiala</w:t>
      </w:r>
      <w:r w:rsidR="004E464B">
        <w:rPr>
          <w:rFonts w:asciiTheme="minorHAnsi" w:hAnsiTheme="minorHAnsi" w:cstheme="minorHAnsi"/>
          <w:b/>
          <w:bCs/>
        </w:rPr>
        <w:t>«</w:t>
      </w:r>
    </w:p>
    <w:p w14:paraId="4FE1D6BF" w14:textId="77777777" w:rsidR="00731489" w:rsidRPr="0025779E" w:rsidRDefault="00731489" w:rsidP="00731489">
      <w:pPr>
        <w:jc w:val="both"/>
        <w:rPr>
          <w:rFonts w:asciiTheme="minorHAnsi" w:hAnsiTheme="minorHAnsi" w:cstheme="minorHAnsi"/>
        </w:rPr>
      </w:pPr>
    </w:p>
    <w:p w14:paraId="25F82B2A" w14:textId="77777777" w:rsidR="00731489" w:rsidRPr="0025779E" w:rsidRDefault="00731489" w:rsidP="00731489">
      <w:pPr>
        <w:pStyle w:val="Odstavekseznama"/>
        <w:numPr>
          <w:ilvl w:val="0"/>
          <w:numId w:val="25"/>
        </w:numPr>
        <w:contextualSpacing/>
        <w:jc w:val="both"/>
        <w:rPr>
          <w:rFonts w:asciiTheme="minorHAnsi" w:hAnsiTheme="minorHAnsi" w:cstheme="minorHAnsi"/>
          <w:b/>
          <w:bCs/>
        </w:rPr>
      </w:pPr>
      <w:r w:rsidRPr="0025779E">
        <w:rPr>
          <w:rFonts w:asciiTheme="minorHAnsi" w:hAnsiTheme="minorHAnsi" w:cstheme="minorHAnsi"/>
          <w:b/>
          <w:bCs/>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3C9CB290" w14:textId="77777777" w:rsidR="00731489" w:rsidRPr="0025779E" w:rsidRDefault="00731489" w:rsidP="00731489">
      <w:pPr>
        <w:jc w:val="both"/>
        <w:rPr>
          <w:rFonts w:asciiTheme="minorHAnsi" w:hAnsiTheme="minorHAnsi" w:cstheme="minorHAnsi"/>
        </w:rPr>
      </w:pPr>
    </w:p>
    <w:p w14:paraId="627B2304" w14:textId="77777777" w:rsidR="00731489" w:rsidRPr="0025779E" w:rsidRDefault="00731489" w:rsidP="00731489">
      <w:pPr>
        <w:jc w:val="both"/>
        <w:rPr>
          <w:rFonts w:asciiTheme="minorHAnsi" w:hAnsiTheme="minorHAnsi" w:cstheme="minorHAnsi"/>
          <w:i/>
          <w:iCs/>
        </w:rPr>
      </w:pPr>
      <w:r w:rsidRPr="0025779E">
        <w:rPr>
          <w:rFonts w:asciiTheme="minorHAnsi" w:hAnsiTheme="minorHAnsi" w:cstheme="minorHAnsi"/>
          <w:i/>
          <w:iCs/>
        </w:rPr>
        <w:t>Spodaj podpisani zastopnik izjavljam, da so pri lastništvu zgoraj navedenega ponudnika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731489" w:rsidRPr="0025779E" w14:paraId="427BDA8B" w14:textId="77777777" w:rsidTr="003D40E7">
        <w:trPr>
          <w:trHeight w:val="20"/>
          <w:jc w:val="center"/>
        </w:trPr>
        <w:tc>
          <w:tcPr>
            <w:tcW w:w="562" w:type="dxa"/>
            <w:tcBorders>
              <w:bottom w:val="single" w:sz="4" w:space="0" w:color="auto"/>
            </w:tcBorders>
            <w:shd w:val="clear" w:color="auto" w:fill="FDB940"/>
            <w:vAlign w:val="center"/>
          </w:tcPr>
          <w:p w14:paraId="28FB2F17" w14:textId="77777777" w:rsidR="00731489" w:rsidRPr="0025779E" w:rsidRDefault="00731489" w:rsidP="003D40E7">
            <w:pPr>
              <w:jc w:val="center"/>
              <w:rPr>
                <w:rFonts w:asciiTheme="minorHAnsi" w:hAnsiTheme="minorHAnsi" w:cstheme="minorHAnsi"/>
                <w:b/>
              </w:rPr>
            </w:pPr>
            <w:r w:rsidRPr="0025779E">
              <w:rPr>
                <w:rFonts w:asciiTheme="minorHAnsi" w:hAnsiTheme="minorHAnsi" w:cstheme="minorHAnsi"/>
                <w:b/>
              </w:rPr>
              <w:t>Št.</w:t>
            </w:r>
          </w:p>
        </w:tc>
        <w:tc>
          <w:tcPr>
            <w:tcW w:w="2934" w:type="dxa"/>
            <w:shd w:val="clear" w:color="auto" w:fill="FDB940"/>
            <w:vAlign w:val="center"/>
          </w:tcPr>
          <w:p w14:paraId="474A48A4" w14:textId="77777777" w:rsidR="00731489" w:rsidRPr="0025779E" w:rsidRDefault="00731489" w:rsidP="003D40E7">
            <w:pPr>
              <w:jc w:val="center"/>
              <w:rPr>
                <w:rFonts w:asciiTheme="minorHAnsi" w:hAnsiTheme="minorHAnsi" w:cstheme="minorHAnsi"/>
                <w:b/>
              </w:rPr>
            </w:pPr>
            <w:r w:rsidRPr="0025779E">
              <w:rPr>
                <w:rFonts w:asciiTheme="minorHAnsi" w:hAnsiTheme="minorHAnsi" w:cstheme="minorHAnsi"/>
                <w:b/>
              </w:rPr>
              <w:t>Ime in priimek/Naziv:</w:t>
            </w:r>
          </w:p>
        </w:tc>
        <w:tc>
          <w:tcPr>
            <w:tcW w:w="3035" w:type="dxa"/>
            <w:shd w:val="clear" w:color="auto" w:fill="FDB940"/>
            <w:vAlign w:val="center"/>
          </w:tcPr>
          <w:p w14:paraId="07D199C4" w14:textId="77777777" w:rsidR="00731489" w:rsidRPr="0025779E" w:rsidRDefault="00731489" w:rsidP="003D40E7">
            <w:pPr>
              <w:jc w:val="center"/>
              <w:rPr>
                <w:rFonts w:asciiTheme="minorHAnsi" w:hAnsiTheme="minorHAnsi" w:cstheme="minorHAnsi"/>
                <w:b/>
              </w:rPr>
            </w:pPr>
            <w:r w:rsidRPr="0025779E">
              <w:rPr>
                <w:rFonts w:asciiTheme="minorHAnsi" w:hAnsiTheme="minorHAnsi" w:cstheme="minorHAnsi"/>
                <w:b/>
              </w:rPr>
              <w:t>Naslov stalnega bivališča/Sedež:</w:t>
            </w:r>
          </w:p>
        </w:tc>
        <w:tc>
          <w:tcPr>
            <w:tcW w:w="3036" w:type="dxa"/>
            <w:shd w:val="clear" w:color="auto" w:fill="FDB940"/>
            <w:vAlign w:val="center"/>
          </w:tcPr>
          <w:p w14:paraId="0F04B40C" w14:textId="77777777" w:rsidR="00731489" w:rsidRPr="0025779E" w:rsidRDefault="00731489" w:rsidP="003D40E7">
            <w:pPr>
              <w:jc w:val="center"/>
              <w:rPr>
                <w:rFonts w:asciiTheme="minorHAnsi" w:hAnsiTheme="minorHAnsi" w:cstheme="minorHAnsi"/>
                <w:b/>
              </w:rPr>
            </w:pPr>
            <w:r w:rsidRPr="0025779E">
              <w:rPr>
                <w:rFonts w:asciiTheme="minorHAnsi" w:hAnsiTheme="minorHAnsi" w:cstheme="minorHAnsi"/>
                <w:b/>
              </w:rPr>
              <w:t>Delež lastništva v %</w:t>
            </w:r>
          </w:p>
        </w:tc>
      </w:tr>
      <w:tr w:rsidR="00731489" w:rsidRPr="0025779E" w14:paraId="054AA1BA" w14:textId="77777777" w:rsidTr="003D40E7">
        <w:trPr>
          <w:trHeight w:val="20"/>
          <w:jc w:val="center"/>
        </w:trPr>
        <w:tc>
          <w:tcPr>
            <w:tcW w:w="562" w:type="dxa"/>
            <w:shd w:val="clear" w:color="auto" w:fill="FDB940"/>
            <w:vAlign w:val="center"/>
          </w:tcPr>
          <w:p w14:paraId="247BEA74" w14:textId="77777777" w:rsidR="00731489" w:rsidRPr="0025779E" w:rsidRDefault="00731489" w:rsidP="00731489">
            <w:pPr>
              <w:numPr>
                <w:ilvl w:val="0"/>
                <w:numId w:val="26"/>
              </w:numPr>
              <w:suppressAutoHyphens w:val="0"/>
              <w:jc w:val="center"/>
              <w:rPr>
                <w:rFonts w:asciiTheme="minorHAnsi" w:hAnsiTheme="minorHAnsi" w:cstheme="minorHAnsi"/>
                <w:b/>
              </w:rPr>
            </w:pPr>
          </w:p>
        </w:tc>
        <w:sdt>
          <w:sdtPr>
            <w:rPr>
              <w:rFonts w:asciiTheme="minorHAnsi" w:hAnsiTheme="minorHAnsi" w:cstheme="minorHAnsi"/>
            </w:rPr>
            <w:id w:val="472798380"/>
            <w:placeholder>
              <w:docPart w:val="990C34E8BBDA469EAE86F2594481CC0F"/>
            </w:placeholder>
            <w:showingPlcHdr/>
            <w:text/>
          </w:sdtPr>
          <w:sdtContent>
            <w:tc>
              <w:tcPr>
                <w:tcW w:w="2934" w:type="dxa"/>
                <w:shd w:val="clear" w:color="auto" w:fill="auto"/>
                <w:vAlign w:val="center"/>
              </w:tcPr>
              <w:p w14:paraId="40DE2375"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11300022"/>
            <w:placeholder>
              <w:docPart w:val="91177E3B00AD40E39E52407EF107CA18"/>
            </w:placeholder>
            <w:showingPlcHdr/>
            <w:text/>
          </w:sdtPr>
          <w:sdtContent>
            <w:tc>
              <w:tcPr>
                <w:tcW w:w="3035" w:type="dxa"/>
                <w:shd w:val="clear" w:color="auto" w:fill="auto"/>
                <w:vAlign w:val="center"/>
              </w:tcPr>
              <w:p w14:paraId="250305A4"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90022355"/>
            <w:placeholder>
              <w:docPart w:val="5E9B81837D1A442388195B85A2BB512D"/>
            </w:placeholder>
            <w:showingPlcHdr/>
            <w:text/>
          </w:sdtPr>
          <w:sdtContent>
            <w:tc>
              <w:tcPr>
                <w:tcW w:w="3036" w:type="dxa"/>
                <w:shd w:val="clear" w:color="auto" w:fill="auto"/>
                <w:vAlign w:val="center"/>
              </w:tcPr>
              <w:p w14:paraId="7FFC18A6"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tr>
      <w:tr w:rsidR="00731489" w:rsidRPr="0025779E" w14:paraId="0C2A7197" w14:textId="77777777" w:rsidTr="003D40E7">
        <w:trPr>
          <w:trHeight w:val="20"/>
          <w:jc w:val="center"/>
        </w:trPr>
        <w:tc>
          <w:tcPr>
            <w:tcW w:w="562" w:type="dxa"/>
            <w:shd w:val="clear" w:color="auto" w:fill="FDB940"/>
            <w:vAlign w:val="center"/>
          </w:tcPr>
          <w:p w14:paraId="1B2B1525" w14:textId="77777777" w:rsidR="00731489" w:rsidRPr="0025779E" w:rsidRDefault="00731489" w:rsidP="00731489">
            <w:pPr>
              <w:numPr>
                <w:ilvl w:val="0"/>
                <w:numId w:val="26"/>
              </w:numPr>
              <w:suppressAutoHyphens w:val="0"/>
              <w:jc w:val="center"/>
              <w:rPr>
                <w:rFonts w:asciiTheme="minorHAnsi" w:hAnsiTheme="minorHAnsi" w:cstheme="minorHAnsi"/>
                <w:b/>
              </w:rPr>
            </w:pPr>
          </w:p>
        </w:tc>
        <w:sdt>
          <w:sdtPr>
            <w:rPr>
              <w:rFonts w:asciiTheme="minorHAnsi" w:hAnsiTheme="minorHAnsi" w:cstheme="minorHAnsi"/>
            </w:rPr>
            <w:id w:val="-217674606"/>
            <w:placeholder>
              <w:docPart w:val="4CAA9EF8EBFB462492C17B567111BB4C"/>
            </w:placeholder>
            <w:showingPlcHdr/>
            <w:text/>
          </w:sdtPr>
          <w:sdtContent>
            <w:tc>
              <w:tcPr>
                <w:tcW w:w="2934" w:type="dxa"/>
                <w:shd w:val="clear" w:color="auto" w:fill="auto"/>
                <w:vAlign w:val="center"/>
              </w:tcPr>
              <w:p w14:paraId="5ED6E53C"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596993256"/>
            <w:placeholder>
              <w:docPart w:val="5DC5949949E344BF963E600D7471AD58"/>
            </w:placeholder>
            <w:showingPlcHdr/>
            <w:text/>
          </w:sdtPr>
          <w:sdtContent>
            <w:tc>
              <w:tcPr>
                <w:tcW w:w="3035" w:type="dxa"/>
                <w:shd w:val="clear" w:color="auto" w:fill="auto"/>
                <w:vAlign w:val="center"/>
              </w:tcPr>
              <w:p w14:paraId="752522DC"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563553720"/>
            <w:placeholder>
              <w:docPart w:val="1A8401E5E8A9478FA6767ACA7BBEE364"/>
            </w:placeholder>
            <w:showingPlcHdr/>
            <w:text/>
          </w:sdtPr>
          <w:sdtContent>
            <w:tc>
              <w:tcPr>
                <w:tcW w:w="3036" w:type="dxa"/>
                <w:shd w:val="clear" w:color="auto" w:fill="auto"/>
                <w:vAlign w:val="center"/>
              </w:tcPr>
              <w:p w14:paraId="2CB739A0"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tr>
      <w:tr w:rsidR="00731489" w:rsidRPr="0025779E" w14:paraId="6F929ADC" w14:textId="77777777" w:rsidTr="003D40E7">
        <w:trPr>
          <w:trHeight w:val="20"/>
          <w:jc w:val="center"/>
        </w:trPr>
        <w:tc>
          <w:tcPr>
            <w:tcW w:w="562" w:type="dxa"/>
            <w:shd w:val="clear" w:color="auto" w:fill="FDB940"/>
            <w:vAlign w:val="center"/>
          </w:tcPr>
          <w:p w14:paraId="535465C0" w14:textId="77777777" w:rsidR="00731489" w:rsidRPr="0025779E" w:rsidRDefault="00731489" w:rsidP="00731489">
            <w:pPr>
              <w:numPr>
                <w:ilvl w:val="0"/>
                <w:numId w:val="26"/>
              </w:numPr>
              <w:suppressAutoHyphens w:val="0"/>
              <w:jc w:val="center"/>
              <w:rPr>
                <w:rFonts w:asciiTheme="minorHAnsi" w:hAnsiTheme="minorHAnsi" w:cstheme="minorHAnsi"/>
                <w:b/>
              </w:rPr>
            </w:pPr>
          </w:p>
        </w:tc>
        <w:sdt>
          <w:sdtPr>
            <w:rPr>
              <w:rFonts w:asciiTheme="minorHAnsi" w:hAnsiTheme="minorHAnsi" w:cstheme="minorHAnsi"/>
            </w:rPr>
            <w:id w:val="1041867328"/>
            <w:placeholder>
              <w:docPart w:val="FFC8F033F36A4459B359E0B72CE1C338"/>
            </w:placeholder>
            <w:showingPlcHdr/>
            <w:text/>
          </w:sdtPr>
          <w:sdtContent>
            <w:tc>
              <w:tcPr>
                <w:tcW w:w="2934" w:type="dxa"/>
                <w:shd w:val="clear" w:color="auto" w:fill="auto"/>
                <w:vAlign w:val="center"/>
              </w:tcPr>
              <w:p w14:paraId="67D063EB"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983885192"/>
            <w:placeholder>
              <w:docPart w:val="83A1504041AB4C79915CD05A1CA60C6E"/>
            </w:placeholder>
            <w:showingPlcHdr/>
            <w:text/>
          </w:sdtPr>
          <w:sdtContent>
            <w:tc>
              <w:tcPr>
                <w:tcW w:w="3035" w:type="dxa"/>
                <w:shd w:val="clear" w:color="auto" w:fill="auto"/>
                <w:vAlign w:val="center"/>
              </w:tcPr>
              <w:p w14:paraId="40962129"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83732291"/>
            <w:placeholder>
              <w:docPart w:val="01F650000A29427FAB3561E97CB61593"/>
            </w:placeholder>
            <w:showingPlcHdr/>
            <w:text/>
          </w:sdtPr>
          <w:sdtContent>
            <w:tc>
              <w:tcPr>
                <w:tcW w:w="3036" w:type="dxa"/>
                <w:shd w:val="clear" w:color="auto" w:fill="auto"/>
                <w:vAlign w:val="center"/>
              </w:tcPr>
              <w:p w14:paraId="5A830639"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tr>
      <w:tr w:rsidR="00731489" w:rsidRPr="0025779E" w14:paraId="5A77C36E" w14:textId="77777777" w:rsidTr="003D40E7">
        <w:trPr>
          <w:trHeight w:val="20"/>
          <w:jc w:val="center"/>
        </w:trPr>
        <w:tc>
          <w:tcPr>
            <w:tcW w:w="562" w:type="dxa"/>
            <w:shd w:val="clear" w:color="auto" w:fill="FDB940"/>
            <w:vAlign w:val="center"/>
          </w:tcPr>
          <w:p w14:paraId="664BE82D" w14:textId="77777777" w:rsidR="00731489" w:rsidRPr="0025779E" w:rsidRDefault="00731489" w:rsidP="003D40E7">
            <w:pPr>
              <w:rPr>
                <w:rFonts w:asciiTheme="minorHAnsi" w:hAnsiTheme="minorHAnsi" w:cstheme="minorHAnsi"/>
                <w:b/>
              </w:rPr>
            </w:pPr>
            <w:r w:rsidRPr="0025779E">
              <w:rPr>
                <w:rFonts w:asciiTheme="minorHAnsi" w:hAnsiTheme="minorHAnsi" w:cstheme="minorHAnsi"/>
                <w:b/>
              </w:rPr>
              <w:t>....</w:t>
            </w:r>
          </w:p>
        </w:tc>
        <w:tc>
          <w:tcPr>
            <w:tcW w:w="2934" w:type="dxa"/>
            <w:shd w:val="clear" w:color="auto" w:fill="auto"/>
            <w:vAlign w:val="center"/>
          </w:tcPr>
          <w:p w14:paraId="0916E2BD" w14:textId="77777777" w:rsidR="00731489" w:rsidRPr="0025779E" w:rsidRDefault="00731489" w:rsidP="003D40E7">
            <w:pPr>
              <w:rPr>
                <w:rFonts w:asciiTheme="minorHAnsi" w:hAnsiTheme="minorHAnsi" w:cstheme="minorHAnsi"/>
              </w:rPr>
            </w:pPr>
          </w:p>
        </w:tc>
        <w:tc>
          <w:tcPr>
            <w:tcW w:w="3035" w:type="dxa"/>
            <w:shd w:val="clear" w:color="auto" w:fill="auto"/>
            <w:vAlign w:val="center"/>
          </w:tcPr>
          <w:p w14:paraId="4E051EB6" w14:textId="77777777" w:rsidR="00731489" w:rsidRPr="0025779E" w:rsidRDefault="00731489" w:rsidP="003D40E7">
            <w:pPr>
              <w:rPr>
                <w:rFonts w:asciiTheme="minorHAnsi" w:hAnsiTheme="minorHAnsi" w:cstheme="minorHAnsi"/>
              </w:rPr>
            </w:pPr>
          </w:p>
        </w:tc>
        <w:tc>
          <w:tcPr>
            <w:tcW w:w="3036" w:type="dxa"/>
            <w:shd w:val="clear" w:color="auto" w:fill="auto"/>
            <w:vAlign w:val="center"/>
          </w:tcPr>
          <w:p w14:paraId="357812D8" w14:textId="77777777" w:rsidR="00731489" w:rsidRPr="0025779E" w:rsidRDefault="00731489" w:rsidP="003D40E7">
            <w:pPr>
              <w:rPr>
                <w:rFonts w:asciiTheme="minorHAnsi" w:hAnsiTheme="minorHAnsi" w:cstheme="minorHAnsi"/>
              </w:rPr>
            </w:pPr>
          </w:p>
        </w:tc>
      </w:tr>
    </w:tbl>
    <w:p w14:paraId="3F91406E" w14:textId="77777777" w:rsidR="00731489" w:rsidRPr="0025779E" w:rsidRDefault="00731489" w:rsidP="00731489">
      <w:pPr>
        <w:jc w:val="both"/>
        <w:rPr>
          <w:rFonts w:asciiTheme="minorHAnsi" w:hAnsiTheme="minorHAnsi" w:cstheme="minorHAnsi"/>
        </w:rPr>
      </w:pPr>
    </w:p>
    <w:p w14:paraId="4261A443" w14:textId="77777777" w:rsidR="00731489" w:rsidRPr="0025779E" w:rsidRDefault="00731489" w:rsidP="00731489">
      <w:pPr>
        <w:jc w:val="both"/>
        <w:rPr>
          <w:rFonts w:asciiTheme="minorHAnsi" w:hAnsiTheme="minorHAnsi" w:cstheme="minorHAnsi"/>
          <w:i/>
          <w:iCs/>
        </w:rPr>
      </w:pPr>
      <w:r w:rsidRPr="0025779E">
        <w:rPr>
          <w:rFonts w:asciiTheme="minorHAnsi" w:hAnsiTheme="minorHAnsi" w:cstheme="minorHAnsi"/>
          <w:i/>
          <w:iCs/>
        </w:rPr>
        <w:t>Spodaj podpisani zastopnik izjavljam, da so skladno z določbami zakona, ki ureja gospodarske družbe, povezane družbe z zgoraj navedenim ponudnikom, naslednji gospodarski subjekti: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731489" w:rsidRPr="0025779E" w14:paraId="6F24A0BB" w14:textId="77777777" w:rsidTr="003D40E7">
        <w:trPr>
          <w:trHeight w:val="20"/>
        </w:trPr>
        <w:tc>
          <w:tcPr>
            <w:tcW w:w="567" w:type="dxa"/>
            <w:tcBorders>
              <w:bottom w:val="single" w:sz="4" w:space="0" w:color="auto"/>
            </w:tcBorders>
            <w:shd w:val="clear" w:color="auto" w:fill="FDB940"/>
            <w:vAlign w:val="center"/>
          </w:tcPr>
          <w:p w14:paraId="36E7722F" w14:textId="77777777" w:rsidR="00731489" w:rsidRPr="0025779E" w:rsidRDefault="00731489" w:rsidP="003D40E7">
            <w:pPr>
              <w:jc w:val="center"/>
              <w:rPr>
                <w:rFonts w:asciiTheme="minorHAnsi" w:hAnsiTheme="minorHAnsi" w:cstheme="minorHAnsi"/>
                <w:b/>
              </w:rPr>
            </w:pPr>
            <w:r w:rsidRPr="0025779E">
              <w:rPr>
                <w:rFonts w:asciiTheme="minorHAnsi" w:hAnsiTheme="minorHAnsi" w:cstheme="minorHAnsi"/>
                <w:b/>
              </w:rPr>
              <w:t>Št.</w:t>
            </w:r>
          </w:p>
        </w:tc>
        <w:tc>
          <w:tcPr>
            <w:tcW w:w="3119" w:type="dxa"/>
            <w:shd w:val="clear" w:color="auto" w:fill="FDB940"/>
            <w:vAlign w:val="center"/>
          </w:tcPr>
          <w:p w14:paraId="681458BA" w14:textId="77777777" w:rsidR="00731489" w:rsidRPr="0025779E" w:rsidRDefault="00731489" w:rsidP="003D40E7">
            <w:pPr>
              <w:jc w:val="center"/>
              <w:rPr>
                <w:rFonts w:asciiTheme="minorHAnsi" w:hAnsiTheme="minorHAnsi" w:cstheme="minorHAnsi"/>
                <w:b/>
              </w:rPr>
            </w:pPr>
            <w:r w:rsidRPr="0025779E">
              <w:rPr>
                <w:rFonts w:asciiTheme="minorHAnsi" w:hAnsiTheme="minorHAnsi" w:cstheme="minorHAnsi"/>
                <w:b/>
              </w:rPr>
              <w:t>Naziv</w:t>
            </w:r>
          </w:p>
        </w:tc>
        <w:tc>
          <w:tcPr>
            <w:tcW w:w="3543" w:type="dxa"/>
            <w:shd w:val="clear" w:color="auto" w:fill="FDB940"/>
            <w:vAlign w:val="center"/>
          </w:tcPr>
          <w:p w14:paraId="6F9CC7BC" w14:textId="77777777" w:rsidR="00731489" w:rsidRPr="0025779E" w:rsidRDefault="00731489" w:rsidP="003D40E7">
            <w:pPr>
              <w:jc w:val="center"/>
              <w:rPr>
                <w:rFonts w:asciiTheme="minorHAnsi" w:hAnsiTheme="minorHAnsi" w:cstheme="minorHAnsi"/>
                <w:b/>
              </w:rPr>
            </w:pPr>
            <w:r w:rsidRPr="0025779E">
              <w:rPr>
                <w:rFonts w:asciiTheme="minorHAnsi" w:hAnsiTheme="minorHAnsi" w:cstheme="minorHAnsi"/>
                <w:b/>
              </w:rPr>
              <w:t>Sedež</w:t>
            </w:r>
          </w:p>
        </w:tc>
        <w:tc>
          <w:tcPr>
            <w:tcW w:w="2410" w:type="dxa"/>
            <w:shd w:val="clear" w:color="auto" w:fill="FDB940"/>
            <w:vAlign w:val="center"/>
          </w:tcPr>
          <w:p w14:paraId="6CA77446" w14:textId="77777777" w:rsidR="00731489" w:rsidRPr="0025779E" w:rsidRDefault="00731489" w:rsidP="003D40E7">
            <w:pPr>
              <w:jc w:val="center"/>
              <w:rPr>
                <w:rFonts w:asciiTheme="minorHAnsi" w:hAnsiTheme="minorHAnsi" w:cstheme="minorHAnsi"/>
                <w:b/>
              </w:rPr>
            </w:pPr>
            <w:r w:rsidRPr="0025779E">
              <w:rPr>
                <w:rFonts w:asciiTheme="minorHAnsi" w:hAnsiTheme="minorHAnsi" w:cstheme="minorHAnsi"/>
                <w:b/>
              </w:rPr>
              <w:t>Matična številka</w:t>
            </w:r>
          </w:p>
        </w:tc>
      </w:tr>
      <w:tr w:rsidR="00731489" w:rsidRPr="0025779E" w14:paraId="3A7CFE91" w14:textId="77777777" w:rsidTr="003D40E7">
        <w:trPr>
          <w:trHeight w:val="20"/>
        </w:trPr>
        <w:tc>
          <w:tcPr>
            <w:tcW w:w="567" w:type="dxa"/>
            <w:shd w:val="clear" w:color="auto" w:fill="FDB940"/>
            <w:vAlign w:val="center"/>
          </w:tcPr>
          <w:p w14:paraId="6B371726" w14:textId="77777777" w:rsidR="00731489" w:rsidRPr="0025779E" w:rsidRDefault="00731489" w:rsidP="00731489">
            <w:pPr>
              <w:numPr>
                <w:ilvl w:val="0"/>
                <w:numId w:val="27"/>
              </w:numPr>
              <w:suppressAutoHyphens w:val="0"/>
              <w:jc w:val="center"/>
              <w:rPr>
                <w:rFonts w:asciiTheme="minorHAnsi" w:hAnsiTheme="minorHAnsi" w:cstheme="minorHAnsi"/>
                <w:b/>
              </w:rPr>
            </w:pPr>
          </w:p>
        </w:tc>
        <w:sdt>
          <w:sdtPr>
            <w:rPr>
              <w:rFonts w:asciiTheme="minorHAnsi" w:hAnsiTheme="minorHAnsi" w:cstheme="minorHAnsi"/>
            </w:rPr>
            <w:id w:val="-953249693"/>
            <w:placeholder>
              <w:docPart w:val="6CDD977B7F0F49CB869EB2F4BC3B6BE7"/>
            </w:placeholder>
            <w:showingPlcHdr/>
            <w:text/>
          </w:sdtPr>
          <w:sdtContent>
            <w:tc>
              <w:tcPr>
                <w:tcW w:w="3119" w:type="dxa"/>
                <w:shd w:val="clear" w:color="auto" w:fill="auto"/>
                <w:vAlign w:val="center"/>
              </w:tcPr>
              <w:p w14:paraId="3B7FF854"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865093023"/>
            <w:placeholder>
              <w:docPart w:val="D7C4127D0442485EA46674B4F53FEE48"/>
            </w:placeholder>
            <w:showingPlcHdr/>
            <w:text/>
          </w:sdtPr>
          <w:sdtContent>
            <w:tc>
              <w:tcPr>
                <w:tcW w:w="3543" w:type="dxa"/>
                <w:shd w:val="clear" w:color="auto" w:fill="auto"/>
                <w:vAlign w:val="center"/>
              </w:tcPr>
              <w:p w14:paraId="37667B2B"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514501461"/>
            <w:placeholder>
              <w:docPart w:val="79EDF1A56D0244F2A9C79DBC83471659"/>
            </w:placeholder>
            <w:showingPlcHdr/>
            <w:text/>
          </w:sdtPr>
          <w:sdtContent>
            <w:tc>
              <w:tcPr>
                <w:tcW w:w="2410" w:type="dxa"/>
                <w:shd w:val="clear" w:color="auto" w:fill="auto"/>
                <w:vAlign w:val="center"/>
              </w:tcPr>
              <w:p w14:paraId="718FF37D"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tr>
      <w:tr w:rsidR="00731489" w:rsidRPr="0025779E" w14:paraId="35C766C6" w14:textId="77777777" w:rsidTr="003D40E7">
        <w:trPr>
          <w:trHeight w:val="20"/>
        </w:trPr>
        <w:tc>
          <w:tcPr>
            <w:tcW w:w="567" w:type="dxa"/>
            <w:shd w:val="clear" w:color="auto" w:fill="FDB940"/>
            <w:vAlign w:val="center"/>
          </w:tcPr>
          <w:p w14:paraId="683ED9C3" w14:textId="77777777" w:rsidR="00731489" w:rsidRPr="0025779E" w:rsidRDefault="00731489" w:rsidP="00731489">
            <w:pPr>
              <w:numPr>
                <w:ilvl w:val="0"/>
                <w:numId w:val="27"/>
              </w:numPr>
              <w:suppressAutoHyphens w:val="0"/>
              <w:jc w:val="center"/>
              <w:rPr>
                <w:rFonts w:asciiTheme="minorHAnsi" w:hAnsiTheme="minorHAnsi" w:cstheme="minorHAnsi"/>
                <w:b/>
              </w:rPr>
            </w:pPr>
          </w:p>
        </w:tc>
        <w:sdt>
          <w:sdtPr>
            <w:rPr>
              <w:rFonts w:asciiTheme="minorHAnsi" w:hAnsiTheme="minorHAnsi" w:cstheme="minorHAnsi"/>
            </w:rPr>
            <w:id w:val="-917247528"/>
            <w:placeholder>
              <w:docPart w:val="491DD6C539CA4DF7BCBB3FFE1F5C829A"/>
            </w:placeholder>
            <w:showingPlcHdr/>
            <w:text/>
          </w:sdtPr>
          <w:sdtContent>
            <w:tc>
              <w:tcPr>
                <w:tcW w:w="3119" w:type="dxa"/>
                <w:shd w:val="clear" w:color="auto" w:fill="auto"/>
                <w:vAlign w:val="center"/>
              </w:tcPr>
              <w:p w14:paraId="4E350CEB"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074433673"/>
            <w:placeholder>
              <w:docPart w:val="E9DE01098A5B4640B230E1374DDDB2A3"/>
            </w:placeholder>
            <w:showingPlcHdr/>
            <w:text/>
          </w:sdtPr>
          <w:sdtContent>
            <w:tc>
              <w:tcPr>
                <w:tcW w:w="3543" w:type="dxa"/>
                <w:shd w:val="clear" w:color="auto" w:fill="auto"/>
                <w:vAlign w:val="center"/>
              </w:tcPr>
              <w:p w14:paraId="643D6F9B"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162742162"/>
            <w:placeholder>
              <w:docPart w:val="E126024426244654AD6D403A546685E0"/>
            </w:placeholder>
            <w:showingPlcHdr/>
            <w:text/>
          </w:sdtPr>
          <w:sdtContent>
            <w:tc>
              <w:tcPr>
                <w:tcW w:w="2410" w:type="dxa"/>
                <w:shd w:val="clear" w:color="auto" w:fill="auto"/>
                <w:vAlign w:val="center"/>
              </w:tcPr>
              <w:p w14:paraId="23EF7E27"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tr>
      <w:tr w:rsidR="00731489" w:rsidRPr="0025779E" w14:paraId="2AA36A60" w14:textId="77777777" w:rsidTr="003D40E7">
        <w:trPr>
          <w:trHeight w:val="20"/>
        </w:trPr>
        <w:tc>
          <w:tcPr>
            <w:tcW w:w="567" w:type="dxa"/>
            <w:shd w:val="clear" w:color="auto" w:fill="FDB940"/>
            <w:vAlign w:val="center"/>
          </w:tcPr>
          <w:p w14:paraId="3DBE9425" w14:textId="77777777" w:rsidR="00731489" w:rsidRPr="0025779E" w:rsidRDefault="00731489" w:rsidP="00731489">
            <w:pPr>
              <w:numPr>
                <w:ilvl w:val="0"/>
                <w:numId w:val="27"/>
              </w:numPr>
              <w:suppressAutoHyphens w:val="0"/>
              <w:jc w:val="center"/>
              <w:rPr>
                <w:rFonts w:asciiTheme="minorHAnsi" w:hAnsiTheme="minorHAnsi" w:cstheme="minorHAnsi"/>
                <w:b/>
              </w:rPr>
            </w:pPr>
          </w:p>
        </w:tc>
        <w:sdt>
          <w:sdtPr>
            <w:rPr>
              <w:rFonts w:asciiTheme="minorHAnsi" w:hAnsiTheme="minorHAnsi" w:cstheme="minorHAnsi"/>
            </w:rPr>
            <w:id w:val="-674418592"/>
            <w:placeholder>
              <w:docPart w:val="036C12566D254198BA34B20CD049961B"/>
            </w:placeholder>
            <w:showingPlcHdr/>
            <w:text/>
          </w:sdtPr>
          <w:sdtContent>
            <w:tc>
              <w:tcPr>
                <w:tcW w:w="3119" w:type="dxa"/>
                <w:shd w:val="clear" w:color="auto" w:fill="auto"/>
                <w:vAlign w:val="center"/>
              </w:tcPr>
              <w:p w14:paraId="53461D97"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813214102"/>
            <w:placeholder>
              <w:docPart w:val="1D596452E0B94E128DECC4A4B91522EF"/>
            </w:placeholder>
            <w:showingPlcHdr/>
            <w:text/>
          </w:sdtPr>
          <w:sdtContent>
            <w:tc>
              <w:tcPr>
                <w:tcW w:w="3543" w:type="dxa"/>
                <w:shd w:val="clear" w:color="auto" w:fill="auto"/>
                <w:vAlign w:val="center"/>
              </w:tcPr>
              <w:p w14:paraId="43EA1501"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272824785"/>
            <w:placeholder>
              <w:docPart w:val="7A1F7174B47B460DB38903C7355BC86D"/>
            </w:placeholder>
            <w:showingPlcHdr/>
            <w:text/>
          </w:sdtPr>
          <w:sdtContent>
            <w:tc>
              <w:tcPr>
                <w:tcW w:w="2410" w:type="dxa"/>
                <w:shd w:val="clear" w:color="auto" w:fill="auto"/>
                <w:vAlign w:val="center"/>
              </w:tcPr>
              <w:p w14:paraId="06349777" w14:textId="77777777" w:rsidR="00731489" w:rsidRPr="0025779E" w:rsidRDefault="00731489" w:rsidP="003D40E7">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tr>
      <w:tr w:rsidR="00731489" w:rsidRPr="0025779E" w14:paraId="396B723F" w14:textId="77777777" w:rsidTr="003D40E7">
        <w:trPr>
          <w:trHeight w:val="20"/>
        </w:trPr>
        <w:tc>
          <w:tcPr>
            <w:tcW w:w="567" w:type="dxa"/>
            <w:shd w:val="clear" w:color="auto" w:fill="FDB940"/>
            <w:vAlign w:val="center"/>
          </w:tcPr>
          <w:p w14:paraId="5A34BCEA" w14:textId="77777777" w:rsidR="00731489" w:rsidRPr="0025779E" w:rsidRDefault="00731489" w:rsidP="003D40E7">
            <w:pPr>
              <w:jc w:val="center"/>
              <w:rPr>
                <w:rFonts w:asciiTheme="minorHAnsi" w:hAnsiTheme="minorHAnsi" w:cstheme="minorHAnsi"/>
                <w:b/>
              </w:rPr>
            </w:pPr>
            <w:r w:rsidRPr="0025779E">
              <w:rPr>
                <w:rFonts w:asciiTheme="minorHAnsi" w:hAnsiTheme="minorHAnsi" w:cstheme="minorHAnsi"/>
                <w:b/>
              </w:rPr>
              <w:t>...</w:t>
            </w:r>
          </w:p>
        </w:tc>
        <w:tc>
          <w:tcPr>
            <w:tcW w:w="3119" w:type="dxa"/>
            <w:shd w:val="clear" w:color="auto" w:fill="auto"/>
            <w:vAlign w:val="center"/>
          </w:tcPr>
          <w:p w14:paraId="34404742" w14:textId="77777777" w:rsidR="00731489" w:rsidRPr="0025779E" w:rsidRDefault="00731489" w:rsidP="003D40E7">
            <w:pPr>
              <w:rPr>
                <w:rFonts w:asciiTheme="minorHAnsi" w:hAnsiTheme="minorHAnsi" w:cstheme="minorHAnsi"/>
              </w:rPr>
            </w:pPr>
          </w:p>
        </w:tc>
        <w:tc>
          <w:tcPr>
            <w:tcW w:w="3543" w:type="dxa"/>
            <w:shd w:val="clear" w:color="auto" w:fill="auto"/>
            <w:vAlign w:val="center"/>
          </w:tcPr>
          <w:p w14:paraId="20FA782F" w14:textId="77777777" w:rsidR="00731489" w:rsidRPr="0025779E" w:rsidRDefault="00731489" w:rsidP="003D40E7">
            <w:pPr>
              <w:rPr>
                <w:rFonts w:asciiTheme="minorHAnsi" w:hAnsiTheme="minorHAnsi" w:cstheme="minorHAnsi"/>
              </w:rPr>
            </w:pPr>
          </w:p>
        </w:tc>
        <w:tc>
          <w:tcPr>
            <w:tcW w:w="2410" w:type="dxa"/>
            <w:shd w:val="clear" w:color="auto" w:fill="auto"/>
            <w:vAlign w:val="center"/>
          </w:tcPr>
          <w:p w14:paraId="43E1684F" w14:textId="77777777" w:rsidR="00731489" w:rsidRPr="0025779E" w:rsidRDefault="00731489" w:rsidP="003D40E7">
            <w:pPr>
              <w:rPr>
                <w:rFonts w:asciiTheme="minorHAnsi" w:hAnsiTheme="minorHAnsi" w:cstheme="minorHAnsi"/>
              </w:rPr>
            </w:pPr>
          </w:p>
        </w:tc>
      </w:tr>
    </w:tbl>
    <w:p w14:paraId="6A0AA2AA" w14:textId="77777777" w:rsidR="00731489" w:rsidRPr="0025779E" w:rsidRDefault="00731489" w:rsidP="00731489">
      <w:pPr>
        <w:jc w:val="both"/>
        <w:rPr>
          <w:rFonts w:asciiTheme="minorHAnsi" w:hAnsiTheme="minorHAnsi" w:cstheme="minorHAnsi"/>
          <w:i/>
        </w:rPr>
      </w:pPr>
      <w:r w:rsidRPr="0025779E">
        <w:rPr>
          <w:rFonts w:asciiTheme="minorHAnsi" w:hAnsiTheme="minorHAnsi" w:cstheme="minorHAnsi"/>
          <w:i/>
        </w:rPr>
        <w:t>*V primeru, da ponudnik ne bo izpolnil zgornje tabele, bo naročnik štel, da ponudnik izjavlja, da nima povezanih družb.</w:t>
      </w:r>
    </w:p>
    <w:p w14:paraId="350F5469" w14:textId="77777777" w:rsidR="00731489" w:rsidRPr="0025779E" w:rsidRDefault="00731489" w:rsidP="00731489">
      <w:pPr>
        <w:jc w:val="both"/>
        <w:rPr>
          <w:rFonts w:asciiTheme="minorHAnsi" w:hAnsiTheme="minorHAnsi" w:cstheme="minorHAnsi"/>
        </w:rPr>
      </w:pPr>
    </w:p>
    <w:p w14:paraId="28261544" w14:textId="77777777" w:rsidR="00731489" w:rsidRPr="0025779E" w:rsidRDefault="00731489" w:rsidP="00731489">
      <w:pPr>
        <w:jc w:val="both"/>
        <w:rPr>
          <w:rFonts w:asciiTheme="minorHAnsi" w:hAnsiTheme="minorHAnsi" w:cstheme="minorHAnsi"/>
        </w:rPr>
      </w:pPr>
      <w:r w:rsidRPr="0025779E">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80A925D" w14:textId="77777777" w:rsidR="00731489" w:rsidRPr="0025779E" w:rsidRDefault="00731489" w:rsidP="00731489">
      <w:pPr>
        <w:jc w:val="both"/>
        <w:rPr>
          <w:rFonts w:asciiTheme="minorHAnsi" w:hAnsiTheme="minorHAnsi" w:cstheme="minorHAnsi"/>
        </w:rPr>
      </w:pPr>
    </w:p>
    <w:p w14:paraId="289DF0A0" w14:textId="77777777" w:rsidR="00731489" w:rsidRPr="0025779E" w:rsidRDefault="00731489" w:rsidP="00731489">
      <w:pPr>
        <w:jc w:val="both"/>
        <w:rPr>
          <w:rFonts w:asciiTheme="minorHAnsi" w:hAnsiTheme="minorHAnsi" w:cstheme="minorHAnsi"/>
        </w:rPr>
      </w:pPr>
      <w:r w:rsidRPr="0025779E">
        <w:rPr>
          <w:rFonts w:asciiTheme="minorHAnsi" w:hAnsiTheme="minorHAnsi" w:cstheme="min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4E24E0BF" w14:textId="77777777" w:rsidR="00731489" w:rsidRPr="0025779E" w:rsidRDefault="00731489" w:rsidP="00731489">
      <w:pPr>
        <w:jc w:val="both"/>
        <w:rPr>
          <w:rFonts w:asciiTheme="minorHAnsi" w:hAnsiTheme="minorHAnsi" w:cstheme="minorHAnsi"/>
        </w:rPr>
      </w:pPr>
    </w:p>
    <w:p w14:paraId="77CEE92F" w14:textId="77777777" w:rsidR="00731489" w:rsidRPr="0025779E" w:rsidRDefault="00731489" w:rsidP="00731489">
      <w:pPr>
        <w:pStyle w:val="Odstavekseznama"/>
        <w:numPr>
          <w:ilvl w:val="0"/>
          <w:numId w:val="25"/>
        </w:numPr>
        <w:contextualSpacing/>
        <w:jc w:val="both"/>
        <w:rPr>
          <w:rFonts w:asciiTheme="minorHAnsi" w:hAnsiTheme="minorHAnsi" w:cstheme="minorHAnsi"/>
          <w:b/>
          <w:bCs/>
        </w:rPr>
      </w:pPr>
      <w:r w:rsidRPr="0025779E">
        <w:rPr>
          <w:rFonts w:asciiTheme="minorHAnsi" w:hAnsiTheme="minorHAnsi" w:cstheme="minorHAnsi"/>
          <w:b/>
          <w:bCs/>
        </w:rPr>
        <w:t>izjavljamo, da nismo povezani s funkcionarji naročnika predmetnega javnega naročila in, po našem vedenju, z njihovimi družinskimi člani</w:t>
      </w:r>
      <w:r w:rsidRPr="0025779E">
        <w:rPr>
          <w:rFonts w:asciiTheme="minorHAnsi" w:hAnsiTheme="minorHAnsi" w:cstheme="minorHAnsi"/>
          <w:b/>
          <w:bCs/>
          <w:vertAlign w:val="superscript"/>
        </w:rPr>
        <w:footnoteReference w:id="6"/>
      </w:r>
      <w:r w:rsidRPr="0025779E">
        <w:rPr>
          <w:rFonts w:asciiTheme="minorHAnsi" w:hAnsiTheme="minorHAnsi" w:cstheme="minorHAnsi"/>
          <w:b/>
          <w:bCs/>
        </w:rPr>
        <w:t xml:space="preserve"> na način, da bi bil funkcionar ali njegov družinski član v gospodarskem subjektu: </w:t>
      </w:r>
    </w:p>
    <w:p w14:paraId="57D49C32" w14:textId="77777777" w:rsidR="00731489" w:rsidRPr="0025779E" w:rsidRDefault="00731489" w:rsidP="00731489">
      <w:pPr>
        <w:pStyle w:val="Odstavekseznama"/>
        <w:numPr>
          <w:ilvl w:val="0"/>
          <w:numId w:val="24"/>
        </w:numPr>
        <w:contextualSpacing/>
        <w:jc w:val="both"/>
        <w:rPr>
          <w:rFonts w:asciiTheme="minorHAnsi" w:hAnsiTheme="minorHAnsi" w:cstheme="minorHAnsi"/>
          <w:b/>
          <w:bCs/>
        </w:rPr>
      </w:pPr>
      <w:r w:rsidRPr="0025779E">
        <w:rPr>
          <w:rFonts w:asciiTheme="minorHAnsi" w:hAnsiTheme="minorHAnsi" w:cstheme="minorHAnsi"/>
          <w:b/>
          <w:bCs/>
        </w:rPr>
        <w:t xml:space="preserve">udeležen kot poslovodja, član poslovodstva ali zakoniti zastopnik ali </w:t>
      </w:r>
    </w:p>
    <w:p w14:paraId="12790834" w14:textId="77777777" w:rsidR="00731489" w:rsidRPr="0025779E" w:rsidRDefault="00731489" w:rsidP="00731489">
      <w:pPr>
        <w:pStyle w:val="Odstavekseznama"/>
        <w:numPr>
          <w:ilvl w:val="0"/>
          <w:numId w:val="24"/>
        </w:numPr>
        <w:contextualSpacing/>
        <w:jc w:val="both"/>
        <w:rPr>
          <w:rFonts w:asciiTheme="minorHAnsi" w:hAnsiTheme="minorHAnsi" w:cstheme="minorHAnsi"/>
          <w:b/>
          <w:bCs/>
        </w:rPr>
      </w:pPr>
      <w:r w:rsidRPr="0025779E">
        <w:rPr>
          <w:rFonts w:asciiTheme="minorHAnsi" w:hAnsiTheme="minorHAnsi" w:cstheme="minorHAnsi"/>
          <w:b/>
          <w:bCs/>
        </w:rPr>
        <w:t xml:space="preserve">je neposredno ali preko drugih pravnih oseb v več kot pet odstotnem deležu udeležen pri ustanoviteljskih pravicah, upravljanju ali kapitalu. </w:t>
      </w:r>
    </w:p>
    <w:p w14:paraId="483C64CB" w14:textId="77777777" w:rsidR="00731489" w:rsidRPr="0025779E" w:rsidRDefault="00731489" w:rsidP="00731489">
      <w:pPr>
        <w:jc w:val="both"/>
        <w:rPr>
          <w:rFonts w:asciiTheme="minorHAnsi" w:hAnsiTheme="minorHAnsi" w:cstheme="minorHAnsi"/>
        </w:rPr>
      </w:pPr>
      <w:r w:rsidRPr="0025779E">
        <w:rPr>
          <w:rFonts w:asciiTheme="minorHAnsi" w:hAnsiTheme="minorHAnsi" w:cstheme="minorHAnsi"/>
        </w:rPr>
        <w:t>1</w:t>
      </w:r>
    </w:p>
    <w:p w14:paraId="4FF39889" w14:textId="77777777" w:rsidR="00731489" w:rsidRPr="0025779E" w:rsidRDefault="00731489" w:rsidP="00731489">
      <w:pPr>
        <w:jc w:val="both"/>
        <w:rPr>
          <w:rFonts w:asciiTheme="minorHAnsi" w:hAnsiTheme="minorHAnsi" w:cstheme="minorHAnsi"/>
        </w:rPr>
      </w:pPr>
      <w:r w:rsidRPr="0025779E">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4F2FA2F9" w14:textId="77777777" w:rsidR="00731489" w:rsidRPr="0025779E" w:rsidRDefault="00731489" w:rsidP="00731489">
      <w:pPr>
        <w:jc w:val="both"/>
        <w:rPr>
          <w:rFonts w:asciiTheme="minorHAnsi" w:hAnsiTheme="minorHAnsi" w:cstheme="minorHAnsi"/>
        </w:rPr>
      </w:pPr>
    </w:p>
    <w:p w14:paraId="718C172D" w14:textId="77777777" w:rsidR="00731489" w:rsidRPr="0025779E" w:rsidRDefault="00731489" w:rsidP="00731489">
      <w:pPr>
        <w:jc w:val="both"/>
        <w:rPr>
          <w:rFonts w:asciiTheme="minorHAnsi" w:hAnsiTheme="minorHAnsi" w:cstheme="minorHAnsi"/>
        </w:rPr>
      </w:pPr>
      <w:r w:rsidRPr="0025779E">
        <w:rPr>
          <w:rFonts w:asciiTheme="minorHAnsi" w:hAnsiTheme="minorHAnsi" w:cstheme="minorHAnsi"/>
        </w:rPr>
        <w:t>Zavedamo se posledice, da je pogodba nična, če je sklenjena v nasprotju z določbami 35. člena ZIntPK.</w:t>
      </w:r>
    </w:p>
    <w:p w14:paraId="266208B1" w14:textId="77777777" w:rsidR="00731489" w:rsidRPr="0025779E" w:rsidRDefault="00731489" w:rsidP="00731489">
      <w:pPr>
        <w:jc w:val="both"/>
        <w:rPr>
          <w:rFonts w:asciiTheme="minorHAnsi" w:hAnsiTheme="minorHAnsi" w:cstheme="minorHAnsi"/>
        </w:rPr>
      </w:pPr>
    </w:p>
    <w:p w14:paraId="19F44525" w14:textId="77777777" w:rsidR="00731489" w:rsidRPr="0025779E" w:rsidRDefault="00731489" w:rsidP="00731489">
      <w:pPr>
        <w:jc w:val="both"/>
        <w:rPr>
          <w:rFonts w:asciiTheme="minorHAnsi" w:hAnsiTheme="minorHAnsi" w:cstheme="minorHAnsi"/>
        </w:rPr>
      </w:pPr>
    </w:p>
    <w:p w14:paraId="2C07C7AA" w14:textId="7A8259E6" w:rsidR="002E0E1C" w:rsidRPr="00AC46FB" w:rsidRDefault="00000000" w:rsidP="002E0E1C">
      <w:pPr>
        <w:jc w:val="both"/>
        <w:rPr>
          <w:rFonts w:asciiTheme="minorHAnsi" w:hAnsiTheme="minorHAnsi" w:cstheme="minorHAnsi"/>
        </w:rPr>
      </w:pPr>
      <w:sdt>
        <w:sdtPr>
          <w:rPr>
            <w:rFonts w:asciiTheme="minorHAnsi" w:hAnsiTheme="minorHAnsi" w:cstheme="minorHAnsi"/>
          </w:rPr>
          <w:id w:val="120430453"/>
          <w:placeholder>
            <w:docPart w:val="BF080BEF703A445EACF7FBE5EA3AB09A"/>
          </w:placeholder>
          <w:showingPlcHdr/>
          <w:text/>
        </w:sdtPr>
        <w:sdtContent>
          <w:r w:rsidR="002E0E1C" w:rsidRPr="00AC46FB">
            <w:rPr>
              <w:rStyle w:val="Besedilooznabemesta"/>
              <w:rFonts w:asciiTheme="minorHAnsi" w:eastAsia="MS ??" w:hAnsiTheme="minorHAnsi" w:cstheme="minorHAnsi"/>
            </w:rPr>
            <w:t>Kliknite ali tapnite tukaj, če želite vnesti besedilo.</w:t>
          </w:r>
        </w:sdtContent>
      </w:sdt>
      <w:r w:rsidR="002E0E1C">
        <w:rPr>
          <w:rFonts w:asciiTheme="minorHAnsi" w:hAnsiTheme="minorHAnsi" w:cstheme="minorHAnsi"/>
        </w:rPr>
        <w:t xml:space="preserve">    </w:t>
      </w:r>
      <w:r w:rsidR="002E0E1C" w:rsidRPr="00AC46FB">
        <w:rPr>
          <w:rFonts w:asciiTheme="minorHAnsi" w:hAnsiTheme="minorHAnsi" w:cstheme="minorHAnsi"/>
        </w:rPr>
        <w:t xml:space="preserve"> </w:t>
      </w:r>
      <w:sdt>
        <w:sdtPr>
          <w:rPr>
            <w:rFonts w:asciiTheme="minorHAnsi" w:hAnsiTheme="minorHAnsi" w:cstheme="minorHAnsi"/>
          </w:rPr>
          <w:id w:val="-767383230"/>
          <w:placeholder>
            <w:docPart w:val="BF080BEF703A445EACF7FBE5EA3AB09A"/>
          </w:placeholder>
          <w:showingPlcHdr/>
          <w:text/>
        </w:sdtPr>
        <w:sdtContent>
          <w:r w:rsidR="002E0E1C" w:rsidRPr="00AC46FB">
            <w:rPr>
              <w:rStyle w:val="Besedilooznabemesta"/>
              <w:rFonts w:asciiTheme="minorHAnsi" w:eastAsia="MS ??" w:hAnsiTheme="minorHAnsi" w:cstheme="minorHAnsi"/>
            </w:rPr>
            <w:t>Kliknite ali tapnite tukaj, če želite vnesti besedilo.</w:t>
          </w:r>
        </w:sdtContent>
      </w:sdt>
    </w:p>
    <w:p w14:paraId="41839801" w14:textId="77777777" w:rsidR="002E0E1C" w:rsidRPr="00AC46FB" w:rsidRDefault="002E0E1C" w:rsidP="002E0E1C">
      <w:pPr>
        <w:jc w:val="both"/>
        <w:rPr>
          <w:rFonts w:asciiTheme="minorHAnsi" w:hAnsiTheme="minorHAnsi" w:cstheme="minorHAnsi"/>
        </w:rPr>
      </w:pPr>
      <w:r w:rsidRPr="00AC46FB">
        <w:rPr>
          <w:rFonts w:asciiTheme="minorHAnsi" w:hAnsiTheme="minorHAnsi" w:cstheme="minorHAnsi"/>
          <w:i/>
          <w:iCs/>
        </w:rPr>
        <w:t>(Kraj in datum)                                        Žig</w:t>
      </w:r>
      <w:r w:rsidRPr="00AC46FB">
        <w:rPr>
          <w:rFonts w:asciiTheme="minorHAnsi" w:hAnsiTheme="minorHAnsi" w:cstheme="minorHAnsi"/>
        </w:rPr>
        <w:t xml:space="preserve">            </w:t>
      </w:r>
      <w:r w:rsidRPr="00AC46FB">
        <w:rPr>
          <w:rFonts w:asciiTheme="minorHAnsi" w:hAnsiTheme="minorHAnsi" w:cstheme="minorHAnsi"/>
        </w:rPr>
        <w:tab/>
      </w:r>
      <w:r w:rsidRPr="00AC46FB">
        <w:rPr>
          <w:rFonts w:asciiTheme="minorHAnsi" w:hAnsiTheme="minorHAnsi" w:cstheme="minorHAnsi"/>
        </w:rPr>
        <w:tab/>
      </w:r>
      <w:r w:rsidRPr="00AC46FB">
        <w:rPr>
          <w:rFonts w:asciiTheme="minorHAnsi" w:hAnsiTheme="minorHAnsi" w:cstheme="minorHAnsi"/>
          <w:i/>
          <w:iCs/>
        </w:rPr>
        <w:t xml:space="preserve">(Naziv in podpis zakonitega zastopnika ponudnika) </w:t>
      </w:r>
    </w:p>
    <w:p w14:paraId="143A7A2E" w14:textId="3EBF46A4" w:rsidR="001405AE" w:rsidRPr="00400682" w:rsidRDefault="006D196C" w:rsidP="00B65428">
      <w:pPr>
        <w:pageBreakBefore/>
        <w:autoSpaceDE w:val="0"/>
        <w:rPr>
          <w:rFonts w:asciiTheme="minorHAnsi" w:hAnsiTheme="minorHAnsi" w:cstheme="minorHAnsi"/>
          <w:sz w:val="24"/>
          <w:szCs w:val="24"/>
        </w:rPr>
      </w:pPr>
      <w:r w:rsidRPr="00400682">
        <w:rPr>
          <w:rFonts w:asciiTheme="minorHAnsi" w:hAnsiTheme="minorHAnsi" w:cstheme="minorHAnsi"/>
          <w:b/>
          <w:i/>
          <w:sz w:val="24"/>
          <w:szCs w:val="24"/>
        </w:rPr>
        <w:t>OBR-6</w:t>
      </w:r>
    </w:p>
    <w:p w14:paraId="226DF128" w14:textId="77777777" w:rsidR="001405AE" w:rsidRPr="00400682" w:rsidRDefault="001405AE">
      <w:pPr>
        <w:tabs>
          <w:tab w:val="left" w:pos="2694"/>
          <w:tab w:val="left" w:pos="2977"/>
        </w:tabs>
        <w:ind w:right="1"/>
        <w:rPr>
          <w:rFonts w:asciiTheme="minorHAnsi" w:hAnsiTheme="minorHAnsi" w:cstheme="minorHAnsi"/>
          <w:sz w:val="24"/>
          <w:szCs w:val="24"/>
        </w:rPr>
      </w:pPr>
      <w:r w:rsidRPr="00400682">
        <w:rPr>
          <w:rFonts w:asciiTheme="minorHAnsi" w:hAnsiTheme="minorHAnsi" w:cstheme="minorHAnsi"/>
          <w:b/>
          <w:sz w:val="24"/>
          <w:szCs w:val="24"/>
        </w:rPr>
        <w:t>OBRAZEC GARANCIJE ZA DOBRO IZVEDBO POSLA</w:t>
      </w:r>
    </w:p>
    <w:p w14:paraId="37F8E45C" w14:textId="77777777" w:rsidR="0050237E" w:rsidRPr="00B61318" w:rsidRDefault="0050237E" w:rsidP="0050237E">
      <w:pPr>
        <w:tabs>
          <w:tab w:val="left" w:pos="2694"/>
          <w:tab w:val="left" w:pos="2977"/>
        </w:tabs>
        <w:ind w:right="1"/>
        <w:rPr>
          <w:rFonts w:asciiTheme="minorHAnsi" w:hAnsiTheme="minorHAnsi" w:cstheme="minorHAnsi"/>
          <w:b/>
        </w:rPr>
      </w:pPr>
    </w:p>
    <w:p w14:paraId="625D7D07" w14:textId="77777777" w:rsidR="0050237E" w:rsidRPr="00B61318" w:rsidRDefault="0050237E" w:rsidP="0050237E">
      <w:pPr>
        <w:autoSpaceDE w:val="0"/>
        <w:autoSpaceDN w:val="0"/>
        <w:adjustRightInd w:val="0"/>
        <w:jc w:val="center"/>
        <w:rPr>
          <w:rFonts w:asciiTheme="minorHAnsi" w:hAnsiTheme="minorHAnsi" w:cstheme="minorHAnsi"/>
          <w:b/>
        </w:rPr>
      </w:pPr>
    </w:p>
    <w:p w14:paraId="37926D0E" w14:textId="77777777" w:rsidR="0050237E" w:rsidRPr="00B61318" w:rsidRDefault="0050237E" w:rsidP="0050237E">
      <w:pPr>
        <w:autoSpaceDE w:val="0"/>
        <w:autoSpaceDN w:val="0"/>
        <w:adjustRightInd w:val="0"/>
        <w:jc w:val="center"/>
        <w:rPr>
          <w:rFonts w:asciiTheme="minorHAnsi" w:hAnsiTheme="minorHAnsi" w:cstheme="minorHAnsi"/>
          <w:b/>
        </w:rPr>
      </w:pPr>
      <w:r w:rsidRPr="00B61318">
        <w:rPr>
          <w:rFonts w:asciiTheme="minorHAnsi" w:hAnsiTheme="minorHAnsi" w:cstheme="minorHAnsi"/>
          <w:b/>
        </w:rPr>
        <w:t>MENIČNA IZJAVA</w:t>
      </w:r>
    </w:p>
    <w:p w14:paraId="076E8110" w14:textId="77777777" w:rsidR="0050237E" w:rsidRPr="00B61318" w:rsidRDefault="0050237E" w:rsidP="0050237E">
      <w:pPr>
        <w:autoSpaceDE w:val="0"/>
        <w:autoSpaceDN w:val="0"/>
        <w:adjustRightInd w:val="0"/>
        <w:jc w:val="center"/>
        <w:rPr>
          <w:rFonts w:asciiTheme="minorHAnsi" w:hAnsiTheme="minorHAnsi" w:cstheme="minorHAnsi"/>
        </w:rPr>
      </w:pPr>
      <w:r w:rsidRPr="00B61318">
        <w:rPr>
          <w:rFonts w:asciiTheme="minorHAnsi" w:hAnsiTheme="minorHAnsi" w:cstheme="minorHAnsi"/>
        </w:rPr>
        <w:t>s pooblastilom za unovčenje</w:t>
      </w:r>
    </w:p>
    <w:p w14:paraId="355A0786" w14:textId="77777777" w:rsidR="0050237E" w:rsidRPr="00B61318" w:rsidRDefault="0050237E" w:rsidP="0050237E">
      <w:pPr>
        <w:autoSpaceDE w:val="0"/>
        <w:autoSpaceDN w:val="0"/>
        <w:adjustRightInd w:val="0"/>
        <w:jc w:val="center"/>
        <w:rPr>
          <w:rFonts w:asciiTheme="minorHAnsi" w:hAnsiTheme="minorHAnsi" w:cstheme="minorHAnsi"/>
        </w:rPr>
      </w:pPr>
    </w:p>
    <w:p w14:paraId="59DF68CF" w14:textId="13A20025" w:rsidR="0050237E" w:rsidRPr="00B61318" w:rsidRDefault="003E2F2B" w:rsidP="0050237E">
      <w:pPr>
        <w:autoSpaceDE w:val="0"/>
        <w:autoSpaceDN w:val="0"/>
        <w:adjustRightInd w:val="0"/>
        <w:rPr>
          <w:rFonts w:asciiTheme="minorHAnsi" w:hAnsiTheme="minorHAnsi" w:cstheme="minorHAnsi"/>
        </w:rPr>
      </w:pPr>
      <w:r>
        <w:rPr>
          <w:rFonts w:asciiTheme="minorHAnsi" w:hAnsiTheme="minorHAnsi" w:cstheme="minorHAnsi"/>
        </w:rPr>
        <w:t>Dobavitelj</w:t>
      </w:r>
      <w:r w:rsidR="0050237E" w:rsidRPr="00B61318">
        <w:rPr>
          <w:rFonts w:asciiTheme="minorHAnsi" w:hAnsiTheme="minorHAnsi" w:cstheme="minorHAnsi"/>
        </w:rPr>
        <w:t xml:space="preserve">:  </w:t>
      </w:r>
      <w:sdt>
        <w:sdtPr>
          <w:rPr>
            <w:rFonts w:asciiTheme="minorHAnsi" w:hAnsiTheme="minorHAnsi" w:cstheme="minorHAnsi"/>
          </w:rPr>
          <w:id w:val="-2068870242"/>
          <w:placeholder>
            <w:docPart w:val="2E0228E30A214A18AA35830598B542A1"/>
          </w:placeholder>
          <w:showingPlcHdr/>
        </w:sdtPr>
        <w:sdtContent>
          <w:r w:rsidR="0050237E" w:rsidRPr="00B61318">
            <w:rPr>
              <w:rStyle w:val="Besedilooznabemesta"/>
              <w:rFonts w:asciiTheme="minorHAnsi" w:eastAsia="MS ??" w:hAnsiTheme="minorHAnsi" w:cstheme="minorHAnsi"/>
            </w:rPr>
            <w:t>Kliknite ali tapnite tukaj, če želite vnesti besedilo.</w:t>
          </w:r>
        </w:sdtContent>
      </w:sdt>
    </w:p>
    <w:p w14:paraId="6AC4B1D3" w14:textId="77777777" w:rsidR="0050237E" w:rsidRPr="00B61318" w:rsidRDefault="0050237E" w:rsidP="0050237E">
      <w:pPr>
        <w:autoSpaceDE w:val="0"/>
        <w:autoSpaceDN w:val="0"/>
        <w:adjustRightInd w:val="0"/>
        <w:rPr>
          <w:rFonts w:asciiTheme="minorHAnsi" w:hAnsiTheme="minorHAnsi" w:cstheme="minorHAnsi"/>
        </w:rPr>
      </w:pPr>
    </w:p>
    <w:p w14:paraId="16E6E9AF" w14:textId="16AC5B8E" w:rsidR="0050237E" w:rsidRPr="00B61318" w:rsidRDefault="0050237E" w:rsidP="0050237E">
      <w:pPr>
        <w:jc w:val="both"/>
        <w:rPr>
          <w:rFonts w:asciiTheme="minorHAnsi" w:hAnsiTheme="minorHAnsi" w:cstheme="minorHAnsi"/>
        </w:rPr>
      </w:pPr>
      <w:r>
        <w:rPr>
          <w:rFonts w:asciiTheme="minorHAnsi" w:hAnsiTheme="minorHAnsi" w:cstheme="minorHAnsi"/>
        </w:rPr>
        <w:t>naročniku</w:t>
      </w:r>
      <w:r w:rsidRPr="00B61318">
        <w:rPr>
          <w:rFonts w:asciiTheme="minorHAnsi" w:hAnsiTheme="minorHAnsi" w:cstheme="minorHAnsi"/>
        </w:rPr>
        <w:t xml:space="preserve">, Zdravstveni dom Murska Sobota, Grajska ulica 24, 9000 Murska Sobota kot garancijo za odpravo napak v garancijski dobi v okviru izvedbe javnega naročila </w:t>
      </w:r>
      <w:r w:rsidRPr="00400682">
        <w:rPr>
          <w:rFonts w:asciiTheme="minorHAnsi" w:hAnsiTheme="minorHAnsi" w:cstheme="minorHAnsi"/>
          <w:b/>
          <w:sz w:val="24"/>
          <w:szCs w:val="24"/>
        </w:rPr>
        <w:t>»</w:t>
      </w:r>
      <w:r w:rsidR="004E464B" w:rsidRPr="004E464B">
        <w:rPr>
          <w:rFonts w:asciiTheme="minorHAnsi" w:hAnsiTheme="minorHAnsi" w:cstheme="minorHAnsi"/>
          <w:b/>
          <w:bCs/>
        </w:rPr>
        <w:t xml:space="preserve">Dobava </w:t>
      </w:r>
      <w:r w:rsidR="000B6A17">
        <w:rPr>
          <w:rFonts w:asciiTheme="minorHAnsi" w:hAnsiTheme="minorHAnsi" w:cstheme="minorHAnsi"/>
          <w:b/>
          <w:bCs/>
        </w:rPr>
        <w:t>sanitetnega</w:t>
      </w:r>
      <w:r w:rsidR="004E464B" w:rsidRPr="004E464B">
        <w:rPr>
          <w:rFonts w:asciiTheme="minorHAnsi" w:hAnsiTheme="minorHAnsi" w:cstheme="minorHAnsi"/>
          <w:b/>
          <w:bCs/>
        </w:rPr>
        <w:t xml:space="preserve"> materiala</w:t>
      </w:r>
      <w:r w:rsidRPr="00400682">
        <w:rPr>
          <w:rFonts w:asciiTheme="minorHAnsi" w:hAnsiTheme="minorHAnsi" w:cstheme="minorHAnsi"/>
          <w:b/>
          <w:sz w:val="24"/>
          <w:szCs w:val="24"/>
        </w:rPr>
        <w:t>«</w:t>
      </w:r>
      <w:r>
        <w:rPr>
          <w:rFonts w:asciiTheme="minorHAnsi" w:hAnsiTheme="minorHAnsi" w:cstheme="minorHAnsi"/>
        </w:rPr>
        <w:t>.</w:t>
      </w:r>
    </w:p>
    <w:p w14:paraId="339FA5FB" w14:textId="77777777" w:rsidR="0050237E" w:rsidRPr="00B61318" w:rsidRDefault="0050237E" w:rsidP="0050237E">
      <w:pPr>
        <w:autoSpaceDE w:val="0"/>
        <w:autoSpaceDN w:val="0"/>
        <w:adjustRightInd w:val="0"/>
        <w:jc w:val="both"/>
        <w:rPr>
          <w:rFonts w:asciiTheme="minorHAnsi" w:hAnsiTheme="minorHAnsi" w:cstheme="minorHAnsi"/>
        </w:rPr>
      </w:pPr>
    </w:p>
    <w:p w14:paraId="0EAF6BFF" w14:textId="77777777" w:rsidR="0050237E" w:rsidRPr="00B61318" w:rsidRDefault="0050237E" w:rsidP="0050237E">
      <w:pPr>
        <w:autoSpaceDE w:val="0"/>
        <w:autoSpaceDN w:val="0"/>
        <w:adjustRightInd w:val="0"/>
        <w:jc w:val="both"/>
        <w:rPr>
          <w:rFonts w:asciiTheme="minorHAnsi" w:hAnsiTheme="minorHAnsi" w:cstheme="minorHAnsi"/>
        </w:rPr>
      </w:pPr>
      <w:r w:rsidRPr="00B61318">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7ACED8FE" w14:textId="77777777" w:rsidR="0050237E" w:rsidRPr="00B61318" w:rsidRDefault="0050237E" w:rsidP="0050237E">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FE1EA7" w:rsidRPr="00B61318" w14:paraId="59F33840" w14:textId="77777777" w:rsidTr="003D40E7">
        <w:tc>
          <w:tcPr>
            <w:tcW w:w="4786" w:type="dxa"/>
            <w:vMerge w:val="restart"/>
            <w:shd w:val="clear" w:color="auto" w:fill="auto"/>
          </w:tcPr>
          <w:sdt>
            <w:sdtPr>
              <w:rPr>
                <w:rFonts w:asciiTheme="minorHAnsi" w:hAnsiTheme="minorHAnsi" w:cstheme="minorHAnsi"/>
              </w:rPr>
              <w:id w:val="-1942283166"/>
              <w:placeholder>
                <w:docPart w:val="43A908E2310B47DCA5994FA744A79947"/>
              </w:placeholder>
              <w:showingPlcHdr/>
              <w:text/>
            </w:sdtPr>
            <w:sdtContent>
              <w:p w14:paraId="5930B0DE" w14:textId="77777777" w:rsidR="00FE1EA7" w:rsidRPr="00B61318" w:rsidRDefault="00FE1EA7" w:rsidP="003E2F2B">
                <w:pPr>
                  <w:autoSpaceDE w:val="0"/>
                  <w:autoSpaceDN w:val="0"/>
                  <w:adjustRightInd w:val="0"/>
                  <w:jc w:val="center"/>
                  <w:rPr>
                    <w:rFonts w:asciiTheme="minorHAnsi" w:hAnsiTheme="minorHAnsi" w:cstheme="minorHAnsi"/>
                  </w:rPr>
                </w:pPr>
                <w:r w:rsidRPr="00B61318">
                  <w:rPr>
                    <w:rStyle w:val="Besedilooznabemesta"/>
                    <w:rFonts w:asciiTheme="minorHAnsi" w:hAnsiTheme="minorHAnsi" w:cstheme="minorHAnsi"/>
                  </w:rPr>
                  <w:t>Kliknite ali tapnite tukaj, če želite vnesti besedilo.</w:t>
                </w:r>
              </w:p>
            </w:sdtContent>
          </w:sdt>
          <w:p w14:paraId="6C6793CA" w14:textId="3BFE2411" w:rsidR="00FE1EA7" w:rsidRPr="007949D2" w:rsidRDefault="00FE1EA7" w:rsidP="003D40E7">
            <w:pPr>
              <w:autoSpaceDE w:val="0"/>
              <w:autoSpaceDN w:val="0"/>
              <w:adjustRightInd w:val="0"/>
              <w:jc w:val="center"/>
              <w:rPr>
                <w:rFonts w:asciiTheme="minorHAnsi" w:hAnsiTheme="minorHAnsi" w:cstheme="minorHAnsi"/>
                <w:sz w:val="16"/>
                <w:szCs w:val="16"/>
              </w:rPr>
            </w:pPr>
            <w:r w:rsidRPr="007949D2">
              <w:rPr>
                <w:rFonts w:asciiTheme="minorHAnsi" w:hAnsiTheme="minorHAnsi" w:cstheme="minorHAnsi"/>
                <w:i/>
                <w:iCs/>
                <w:sz w:val="16"/>
                <w:szCs w:val="16"/>
              </w:rPr>
              <w:t>(ime in priimek pooblaščene osebe)</w:t>
            </w:r>
          </w:p>
        </w:tc>
        <w:tc>
          <w:tcPr>
            <w:tcW w:w="709" w:type="dxa"/>
            <w:shd w:val="clear" w:color="auto" w:fill="auto"/>
          </w:tcPr>
          <w:p w14:paraId="5C9D8E9D" w14:textId="77777777" w:rsidR="00FE1EA7" w:rsidRPr="00B61318" w:rsidRDefault="00FE1EA7" w:rsidP="003D40E7">
            <w:pPr>
              <w:autoSpaceDE w:val="0"/>
              <w:autoSpaceDN w:val="0"/>
              <w:adjustRightInd w:val="0"/>
              <w:rPr>
                <w:rFonts w:asciiTheme="minorHAnsi" w:hAnsiTheme="minorHAnsi" w:cstheme="minorHAnsi"/>
              </w:rPr>
            </w:pPr>
          </w:p>
        </w:tc>
        <w:sdt>
          <w:sdtPr>
            <w:rPr>
              <w:rFonts w:asciiTheme="minorHAnsi" w:hAnsiTheme="minorHAnsi" w:cstheme="minorHAnsi"/>
            </w:rPr>
            <w:id w:val="-1388177312"/>
            <w:placeholder>
              <w:docPart w:val="43A908E2310B47DCA5994FA744A79947"/>
            </w:placeholder>
            <w:showingPlcHdr/>
            <w:text/>
          </w:sdtPr>
          <w:sdtContent>
            <w:tc>
              <w:tcPr>
                <w:tcW w:w="4111" w:type="dxa"/>
                <w:shd w:val="clear" w:color="auto" w:fill="auto"/>
              </w:tcPr>
              <w:p w14:paraId="2374FBF9" w14:textId="77777777" w:rsidR="00FE1EA7" w:rsidRPr="00B61318" w:rsidRDefault="00FE1EA7" w:rsidP="003E2F2B">
                <w:pPr>
                  <w:autoSpaceDE w:val="0"/>
                  <w:autoSpaceDN w:val="0"/>
                  <w:adjustRightInd w:val="0"/>
                  <w:jc w:val="center"/>
                  <w:rPr>
                    <w:rFonts w:asciiTheme="minorHAnsi" w:hAnsiTheme="minorHAnsi" w:cstheme="minorHAnsi"/>
                  </w:rPr>
                </w:pPr>
                <w:r w:rsidRPr="00B61318">
                  <w:rPr>
                    <w:rStyle w:val="Besedilooznabemesta"/>
                    <w:rFonts w:asciiTheme="minorHAnsi" w:hAnsiTheme="minorHAnsi" w:cstheme="minorHAnsi"/>
                  </w:rPr>
                  <w:t>Kliknite ali tapnite tukaj, če želite vnesti besedilo.</w:t>
                </w:r>
              </w:p>
            </w:tc>
          </w:sdtContent>
        </w:sdt>
      </w:tr>
      <w:tr w:rsidR="00FE1EA7" w:rsidRPr="00B61318" w14:paraId="7D5AC804" w14:textId="77777777" w:rsidTr="007949D2">
        <w:trPr>
          <w:trHeight w:val="181"/>
        </w:trPr>
        <w:tc>
          <w:tcPr>
            <w:tcW w:w="4786" w:type="dxa"/>
            <w:vMerge/>
            <w:shd w:val="clear" w:color="auto" w:fill="auto"/>
          </w:tcPr>
          <w:p w14:paraId="62C1E350" w14:textId="6CCB956F" w:rsidR="00FE1EA7" w:rsidRPr="00B61318" w:rsidRDefault="00FE1EA7" w:rsidP="003D40E7">
            <w:pPr>
              <w:autoSpaceDE w:val="0"/>
              <w:autoSpaceDN w:val="0"/>
              <w:adjustRightInd w:val="0"/>
              <w:jc w:val="center"/>
              <w:rPr>
                <w:rFonts w:asciiTheme="minorHAnsi" w:hAnsiTheme="minorHAnsi" w:cstheme="minorHAnsi"/>
                <w:i/>
                <w:iCs/>
              </w:rPr>
            </w:pPr>
          </w:p>
        </w:tc>
        <w:tc>
          <w:tcPr>
            <w:tcW w:w="709" w:type="dxa"/>
            <w:shd w:val="clear" w:color="auto" w:fill="auto"/>
          </w:tcPr>
          <w:p w14:paraId="433A5BC3" w14:textId="77777777" w:rsidR="00FE1EA7" w:rsidRPr="00B61318" w:rsidRDefault="00FE1EA7" w:rsidP="003D40E7">
            <w:pPr>
              <w:autoSpaceDE w:val="0"/>
              <w:autoSpaceDN w:val="0"/>
              <w:adjustRightInd w:val="0"/>
              <w:jc w:val="center"/>
              <w:rPr>
                <w:rFonts w:asciiTheme="minorHAnsi" w:hAnsiTheme="minorHAnsi" w:cstheme="minorHAnsi"/>
                <w:i/>
                <w:iCs/>
              </w:rPr>
            </w:pPr>
          </w:p>
        </w:tc>
        <w:tc>
          <w:tcPr>
            <w:tcW w:w="4111" w:type="dxa"/>
            <w:shd w:val="clear" w:color="auto" w:fill="auto"/>
          </w:tcPr>
          <w:p w14:paraId="30DF30AA" w14:textId="77777777" w:rsidR="00FE1EA7" w:rsidRPr="007949D2" w:rsidRDefault="00FE1EA7" w:rsidP="003D40E7">
            <w:pPr>
              <w:autoSpaceDE w:val="0"/>
              <w:autoSpaceDN w:val="0"/>
              <w:adjustRightInd w:val="0"/>
              <w:jc w:val="center"/>
              <w:rPr>
                <w:rFonts w:asciiTheme="minorHAnsi" w:hAnsiTheme="minorHAnsi" w:cstheme="minorHAnsi"/>
                <w:i/>
                <w:iCs/>
                <w:sz w:val="16"/>
                <w:szCs w:val="16"/>
              </w:rPr>
            </w:pPr>
            <w:r w:rsidRPr="007949D2">
              <w:rPr>
                <w:rFonts w:asciiTheme="minorHAnsi" w:hAnsiTheme="minorHAnsi" w:cstheme="minorHAnsi"/>
                <w:i/>
                <w:iCs/>
                <w:sz w:val="16"/>
                <w:szCs w:val="16"/>
              </w:rPr>
              <w:t>(funkcija)</w:t>
            </w:r>
          </w:p>
        </w:tc>
      </w:tr>
      <w:tr w:rsidR="0050237E" w:rsidRPr="00B61318" w14:paraId="09189A46" w14:textId="77777777" w:rsidTr="003E2F2B">
        <w:tc>
          <w:tcPr>
            <w:tcW w:w="4786" w:type="dxa"/>
            <w:tcBorders>
              <w:bottom w:val="single" w:sz="4" w:space="0" w:color="auto"/>
            </w:tcBorders>
            <w:shd w:val="clear" w:color="auto" w:fill="auto"/>
          </w:tcPr>
          <w:p w14:paraId="1EB82EA0" w14:textId="77777777" w:rsidR="003E2F2B" w:rsidRPr="00B61318" w:rsidRDefault="003E2F2B" w:rsidP="003D40E7">
            <w:pPr>
              <w:autoSpaceDE w:val="0"/>
              <w:autoSpaceDN w:val="0"/>
              <w:adjustRightInd w:val="0"/>
              <w:rPr>
                <w:rFonts w:asciiTheme="minorHAnsi" w:hAnsiTheme="minorHAnsi" w:cstheme="minorHAnsi"/>
              </w:rPr>
            </w:pPr>
          </w:p>
        </w:tc>
        <w:tc>
          <w:tcPr>
            <w:tcW w:w="709" w:type="dxa"/>
            <w:shd w:val="clear" w:color="auto" w:fill="auto"/>
          </w:tcPr>
          <w:p w14:paraId="1AE17CA1" w14:textId="77777777" w:rsidR="0050237E" w:rsidRPr="00B61318"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5776F16C" w14:textId="77777777" w:rsidR="003E2F2B" w:rsidRPr="00B61318" w:rsidRDefault="003E2F2B" w:rsidP="003D40E7">
            <w:pPr>
              <w:autoSpaceDE w:val="0"/>
              <w:autoSpaceDN w:val="0"/>
              <w:adjustRightInd w:val="0"/>
              <w:rPr>
                <w:rFonts w:asciiTheme="minorHAnsi" w:hAnsiTheme="minorHAnsi" w:cstheme="minorHAnsi"/>
              </w:rPr>
            </w:pPr>
          </w:p>
        </w:tc>
      </w:tr>
      <w:tr w:rsidR="0050237E" w:rsidRPr="00B61318" w14:paraId="78D795DF" w14:textId="77777777" w:rsidTr="003E2F2B">
        <w:tc>
          <w:tcPr>
            <w:tcW w:w="4786" w:type="dxa"/>
            <w:tcBorders>
              <w:top w:val="single" w:sz="4" w:space="0" w:color="auto"/>
            </w:tcBorders>
            <w:shd w:val="clear" w:color="auto" w:fill="auto"/>
          </w:tcPr>
          <w:p w14:paraId="0FE32156" w14:textId="72FE6A2A" w:rsidR="0050237E" w:rsidRPr="007949D2" w:rsidRDefault="003E2F2B" w:rsidP="003E2F2B">
            <w:pPr>
              <w:autoSpaceDE w:val="0"/>
              <w:autoSpaceDN w:val="0"/>
              <w:adjustRightInd w:val="0"/>
              <w:jc w:val="center"/>
              <w:rPr>
                <w:rFonts w:asciiTheme="minorHAnsi" w:hAnsiTheme="minorHAnsi" w:cstheme="minorHAnsi"/>
                <w:sz w:val="16"/>
                <w:szCs w:val="16"/>
              </w:rPr>
            </w:pPr>
            <w:r w:rsidRPr="007949D2">
              <w:rPr>
                <w:rFonts w:asciiTheme="minorHAnsi" w:hAnsiTheme="minorHAnsi" w:cstheme="minorHAnsi"/>
                <w:i/>
                <w:iCs/>
                <w:sz w:val="16"/>
                <w:szCs w:val="16"/>
              </w:rPr>
              <w:t>(podpis)</w:t>
            </w:r>
          </w:p>
        </w:tc>
        <w:tc>
          <w:tcPr>
            <w:tcW w:w="709" w:type="dxa"/>
            <w:shd w:val="clear" w:color="auto" w:fill="auto"/>
          </w:tcPr>
          <w:p w14:paraId="178292AC" w14:textId="77777777" w:rsidR="0050237E" w:rsidRPr="00B61318"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07418D54" w14:textId="77777777" w:rsidR="0050237E" w:rsidRPr="00B61318" w:rsidRDefault="0050237E" w:rsidP="003D40E7">
            <w:pPr>
              <w:autoSpaceDE w:val="0"/>
              <w:autoSpaceDN w:val="0"/>
              <w:adjustRightInd w:val="0"/>
              <w:rPr>
                <w:rFonts w:asciiTheme="minorHAnsi" w:hAnsiTheme="minorHAnsi" w:cstheme="minorHAnsi"/>
              </w:rPr>
            </w:pPr>
          </w:p>
        </w:tc>
      </w:tr>
      <w:tr w:rsidR="0050237E" w:rsidRPr="00B61318" w14:paraId="0F9B5257" w14:textId="77777777" w:rsidTr="003E2F2B">
        <w:tc>
          <w:tcPr>
            <w:tcW w:w="4786" w:type="dxa"/>
            <w:shd w:val="clear" w:color="auto" w:fill="auto"/>
          </w:tcPr>
          <w:p w14:paraId="019D7B5C" w14:textId="04D1783D" w:rsidR="0050237E" w:rsidRPr="00B61318" w:rsidRDefault="0050237E" w:rsidP="003D40E7">
            <w:pPr>
              <w:autoSpaceDE w:val="0"/>
              <w:autoSpaceDN w:val="0"/>
              <w:adjustRightInd w:val="0"/>
              <w:jc w:val="center"/>
              <w:rPr>
                <w:rFonts w:asciiTheme="minorHAnsi" w:hAnsiTheme="minorHAnsi" w:cstheme="minorHAnsi"/>
                <w:i/>
                <w:iCs/>
              </w:rPr>
            </w:pPr>
          </w:p>
        </w:tc>
        <w:tc>
          <w:tcPr>
            <w:tcW w:w="709" w:type="dxa"/>
            <w:shd w:val="clear" w:color="auto" w:fill="auto"/>
          </w:tcPr>
          <w:p w14:paraId="119228E7" w14:textId="77777777" w:rsidR="0050237E" w:rsidRPr="00B61318" w:rsidRDefault="0050237E" w:rsidP="003D40E7">
            <w:pPr>
              <w:autoSpaceDE w:val="0"/>
              <w:autoSpaceDN w:val="0"/>
              <w:adjustRightInd w:val="0"/>
              <w:rPr>
                <w:rFonts w:asciiTheme="minorHAnsi" w:hAnsiTheme="minorHAnsi" w:cstheme="minorHAnsi"/>
              </w:rPr>
            </w:pPr>
          </w:p>
        </w:tc>
        <w:tc>
          <w:tcPr>
            <w:tcW w:w="4111" w:type="dxa"/>
            <w:shd w:val="clear" w:color="auto" w:fill="auto"/>
          </w:tcPr>
          <w:p w14:paraId="2F37ED67" w14:textId="77777777" w:rsidR="0050237E" w:rsidRPr="00B61318" w:rsidRDefault="0050237E" w:rsidP="003D40E7">
            <w:pPr>
              <w:autoSpaceDE w:val="0"/>
              <w:autoSpaceDN w:val="0"/>
              <w:adjustRightInd w:val="0"/>
              <w:rPr>
                <w:rFonts w:asciiTheme="minorHAnsi" w:hAnsiTheme="minorHAnsi" w:cstheme="minorHAnsi"/>
              </w:rPr>
            </w:pPr>
          </w:p>
        </w:tc>
      </w:tr>
    </w:tbl>
    <w:p w14:paraId="54B27B21" w14:textId="77777777" w:rsidR="0050237E" w:rsidRPr="00B61318" w:rsidRDefault="0050237E" w:rsidP="0050237E">
      <w:pPr>
        <w:autoSpaceDE w:val="0"/>
        <w:autoSpaceDN w:val="0"/>
        <w:adjustRightInd w:val="0"/>
        <w:rPr>
          <w:rFonts w:asciiTheme="minorHAnsi" w:hAnsiTheme="minorHAnsi" w:cstheme="minorHAnsi"/>
        </w:rPr>
      </w:pPr>
    </w:p>
    <w:p w14:paraId="5E2A86ED" w14:textId="0090B189" w:rsidR="0050237E" w:rsidRPr="00E3033F" w:rsidRDefault="0050237E" w:rsidP="0050237E">
      <w:pPr>
        <w:autoSpaceDE w:val="0"/>
        <w:autoSpaceDN w:val="0"/>
        <w:adjustRightInd w:val="0"/>
        <w:jc w:val="both"/>
        <w:rPr>
          <w:rFonts w:asciiTheme="minorHAnsi" w:hAnsiTheme="minorHAnsi" w:cstheme="minorHAnsi"/>
        </w:rPr>
      </w:pPr>
      <w:r w:rsidRPr="00E3033F">
        <w:rPr>
          <w:rFonts w:asciiTheme="minorHAnsi" w:hAnsiTheme="minorHAnsi" w:cstheme="minorHAnsi"/>
        </w:rPr>
        <w:t xml:space="preserve">Naročnika, Zdravstveni dom Murska Sobota, Grajska ulica 24, 9000 Murska Sobota, nepreklicno pooblaščamo, da izpolni to bianco menico v znesku </w:t>
      </w:r>
      <w:sdt>
        <w:sdtPr>
          <w:rPr>
            <w:rFonts w:asciiTheme="minorHAnsi" w:hAnsiTheme="minorHAnsi" w:cstheme="minorHAnsi"/>
          </w:rPr>
          <w:id w:val="-417715564"/>
          <w:placeholder>
            <w:docPart w:val="DefaultPlaceholder_-1854013440"/>
          </w:placeholder>
          <w:showingPlcHdr/>
          <w:text/>
        </w:sdtPr>
        <w:sdtContent>
          <w:r w:rsidR="00E3033F" w:rsidRPr="00E3033F">
            <w:rPr>
              <w:rStyle w:val="Besedilooznabemesta"/>
              <w:rFonts w:asciiTheme="minorHAnsi" w:hAnsiTheme="minorHAnsi" w:cstheme="minorHAnsi"/>
            </w:rPr>
            <w:t>Kliknite ali tapnite tukaj, če želite vnesti besedilo.</w:t>
          </w:r>
        </w:sdtContent>
      </w:sdt>
      <w:r w:rsidR="00E3033F">
        <w:rPr>
          <w:rFonts w:asciiTheme="minorHAnsi" w:hAnsiTheme="minorHAnsi" w:cstheme="minorHAnsi"/>
        </w:rPr>
        <w:t xml:space="preserve"> </w:t>
      </w:r>
      <w:r w:rsidR="00FE1EA7">
        <w:rPr>
          <w:rFonts w:asciiTheme="minorHAnsi" w:hAnsiTheme="minorHAnsi" w:cstheme="minorHAnsi"/>
        </w:rPr>
        <w:t xml:space="preserve">EUR </w:t>
      </w:r>
      <w:r w:rsidRPr="00E3033F">
        <w:rPr>
          <w:rFonts w:asciiTheme="minorHAnsi" w:hAnsiTheme="minorHAnsi" w:cstheme="minorHAnsi"/>
        </w:rPr>
        <w:t>in jo unovči v primeru:</w:t>
      </w:r>
    </w:p>
    <w:p w14:paraId="7C6FA188" w14:textId="77777777" w:rsidR="00473EF9" w:rsidRPr="00B61318" w:rsidRDefault="00473EF9" w:rsidP="0050237E">
      <w:pPr>
        <w:autoSpaceDE w:val="0"/>
        <w:autoSpaceDN w:val="0"/>
        <w:adjustRightInd w:val="0"/>
        <w:jc w:val="both"/>
        <w:rPr>
          <w:rFonts w:asciiTheme="minorHAnsi" w:hAnsiTheme="minorHAnsi" w:cstheme="minorHAnsi"/>
        </w:rPr>
      </w:pPr>
    </w:p>
    <w:p w14:paraId="7DC10F60" w14:textId="3E7CF35D" w:rsidR="007B6E9B" w:rsidRPr="00042188" w:rsidRDefault="007B6E9B" w:rsidP="007B6E9B">
      <w:pPr>
        <w:widowControl w:val="0"/>
        <w:numPr>
          <w:ilvl w:val="0"/>
          <w:numId w:val="8"/>
        </w:numPr>
        <w:suppressAutoHyphens w:val="0"/>
        <w:autoSpaceDE w:val="0"/>
        <w:autoSpaceDN w:val="0"/>
        <w:adjustRightInd w:val="0"/>
        <w:jc w:val="both"/>
        <w:rPr>
          <w:rFonts w:asciiTheme="minorHAnsi" w:hAnsiTheme="minorHAnsi" w:cstheme="minorHAnsi"/>
        </w:rPr>
      </w:pPr>
      <w:r w:rsidRPr="00042188">
        <w:rPr>
          <w:rFonts w:asciiTheme="minorHAnsi" w:hAnsiTheme="minorHAnsi" w:cstheme="minorHAnsi"/>
        </w:rPr>
        <w:t>če dobavitelj predčasno prekine pogodbe,</w:t>
      </w:r>
    </w:p>
    <w:p w14:paraId="7277CE82" w14:textId="5A9105D5" w:rsidR="007B6E9B" w:rsidRPr="00042188" w:rsidRDefault="007B6E9B" w:rsidP="007B6E9B">
      <w:pPr>
        <w:widowControl w:val="0"/>
        <w:numPr>
          <w:ilvl w:val="0"/>
          <w:numId w:val="8"/>
        </w:numPr>
        <w:suppressAutoHyphens w:val="0"/>
        <w:autoSpaceDE w:val="0"/>
        <w:autoSpaceDN w:val="0"/>
        <w:adjustRightInd w:val="0"/>
        <w:jc w:val="both"/>
        <w:rPr>
          <w:rFonts w:asciiTheme="minorHAnsi" w:hAnsiTheme="minorHAnsi" w:cstheme="minorHAnsi"/>
        </w:rPr>
      </w:pPr>
      <w:r w:rsidRPr="00042188">
        <w:rPr>
          <w:rFonts w:asciiTheme="minorHAnsi" w:hAnsiTheme="minorHAnsi" w:cstheme="minorHAnsi"/>
        </w:rPr>
        <w:t xml:space="preserve">da dobavitelj ne opravlja dobav v skladu z določili te pogodbe, s prilogami k tej pogodbi, </w:t>
      </w:r>
    </w:p>
    <w:p w14:paraId="793A3C25" w14:textId="77777777" w:rsidR="007B6E9B" w:rsidRPr="00042188" w:rsidRDefault="007B6E9B" w:rsidP="007B6E9B">
      <w:pPr>
        <w:widowControl w:val="0"/>
        <w:numPr>
          <w:ilvl w:val="0"/>
          <w:numId w:val="9"/>
        </w:numPr>
        <w:suppressAutoHyphens w:val="0"/>
        <w:autoSpaceDE w:val="0"/>
        <w:autoSpaceDN w:val="0"/>
        <w:adjustRightInd w:val="0"/>
        <w:jc w:val="both"/>
        <w:rPr>
          <w:rFonts w:asciiTheme="minorHAnsi" w:hAnsiTheme="minorHAnsi" w:cstheme="minorHAnsi"/>
        </w:rPr>
      </w:pPr>
      <w:r w:rsidRPr="00042188">
        <w:rPr>
          <w:rFonts w:asciiTheme="minorHAnsi" w:hAnsiTheme="minorHAnsi" w:cstheme="minorHAnsi"/>
        </w:rPr>
        <w:t xml:space="preserve">če dobavitelj ne zagotavlja cen v skladu s ponudbenim predračunom, </w:t>
      </w:r>
    </w:p>
    <w:p w14:paraId="4A225F70" w14:textId="0AC52A3F" w:rsidR="007B6E9B" w:rsidRPr="00042188" w:rsidRDefault="007B6E9B" w:rsidP="007B6E9B">
      <w:pPr>
        <w:widowControl w:val="0"/>
        <w:numPr>
          <w:ilvl w:val="0"/>
          <w:numId w:val="9"/>
        </w:numPr>
        <w:suppressAutoHyphens w:val="0"/>
        <w:autoSpaceDE w:val="0"/>
        <w:autoSpaceDN w:val="0"/>
        <w:adjustRightInd w:val="0"/>
        <w:jc w:val="both"/>
        <w:rPr>
          <w:rFonts w:asciiTheme="minorHAnsi" w:hAnsiTheme="minorHAnsi" w:cstheme="minorHAnsi"/>
        </w:rPr>
      </w:pPr>
      <w:r w:rsidRPr="00042188">
        <w:rPr>
          <w:rFonts w:asciiTheme="minorHAnsi" w:hAnsiTheme="minorHAnsi" w:cstheme="minorHAnsi"/>
        </w:rPr>
        <w:t>če dobavitelj ne upošteva reklamacij naročnika ali kako drugače krši določila te pogodbe.</w:t>
      </w:r>
    </w:p>
    <w:p w14:paraId="157B0F70" w14:textId="77777777" w:rsidR="0050237E" w:rsidRPr="00B61318" w:rsidRDefault="0050237E" w:rsidP="0050237E">
      <w:pPr>
        <w:autoSpaceDE w:val="0"/>
        <w:autoSpaceDN w:val="0"/>
        <w:adjustRightInd w:val="0"/>
        <w:jc w:val="both"/>
        <w:rPr>
          <w:rFonts w:asciiTheme="minorHAnsi" w:hAnsiTheme="minorHAnsi" w:cstheme="minorHAnsi"/>
        </w:rPr>
      </w:pPr>
    </w:p>
    <w:p w14:paraId="2D0BE7F9" w14:textId="37CF465A" w:rsidR="0050237E" w:rsidRPr="00B61318" w:rsidRDefault="0050237E" w:rsidP="0050237E">
      <w:pPr>
        <w:autoSpaceDE w:val="0"/>
        <w:autoSpaceDN w:val="0"/>
        <w:adjustRightInd w:val="0"/>
        <w:jc w:val="both"/>
        <w:rPr>
          <w:rFonts w:asciiTheme="minorHAnsi" w:hAnsiTheme="minorHAnsi" w:cstheme="minorHAnsi"/>
        </w:rPr>
      </w:pPr>
      <w:r w:rsidRPr="00B61318">
        <w:rPr>
          <w:rFonts w:asciiTheme="minorHAnsi" w:hAnsiTheme="minorHAnsi" w:cstheme="minorHAnsi"/>
        </w:rPr>
        <w:t xml:space="preserve">Menica je plačljiva pri banki: </w:t>
      </w:r>
      <w:sdt>
        <w:sdtPr>
          <w:rPr>
            <w:rFonts w:asciiTheme="minorHAnsi" w:hAnsiTheme="minorHAnsi" w:cstheme="minorHAnsi"/>
          </w:rPr>
          <w:id w:val="-1183662345"/>
          <w:placeholder>
            <w:docPart w:val="492FD7A55C864520ACD2D175058508D4"/>
          </w:placeholder>
          <w:showingPlcHdr/>
          <w:text/>
        </w:sdtPr>
        <w:sdtContent>
          <w:r w:rsidRPr="00B61318">
            <w:rPr>
              <w:rStyle w:val="Besedilooznabemesta"/>
              <w:rFonts w:asciiTheme="minorHAnsi" w:hAnsiTheme="minorHAnsi" w:cstheme="minorHAnsi"/>
            </w:rPr>
            <w:t>Kliknite ali tapnite tukaj, če želite vnesti besedilo.</w:t>
          </w:r>
        </w:sdtContent>
      </w:sdt>
      <w:r w:rsidRPr="00B61318">
        <w:rPr>
          <w:rFonts w:asciiTheme="minorHAnsi" w:hAnsiTheme="minorHAnsi" w:cstheme="minorHAnsi"/>
        </w:rPr>
        <w:t xml:space="preserve"> ,ki vodi naš TRR številka: </w:t>
      </w:r>
      <w:sdt>
        <w:sdtPr>
          <w:rPr>
            <w:rFonts w:asciiTheme="minorHAnsi" w:hAnsiTheme="minorHAnsi" w:cstheme="minorHAnsi"/>
          </w:rPr>
          <w:id w:val="1497148727"/>
          <w:placeholder>
            <w:docPart w:val="492FD7A55C864520ACD2D175058508D4"/>
          </w:placeholder>
          <w:showingPlcHdr/>
          <w:text/>
        </w:sdtPr>
        <w:sdtContent>
          <w:r w:rsidRPr="00B61318">
            <w:rPr>
              <w:rStyle w:val="Besedilooznabemesta"/>
              <w:rFonts w:asciiTheme="minorHAnsi" w:hAnsiTheme="minorHAnsi" w:cstheme="minorHAnsi"/>
            </w:rPr>
            <w:t>Kliknite ali tapnite tukaj, če želite vnesti besedilo.</w:t>
          </w:r>
        </w:sdtContent>
      </w:sdt>
    </w:p>
    <w:p w14:paraId="3CCEFC58" w14:textId="77777777" w:rsidR="0050237E" w:rsidRPr="00B61318" w:rsidRDefault="0050237E" w:rsidP="0050237E">
      <w:pPr>
        <w:autoSpaceDE w:val="0"/>
        <w:autoSpaceDN w:val="0"/>
        <w:adjustRightInd w:val="0"/>
        <w:jc w:val="both"/>
        <w:rPr>
          <w:rFonts w:asciiTheme="minorHAnsi" w:hAnsiTheme="minorHAnsi" w:cstheme="minorHAnsi"/>
        </w:rPr>
      </w:pPr>
    </w:p>
    <w:p w14:paraId="6BB3A158" w14:textId="55FEE519" w:rsidR="0050237E" w:rsidRPr="00B61318" w:rsidRDefault="0050237E" w:rsidP="0050237E">
      <w:pPr>
        <w:autoSpaceDE w:val="0"/>
        <w:autoSpaceDN w:val="0"/>
        <w:adjustRightInd w:val="0"/>
        <w:jc w:val="both"/>
        <w:rPr>
          <w:rFonts w:asciiTheme="minorHAnsi" w:hAnsiTheme="minorHAnsi" w:cstheme="minorHAnsi"/>
        </w:rPr>
      </w:pPr>
      <w:r w:rsidRPr="00B61318">
        <w:rPr>
          <w:rFonts w:asciiTheme="minorHAnsi" w:hAnsiTheme="minorHAnsi" w:cstheme="minorHAnsi"/>
        </w:rPr>
        <w:t xml:space="preserve">Menico se lahko unovči najkasneje v roku </w:t>
      </w:r>
      <w:r>
        <w:rPr>
          <w:rFonts w:asciiTheme="minorHAnsi" w:hAnsiTheme="minorHAnsi" w:cstheme="minorHAnsi"/>
        </w:rPr>
        <w:t>30</w:t>
      </w:r>
      <w:r w:rsidRPr="00B61318">
        <w:rPr>
          <w:rFonts w:asciiTheme="minorHAnsi" w:hAnsiTheme="minorHAnsi" w:cstheme="minorHAnsi"/>
        </w:rPr>
        <w:t xml:space="preserve"> dni </w:t>
      </w:r>
      <w:r w:rsidR="00B615AF">
        <w:rPr>
          <w:rFonts w:asciiTheme="minorHAnsi" w:hAnsiTheme="minorHAnsi" w:cstheme="minorHAnsi"/>
        </w:rPr>
        <w:t>po</w:t>
      </w:r>
      <w:r>
        <w:rPr>
          <w:rFonts w:asciiTheme="minorHAnsi" w:hAnsiTheme="minorHAnsi" w:cstheme="minorHAnsi"/>
        </w:rPr>
        <w:t xml:space="preserve"> potek</w:t>
      </w:r>
      <w:r w:rsidR="00B615AF">
        <w:rPr>
          <w:rFonts w:asciiTheme="minorHAnsi" w:hAnsiTheme="minorHAnsi" w:cstheme="minorHAnsi"/>
        </w:rPr>
        <w:t>u</w:t>
      </w:r>
      <w:r>
        <w:rPr>
          <w:rFonts w:asciiTheme="minorHAnsi" w:hAnsiTheme="minorHAnsi" w:cstheme="minorHAnsi"/>
        </w:rPr>
        <w:t xml:space="preserve"> roka veljavnosti pogodbe</w:t>
      </w:r>
      <w:r w:rsidR="003E2F2B">
        <w:rPr>
          <w:rFonts w:asciiTheme="minorHAnsi" w:hAnsiTheme="minorHAnsi" w:cstheme="minorHAnsi"/>
        </w:rPr>
        <w:t xml:space="preserve">/okvirnega sporazuma </w:t>
      </w:r>
      <w:r>
        <w:rPr>
          <w:rFonts w:asciiTheme="minorHAnsi" w:hAnsiTheme="minorHAnsi" w:cstheme="minorHAnsi"/>
        </w:rPr>
        <w:t>.</w:t>
      </w:r>
    </w:p>
    <w:p w14:paraId="6541A3F4" w14:textId="77777777" w:rsidR="0050237E" w:rsidRPr="00B61318" w:rsidRDefault="0050237E" w:rsidP="0050237E">
      <w:pPr>
        <w:autoSpaceDE w:val="0"/>
        <w:autoSpaceDN w:val="0"/>
        <w:adjustRightInd w:val="0"/>
        <w:jc w:val="both"/>
        <w:rPr>
          <w:rFonts w:asciiTheme="minorHAnsi" w:hAnsiTheme="minorHAnsi" w:cstheme="minorHAnsi"/>
        </w:rPr>
      </w:pPr>
      <w:r w:rsidRPr="00B61318">
        <w:rPr>
          <w:rFonts w:asciiTheme="minorHAnsi" w:hAnsiTheme="minorHAnsi" w:cstheme="minorHAnsi"/>
        </w:rPr>
        <w:t xml:space="preserve">                                                                                                                                                                                                                                                                </w:t>
      </w:r>
    </w:p>
    <w:p w14:paraId="223BB291" w14:textId="77777777" w:rsidR="0050237E" w:rsidRPr="00B61318" w:rsidRDefault="0050237E" w:rsidP="0050237E">
      <w:pPr>
        <w:autoSpaceDE w:val="0"/>
        <w:autoSpaceDN w:val="0"/>
        <w:adjustRightInd w:val="0"/>
        <w:jc w:val="both"/>
        <w:rPr>
          <w:rFonts w:asciiTheme="minorHAnsi" w:hAnsiTheme="minorHAnsi" w:cstheme="minorHAnsi"/>
        </w:rPr>
      </w:pPr>
      <w:r w:rsidRPr="00B61318">
        <w:rPr>
          <w:rFonts w:asciiTheme="minorHAnsi" w:hAnsiTheme="minorHAnsi" w:cstheme="minorHAnsi"/>
        </w:rPr>
        <w:t>Priloga: 2x bianco menica</w:t>
      </w:r>
    </w:p>
    <w:tbl>
      <w:tblPr>
        <w:tblW w:w="9846" w:type="dxa"/>
        <w:tblLook w:val="01E0" w:firstRow="1" w:lastRow="1" w:firstColumn="1" w:lastColumn="1" w:noHBand="0" w:noVBand="0"/>
      </w:tblPr>
      <w:tblGrid>
        <w:gridCol w:w="3261"/>
        <w:gridCol w:w="2126"/>
        <w:gridCol w:w="4459"/>
      </w:tblGrid>
      <w:tr w:rsidR="0050237E" w:rsidRPr="00B61318" w14:paraId="50D45E8B" w14:textId="77777777" w:rsidTr="003D40E7">
        <w:tc>
          <w:tcPr>
            <w:tcW w:w="3261" w:type="dxa"/>
          </w:tcPr>
          <w:p w14:paraId="673E1FDE" w14:textId="77777777" w:rsidR="0050237E" w:rsidRPr="00B61318" w:rsidRDefault="0050237E" w:rsidP="003D40E7">
            <w:pPr>
              <w:jc w:val="both"/>
              <w:rPr>
                <w:rFonts w:asciiTheme="minorHAnsi" w:hAnsiTheme="minorHAnsi" w:cstheme="minorHAnsi"/>
              </w:rPr>
            </w:pPr>
          </w:p>
          <w:p w14:paraId="55597485" w14:textId="77777777" w:rsidR="0050237E" w:rsidRPr="00B61318" w:rsidRDefault="0050237E" w:rsidP="003D40E7">
            <w:pPr>
              <w:jc w:val="both"/>
              <w:rPr>
                <w:rFonts w:asciiTheme="minorHAnsi" w:hAnsiTheme="minorHAnsi" w:cstheme="minorHAnsi"/>
              </w:rPr>
            </w:pPr>
            <w:r w:rsidRPr="00B61318">
              <w:rPr>
                <w:rFonts w:asciiTheme="minorHAnsi" w:hAnsiTheme="minorHAnsi" w:cstheme="minorHAnsi"/>
              </w:rPr>
              <w:t xml:space="preserve">Datum: </w:t>
            </w:r>
            <w:sdt>
              <w:sdtPr>
                <w:rPr>
                  <w:rFonts w:asciiTheme="minorHAnsi" w:hAnsiTheme="minorHAnsi" w:cstheme="minorHAnsi"/>
                </w:rPr>
                <w:id w:val="1752316952"/>
                <w:placeholder>
                  <w:docPart w:val="4F95D5C181204D0F9F8072CBFB593FD5"/>
                </w:placeholder>
                <w:showingPlcHdr/>
                <w:date>
                  <w:dateFormat w:val="dd/MM/yyyy"/>
                  <w:lid w:val="sl-SI"/>
                  <w:storeMappedDataAs w:val="dateTime"/>
                  <w:calendar w:val="gregorian"/>
                </w:date>
              </w:sdtPr>
              <w:sdtContent>
                <w:r w:rsidRPr="00B61318">
                  <w:rPr>
                    <w:rStyle w:val="Besedilooznabemesta"/>
                    <w:rFonts w:asciiTheme="minorHAnsi" w:hAnsiTheme="minorHAnsi" w:cstheme="minorHAnsi"/>
                  </w:rPr>
                  <w:t>Kliknite ali tapnite tukaj, če želite vnesti datum.</w:t>
                </w:r>
              </w:sdtContent>
            </w:sdt>
          </w:p>
        </w:tc>
        <w:tc>
          <w:tcPr>
            <w:tcW w:w="2126" w:type="dxa"/>
          </w:tcPr>
          <w:p w14:paraId="63D7E93B" w14:textId="77777777" w:rsidR="0050237E" w:rsidRPr="00B61318" w:rsidRDefault="0050237E" w:rsidP="003D40E7">
            <w:pPr>
              <w:jc w:val="both"/>
              <w:rPr>
                <w:rFonts w:asciiTheme="minorHAnsi" w:hAnsiTheme="minorHAnsi" w:cstheme="minorHAnsi"/>
              </w:rPr>
            </w:pPr>
          </w:p>
        </w:tc>
        <w:tc>
          <w:tcPr>
            <w:tcW w:w="4459" w:type="dxa"/>
          </w:tcPr>
          <w:p w14:paraId="6D1B713F" w14:textId="77777777" w:rsidR="0050237E" w:rsidRPr="00B61318" w:rsidRDefault="0050237E" w:rsidP="003D40E7">
            <w:pPr>
              <w:jc w:val="both"/>
              <w:rPr>
                <w:rFonts w:asciiTheme="minorHAnsi" w:hAnsiTheme="minorHAnsi" w:cstheme="minorHAnsi"/>
              </w:rPr>
            </w:pPr>
          </w:p>
        </w:tc>
      </w:tr>
      <w:tr w:rsidR="0050237E" w:rsidRPr="00B61318" w14:paraId="3306B247" w14:textId="77777777" w:rsidTr="003D40E7">
        <w:tc>
          <w:tcPr>
            <w:tcW w:w="3261" w:type="dxa"/>
          </w:tcPr>
          <w:p w14:paraId="7E3BE09F" w14:textId="77777777" w:rsidR="0050237E" w:rsidRPr="00B61318" w:rsidRDefault="0050237E" w:rsidP="003D40E7">
            <w:pPr>
              <w:jc w:val="both"/>
              <w:rPr>
                <w:rFonts w:asciiTheme="minorHAnsi" w:hAnsiTheme="minorHAnsi" w:cstheme="minorHAnsi"/>
              </w:rPr>
            </w:pPr>
          </w:p>
        </w:tc>
        <w:tc>
          <w:tcPr>
            <w:tcW w:w="2126" w:type="dxa"/>
          </w:tcPr>
          <w:p w14:paraId="5A2523B4" w14:textId="77777777" w:rsidR="0050237E" w:rsidRPr="00B61318" w:rsidRDefault="0050237E" w:rsidP="003D40E7">
            <w:pPr>
              <w:jc w:val="both"/>
              <w:rPr>
                <w:rFonts w:asciiTheme="minorHAnsi" w:hAnsiTheme="minorHAnsi" w:cstheme="minorHAnsi"/>
              </w:rPr>
            </w:pPr>
          </w:p>
        </w:tc>
        <w:tc>
          <w:tcPr>
            <w:tcW w:w="4459" w:type="dxa"/>
          </w:tcPr>
          <w:p w14:paraId="5DD7989D" w14:textId="77777777" w:rsidR="0050237E" w:rsidRPr="00B61318" w:rsidRDefault="0050237E" w:rsidP="003D40E7">
            <w:pPr>
              <w:jc w:val="both"/>
              <w:rPr>
                <w:rFonts w:asciiTheme="minorHAnsi" w:hAnsiTheme="minorHAnsi" w:cstheme="minorHAnsi"/>
              </w:rPr>
            </w:pPr>
          </w:p>
        </w:tc>
      </w:tr>
      <w:tr w:rsidR="0050237E" w:rsidRPr="00B61318" w14:paraId="6C886A7B" w14:textId="77777777" w:rsidTr="003D40E7">
        <w:tc>
          <w:tcPr>
            <w:tcW w:w="3261" w:type="dxa"/>
          </w:tcPr>
          <w:p w14:paraId="22F20F35" w14:textId="77777777" w:rsidR="0050237E" w:rsidRPr="00B61318" w:rsidRDefault="0050237E" w:rsidP="003D40E7">
            <w:pPr>
              <w:rPr>
                <w:rFonts w:asciiTheme="minorHAnsi" w:hAnsiTheme="minorHAnsi" w:cstheme="minorHAnsi"/>
              </w:rPr>
            </w:pPr>
            <w:r w:rsidRPr="00B61318">
              <w:rPr>
                <w:rFonts w:asciiTheme="minorHAnsi" w:hAnsiTheme="minorHAnsi" w:cstheme="minorHAnsi"/>
              </w:rPr>
              <w:t xml:space="preserve">Kraj: </w:t>
            </w:r>
            <w:sdt>
              <w:sdtPr>
                <w:rPr>
                  <w:rFonts w:asciiTheme="minorHAnsi" w:hAnsiTheme="minorHAnsi" w:cstheme="minorHAnsi"/>
                </w:rPr>
                <w:id w:val="1379439073"/>
                <w:placeholder>
                  <w:docPart w:val="492FD7A55C864520ACD2D175058508D4"/>
                </w:placeholder>
                <w:showingPlcHdr/>
                <w:text/>
              </w:sdtPr>
              <w:sdtContent>
                <w:r w:rsidRPr="00B61318">
                  <w:rPr>
                    <w:rStyle w:val="Besedilooznabemesta"/>
                    <w:rFonts w:asciiTheme="minorHAnsi" w:hAnsiTheme="minorHAnsi" w:cstheme="minorHAnsi"/>
                  </w:rPr>
                  <w:t>Kliknite ali tapnite tukaj, če želite vnesti besedilo.</w:t>
                </w:r>
              </w:sdtContent>
            </w:sdt>
          </w:p>
        </w:tc>
        <w:tc>
          <w:tcPr>
            <w:tcW w:w="2126" w:type="dxa"/>
          </w:tcPr>
          <w:p w14:paraId="3B3E2DAF" w14:textId="77777777" w:rsidR="0050237E" w:rsidRPr="00B61318" w:rsidRDefault="0050237E" w:rsidP="003D40E7">
            <w:pPr>
              <w:rPr>
                <w:rFonts w:asciiTheme="minorHAnsi" w:hAnsiTheme="minorHAnsi" w:cstheme="minorHAnsi"/>
              </w:rPr>
            </w:pPr>
            <w:r w:rsidRPr="00B61318">
              <w:rPr>
                <w:rFonts w:asciiTheme="minorHAnsi" w:hAnsiTheme="minorHAnsi" w:cstheme="minorHAnsi"/>
              </w:rPr>
              <w:t xml:space="preserve">   Izdajatelj menice</w:t>
            </w:r>
          </w:p>
        </w:tc>
        <w:tc>
          <w:tcPr>
            <w:tcW w:w="4459" w:type="dxa"/>
          </w:tcPr>
          <w:p w14:paraId="5B6B6CB6" w14:textId="77777777" w:rsidR="0050237E" w:rsidRPr="00B61318" w:rsidRDefault="0050237E" w:rsidP="003D40E7">
            <w:pPr>
              <w:rPr>
                <w:rFonts w:asciiTheme="minorHAnsi" w:hAnsiTheme="minorHAnsi" w:cstheme="minorHAnsi"/>
              </w:rPr>
            </w:pPr>
          </w:p>
          <w:p w14:paraId="43366FAA" w14:textId="77777777" w:rsidR="0050237E" w:rsidRPr="00B61318" w:rsidRDefault="0050237E" w:rsidP="003D40E7">
            <w:pPr>
              <w:rPr>
                <w:rFonts w:asciiTheme="minorHAnsi" w:hAnsiTheme="minorHAnsi" w:cstheme="minorHAnsi"/>
              </w:rPr>
            </w:pPr>
            <w:r w:rsidRPr="00B61318">
              <w:rPr>
                <w:rFonts w:asciiTheme="minorHAnsi" w:hAnsiTheme="minorHAnsi" w:cstheme="minorHAnsi"/>
              </w:rPr>
              <w:t>________________________________</w:t>
            </w:r>
          </w:p>
          <w:p w14:paraId="1A6695AA" w14:textId="77777777" w:rsidR="0050237E" w:rsidRPr="00B61318" w:rsidRDefault="0050237E" w:rsidP="003D40E7">
            <w:pPr>
              <w:jc w:val="center"/>
              <w:rPr>
                <w:rFonts w:asciiTheme="minorHAnsi" w:hAnsiTheme="minorHAnsi" w:cstheme="minorHAnsi"/>
              </w:rPr>
            </w:pPr>
            <w:r w:rsidRPr="00B61318">
              <w:rPr>
                <w:rFonts w:asciiTheme="minorHAnsi" w:hAnsiTheme="minorHAnsi" w:cstheme="minorHAnsi"/>
              </w:rPr>
              <w:t>žig in podpis</w:t>
            </w:r>
          </w:p>
        </w:tc>
      </w:tr>
    </w:tbl>
    <w:p w14:paraId="42AC8657" w14:textId="77777777" w:rsidR="00473EF9" w:rsidRDefault="00137F31" w:rsidP="00137F31">
      <w:pPr>
        <w:autoSpaceDE w:val="0"/>
        <w:autoSpaceDN w:val="0"/>
        <w:adjustRightInd w:val="0"/>
        <w:rPr>
          <w:rFonts w:asciiTheme="minorHAnsi" w:hAnsiTheme="minorHAnsi" w:cstheme="minorHAnsi"/>
          <w:sz w:val="24"/>
          <w:szCs w:val="24"/>
        </w:rPr>
      </w:pPr>
      <w:r w:rsidRPr="00400682">
        <w:rPr>
          <w:rFonts w:asciiTheme="minorHAnsi" w:hAnsiTheme="minorHAnsi" w:cstheme="minorHAnsi"/>
          <w:sz w:val="24"/>
          <w:szCs w:val="24"/>
        </w:rPr>
        <w:br w:type="page"/>
      </w:r>
    </w:p>
    <w:p w14:paraId="56A92408" w14:textId="100C4B2C" w:rsidR="00137F31" w:rsidRPr="00400682" w:rsidRDefault="00137F31" w:rsidP="00137F31">
      <w:pPr>
        <w:autoSpaceDE w:val="0"/>
        <w:autoSpaceDN w:val="0"/>
        <w:adjustRightInd w:val="0"/>
        <w:rPr>
          <w:rFonts w:asciiTheme="minorHAnsi" w:hAnsiTheme="minorHAnsi" w:cstheme="minorHAnsi"/>
          <w:sz w:val="24"/>
          <w:szCs w:val="24"/>
        </w:rPr>
      </w:pPr>
      <w:r w:rsidRPr="00400682">
        <w:rPr>
          <w:rFonts w:asciiTheme="minorHAnsi" w:hAnsiTheme="minorHAnsi" w:cstheme="minorHAnsi"/>
          <w:b/>
          <w:i/>
          <w:sz w:val="24"/>
          <w:szCs w:val="24"/>
        </w:rPr>
        <w:t>OBR-7</w:t>
      </w:r>
    </w:p>
    <w:p w14:paraId="31D82205" w14:textId="77777777" w:rsidR="00137F31" w:rsidRPr="00400682" w:rsidRDefault="00137F31" w:rsidP="00137F31">
      <w:pPr>
        <w:autoSpaceDE w:val="0"/>
        <w:autoSpaceDN w:val="0"/>
        <w:adjustRightInd w:val="0"/>
        <w:rPr>
          <w:rFonts w:asciiTheme="minorHAnsi" w:hAnsiTheme="minorHAnsi" w:cstheme="minorHAnsi"/>
          <w:b/>
          <w:i/>
          <w:sz w:val="24"/>
          <w:szCs w:val="24"/>
        </w:rPr>
      </w:pPr>
    </w:p>
    <w:p w14:paraId="04E14DFC" w14:textId="08DFD445" w:rsidR="00137F31" w:rsidRPr="00400682" w:rsidRDefault="00CE7025" w:rsidP="00137F31">
      <w:pPr>
        <w:autoSpaceDE w:val="0"/>
        <w:autoSpaceDN w:val="0"/>
        <w:adjustRightInd w:val="0"/>
        <w:rPr>
          <w:rFonts w:asciiTheme="minorHAnsi" w:hAnsiTheme="minorHAnsi" w:cstheme="minorHAnsi"/>
          <w:i/>
          <w:iCs/>
          <w:sz w:val="24"/>
          <w:szCs w:val="24"/>
        </w:rPr>
      </w:pPr>
      <w:r>
        <w:rPr>
          <w:rFonts w:asciiTheme="minorHAnsi" w:hAnsiTheme="minorHAnsi" w:cstheme="minorHAnsi"/>
          <w:sz w:val="24"/>
          <w:szCs w:val="24"/>
        </w:rPr>
        <w:t xml:space="preserve">REFERENČNI </w:t>
      </w:r>
      <w:r w:rsidR="00137F31" w:rsidRPr="00400682">
        <w:rPr>
          <w:rFonts w:asciiTheme="minorHAnsi" w:hAnsiTheme="minorHAnsi" w:cstheme="minorHAnsi"/>
          <w:sz w:val="24"/>
          <w:szCs w:val="24"/>
        </w:rPr>
        <w:t>NAROČNIK</w:t>
      </w:r>
      <w:r w:rsidR="00046BA3" w:rsidRPr="00400682">
        <w:rPr>
          <w:rFonts w:asciiTheme="minorHAnsi" w:hAnsiTheme="minorHAnsi" w:cstheme="minorHAnsi"/>
          <w:sz w:val="24"/>
          <w:szCs w:val="24"/>
        </w:rPr>
        <w:t xml:space="preserve"> (</w:t>
      </w:r>
      <w:r w:rsidR="00046BA3" w:rsidRPr="00400682">
        <w:rPr>
          <w:rFonts w:asciiTheme="minorHAnsi" w:hAnsiTheme="minorHAnsi" w:cstheme="minorHAnsi"/>
          <w:i/>
          <w:iCs/>
          <w:sz w:val="24"/>
          <w:szCs w:val="24"/>
        </w:rPr>
        <w:t>izdajatelj potrdila):</w:t>
      </w:r>
    </w:p>
    <w:p w14:paraId="4B68BB84" w14:textId="77777777" w:rsidR="00940BA4" w:rsidRPr="00400682" w:rsidRDefault="00940BA4" w:rsidP="00137F31">
      <w:pPr>
        <w:autoSpaceDE w:val="0"/>
        <w:autoSpaceDN w:val="0"/>
        <w:adjustRightInd w:val="0"/>
        <w:rPr>
          <w:rFonts w:asciiTheme="minorHAnsi" w:hAnsiTheme="minorHAnsi" w:cstheme="minorHAnsi"/>
          <w:i/>
          <w:iCs/>
          <w:sz w:val="24"/>
          <w:szCs w:val="24"/>
        </w:rPr>
      </w:pPr>
    </w:p>
    <w:sdt>
      <w:sdtPr>
        <w:rPr>
          <w:rFonts w:asciiTheme="minorHAnsi" w:hAnsiTheme="minorHAnsi" w:cstheme="minorHAnsi"/>
          <w:sz w:val="24"/>
          <w:szCs w:val="24"/>
        </w:rPr>
        <w:id w:val="891082311"/>
        <w:placeholder>
          <w:docPart w:val="DefaultPlaceholder_-1854013440"/>
        </w:placeholder>
        <w:showingPlcHdr/>
      </w:sdtPr>
      <w:sdtContent>
        <w:p w14:paraId="08252D87" w14:textId="62D89C95" w:rsidR="00137F31" w:rsidRPr="00400682" w:rsidRDefault="00B7483F" w:rsidP="00940BA4">
          <w:pPr>
            <w:rPr>
              <w:rFonts w:asciiTheme="minorHAnsi" w:hAnsiTheme="minorHAnsi" w:cstheme="minorHAnsi"/>
              <w:sz w:val="24"/>
              <w:szCs w:val="24"/>
            </w:rPr>
          </w:pPr>
          <w:r w:rsidRPr="00400682">
            <w:rPr>
              <w:rStyle w:val="Besedilooznabemesta"/>
              <w:rFonts w:asciiTheme="minorHAnsi" w:hAnsiTheme="minorHAnsi" w:cstheme="minorHAnsi"/>
              <w:sz w:val="24"/>
              <w:szCs w:val="24"/>
            </w:rPr>
            <w:t>Kliknite ali tapnite tukaj, če želite vnesti besedilo.</w:t>
          </w:r>
        </w:p>
      </w:sdtContent>
    </w:sdt>
    <w:p w14:paraId="155049C5" w14:textId="77777777" w:rsidR="00137F31" w:rsidRPr="00400682" w:rsidRDefault="00137F31" w:rsidP="00137F31">
      <w:pPr>
        <w:ind w:left="360"/>
        <w:jc w:val="center"/>
        <w:rPr>
          <w:rFonts w:asciiTheme="minorHAnsi" w:hAnsiTheme="minorHAnsi" w:cstheme="minorHAnsi"/>
          <w:sz w:val="24"/>
          <w:szCs w:val="24"/>
        </w:rPr>
      </w:pPr>
    </w:p>
    <w:p w14:paraId="400F0625" w14:textId="77777777" w:rsidR="001A74D4" w:rsidRPr="00400682" w:rsidRDefault="001A74D4" w:rsidP="00137F31">
      <w:pPr>
        <w:ind w:left="360"/>
        <w:jc w:val="center"/>
        <w:rPr>
          <w:rFonts w:asciiTheme="minorHAnsi" w:hAnsiTheme="minorHAnsi" w:cstheme="minorHAnsi"/>
          <w:b/>
          <w:sz w:val="24"/>
          <w:szCs w:val="24"/>
        </w:rPr>
      </w:pPr>
    </w:p>
    <w:p w14:paraId="442AC71C" w14:textId="2BD907DA" w:rsidR="00137F31" w:rsidRPr="00400682" w:rsidRDefault="00137F31" w:rsidP="00137F31">
      <w:pPr>
        <w:ind w:left="360"/>
        <w:jc w:val="center"/>
        <w:rPr>
          <w:rFonts w:asciiTheme="minorHAnsi" w:hAnsiTheme="minorHAnsi" w:cstheme="minorHAnsi"/>
          <w:b/>
          <w:sz w:val="24"/>
          <w:szCs w:val="24"/>
        </w:rPr>
      </w:pPr>
      <w:r w:rsidRPr="00400682">
        <w:rPr>
          <w:rFonts w:asciiTheme="minorHAnsi" w:hAnsiTheme="minorHAnsi" w:cstheme="minorHAnsi"/>
          <w:b/>
          <w:sz w:val="24"/>
          <w:szCs w:val="24"/>
        </w:rPr>
        <w:t>REFERENČNO POTRDILO</w:t>
      </w:r>
    </w:p>
    <w:p w14:paraId="38254E05" w14:textId="77777777" w:rsidR="00137F31" w:rsidRPr="00400682" w:rsidRDefault="00137F31" w:rsidP="00137F31">
      <w:pPr>
        <w:ind w:left="360"/>
        <w:jc w:val="center"/>
        <w:rPr>
          <w:rFonts w:asciiTheme="minorHAnsi" w:hAnsiTheme="minorHAnsi" w:cstheme="minorHAnsi"/>
          <w:sz w:val="24"/>
          <w:szCs w:val="24"/>
        </w:rPr>
      </w:pPr>
    </w:p>
    <w:p w14:paraId="0A2EEF49" w14:textId="77777777" w:rsidR="00137F31" w:rsidRPr="00400682" w:rsidRDefault="00137F31" w:rsidP="00137F31">
      <w:pPr>
        <w:autoSpaceDE w:val="0"/>
        <w:autoSpaceDN w:val="0"/>
        <w:adjustRightInd w:val="0"/>
        <w:rPr>
          <w:rFonts w:asciiTheme="minorHAnsi" w:hAnsiTheme="minorHAnsi" w:cstheme="minorHAnsi"/>
          <w:b/>
          <w:i/>
          <w:sz w:val="24"/>
          <w:szCs w:val="24"/>
        </w:rPr>
      </w:pPr>
    </w:p>
    <w:p w14:paraId="459E725A" w14:textId="673F85C2" w:rsidR="00137F31" w:rsidRPr="00673F49" w:rsidRDefault="00137F31" w:rsidP="00137F31">
      <w:pPr>
        <w:autoSpaceDE w:val="0"/>
        <w:autoSpaceDN w:val="0"/>
        <w:adjustRightInd w:val="0"/>
        <w:jc w:val="both"/>
        <w:rPr>
          <w:rFonts w:asciiTheme="minorHAnsi" w:hAnsiTheme="minorHAnsi" w:cstheme="minorHAnsi"/>
          <w:sz w:val="24"/>
          <w:szCs w:val="24"/>
        </w:rPr>
      </w:pPr>
      <w:r w:rsidRPr="00673F49">
        <w:rPr>
          <w:rFonts w:asciiTheme="minorHAnsi" w:hAnsiTheme="minorHAnsi" w:cstheme="minorHAnsi"/>
          <w:sz w:val="24"/>
          <w:szCs w:val="24"/>
        </w:rPr>
        <w:t>Za namen dokazovanja usposobljenosti ponudnika v zvezi z javnim razpisom »</w:t>
      </w:r>
      <w:r w:rsidR="004E464B" w:rsidRPr="00673F49">
        <w:rPr>
          <w:rFonts w:asciiTheme="minorHAnsi" w:hAnsiTheme="minorHAnsi" w:cstheme="minorHAnsi"/>
          <w:b/>
          <w:bCs/>
          <w:sz w:val="24"/>
          <w:szCs w:val="24"/>
        </w:rPr>
        <w:t xml:space="preserve">Dobava </w:t>
      </w:r>
      <w:r w:rsidR="006F5B67">
        <w:rPr>
          <w:rFonts w:asciiTheme="minorHAnsi" w:hAnsiTheme="minorHAnsi" w:cstheme="minorHAnsi"/>
          <w:b/>
          <w:bCs/>
          <w:sz w:val="24"/>
          <w:szCs w:val="24"/>
        </w:rPr>
        <w:t>sanitetnega materiala</w:t>
      </w:r>
      <w:r w:rsidRPr="00673F49">
        <w:rPr>
          <w:rFonts w:asciiTheme="minorHAnsi" w:hAnsiTheme="minorHAnsi" w:cstheme="minorHAnsi"/>
          <w:sz w:val="24"/>
          <w:szCs w:val="24"/>
        </w:rPr>
        <w:t xml:space="preserve">« </w:t>
      </w:r>
      <w:r w:rsidR="00046BA3" w:rsidRPr="00673F49">
        <w:rPr>
          <w:rFonts w:asciiTheme="minorHAnsi" w:hAnsiTheme="minorHAnsi" w:cstheme="minorHAnsi"/>
          <w:sz w:val="24"/>
          <w:szCs w:val="24"/>
        </w:rPr>
        <w:t xml:space="preserve"> </w:t>
      </w:r>
      <w:r w:rsidRPr="00673F49">
        <w:rPr>
          <w:rFonts w:asciiTheme="minorHAnsi" w:hAnsiTheme="minorHAnsi" w:cstheme="minorHAnsi"/>
          <w:sz w:val="24"/>
          <w:szCs w:val="24"/>
        </w:rPr>
        <w:t xml:space="preserve">spodaj podpisani naročnik potrjujem, da je družba </w:t>
      </w:r>
      <w:r w:rsidR="00046BA3" w:rsidRPr="00673F49">
        <w:rPr>
          <w:rFonts w:asciiTheme="minorHAnsi" w:hAnsiTheme="minorHAnsi" w:cstheme="minorHAnsi"/>
          <w:i/>
          <w:iCs/>
          <w:sz w:val="24"/>
          <w:szCs w:val="24"/>
        </w:rPr>
        <w:t>:</w:t>
      </w:r>
    </w:p>
    <w:p w14:paraId="6A95AE53" w14:textId="77777777" w:rsidR="00137F31" w:rsidRPr="00400682" w:rsidRDefault="00137F31" w:rsidP="00137F31">
      <w:pPr>
        <w:autoSpaceDE w:val="0"/>
        <w:autoSpaceDN w:val="0"/>
        <w:adjustRightInd w:val="0"/>
        <w:jc w:val="both"/>
        <w:rPr>
          <w:rFonts w:asciiTheme="minorHAnsi" w:hAnsiTheme="minorHAnsi" w:cstheme="minorHAnsi"/>
          <w:sz w:val="24"/>
          <w:szCs w:val="24"/>
        </w:rPr>
      </w:pPr>
    </w:p>
    <w:sdt>
      <w:sdtPr>
        <w:rPr>
          <w:rFonts w:asciiTheme="minorHAnsi" w:hAnsiTheme="minorHAnsi" w:cstheme="minorHAnsi"/>
          <w:i/>
          <w:iCs/>
          <w:sz w:val="24"/>
          <w:szCs w:val="24"/>
        </w:rPr>
        <w:id w:val="-405068058"/>
        <w:placeholder>
          <w:docPart w:val="DefaultPlaceholder_-1854013440"/>
        </w:placeholder>
        <w:showingPlcHdr/>
      </w:sdtPr>
      <w:sdtContent>
        <w:p w14:paraId="450D174C" w14:textId="4C6856EF" w:rsidR="00B7483F" w:rsidRPr="00400682" w:rsidRDefault="00B7483F" w:rsidP="00046BA3">
          <w:pPr>
            <w:autoSpaceDE w:val="0"/>
            <w:autoSpaceDN w:val="0"/>
            <w:adjustRightInd w:val="0"/>
            <w:jc w:val="center"/>
            <w:rPr>
              <w:rFonts w:asciiTheme="minorHAnsi" w:hAnsiTheme="minorHAnsi" w:cstheme="minorHAnsi"/>
              <w:i/>
              <w:iCs/>
              <w:sz w:val="24"/>
              <w:szCs w:val="24"/>
            </w:rPr>
          </w:pPr>
          <w:r w:rsidRPr="00400682">
            <w:rPr>
              <w:rStyle w:val="Besedilooznabemesta"/>
              <w:rFonts w:asciiTheme="minorHAnsi" w:hAnsiTheme="minorHAnsi" w:cstheme="minorHAnsi"/>
              <w:sz w:val="24"/>
              <w:szCs w:val="24"/>
            </w:rPr>
            <w:t>Kliknite ali tapnite tukaj, če želite vnesti besedilo.</w:t>
          </w:r>
        </w:p>
      </w:sdtContent>
    </w:sdt>
    <w:p w14:paraId="64FFE500" w14:textId="28C26799" w:rsidR="00137F31" w:rsidRPr="00400682" w:rsidRDefault="00046BA3" w:rsidP="00046BA3">
      <w:pPr>
        <w:autoSpaceDE w:val="0"/>
        <w:autoSpaceDN w:val="0"/>
        <w:adjustRightInd w:val="0"/>
        <w:jc w:val="center"/>
        <w:rPr>
          <w:rFonts w:asciiTheme="minorHAnsi" w:hAnsiTheme="minorHAnsi" w:cstheme="minorHAnsi"/>
          <w:i/>
          <w:iCs/>
          <w:sz w:val="24"/>
          <w:szCs w:val="24"/>
        </w:rPr>
      </w:pPr>
      <w:r w:rsidRPr="00400682">
        <w:rPr>
          <w:rFonts w:asciiTheme="minorHAnsi" w:hAnsiTheme="minorHAnsi" w:cstheme="minorHAnsi"/>
          <w:i/>
          <w:iCs/>
          <w:sz w:val="24"/>
          <w:szCs w:val="24"/>
        </w:rPr>
        <w:t>(naziv in naslov)</w:t>
      </w:r>
    </w:p>
    <w:p w14:paraId="245F7580" w14:textId="77777777" w:rsidR="00046BA3" w:rsidRPr="00400682" w:rsidRDefault="00046BA3" w:rsidP="00046BA3">
      <w:pPr>
        <w:autoSpaceDE w:val="0"/>
        <w:autoSpaceDN w:val="0"/>
        <w:adjustRightInd w:val="0"/>
        <w:jc w:val="center"/>
        <w:rPr>
          <w:rFonts w:asciiTheme="minorHAnsi" w:hAnsiTheme="minorHAnsi" w:cstheme="minorHAnsi"/>
          <w:sz w:val="24"/>
          <w:szCs w:val="24"/>
        </w:rPr>
      </w:pPr>
    </w:p>
    <w:p w14:paraId="48012EE1" w14:textId="0E01ABF0" w:rsidR="00137F31" w:rsidRDefault="00137F31" w:rsidP="00137F31">
      <w:pPr>
        <w:autoSpaceDE w:val="0"/>
        <w:autoSpaceDN w:val="0"/>
        <w:adjustRightInd w:val="0"/>
        <w:jc w:val="both"/>
        <w:rPr>
          <w:rFonts w:asciiTheme="minorHAnsi" w:hAnsiTheme="minorHAnsi" w:cstheme="minorHAnsi"/>
          <w:sz w:val="24"/>
          <w:szCs w:val="24"/>
        </w:rPr>
      </w:pPr>
      <w:r w:rsidRPr="00400682">
        <w:rPr>
          <w:rFonts w:asciiTheme="minorHAnsi" w:hAnsiTheme="minorHAnsi" w:cstheme="minorHAnsi"/>
          <w:sz w:val="24"/>
          <w:szCs w:val="24"/>
        </w:rPr>
        <w:t xml:space="preserve">za nas kvalitetno in v skladu s pogodbo opravila </w:t>
      </w:r>
      <w:r w:rsidR="00006A69" w:rsidRPr="00400682">
        <w:rPr>
          <w:rFonts w:asciiTheme="minorHAnsi" w:hAnsiTheme="minorHAnsi" w:cstheme="minorHAnsi"/>
          <w:sz w:val="24"/>
          <w:szCs w:val="24"/>
        </w:rPr>
        <w:t xml:space="preserve">naslednjo </w:t>
      </w:r>
      <w:r w:rsidRPr="00400682">
        <w:rPr>
          <w:rFonts w:asciiTheme="minorHAnsi" w:hAnsiTheme="minorHAnsi" w:cstheme="minorHAnsi"/>
          <w:sz w:val="24"/>
          <w:szCs w:val="24"/>
        </w:rPr>
        <w:t>dobavo</w:t>
      </w:r>
      <w:r w:rsidR="00006A69" w:rsidRPr="00400682">
        <w:rPr>
          <w:rFonts w:asciiTheme="minorHAnsi" w:hAnsiTheme="minorHAnsi" w:cstheme="minorHAnsi"/>
          <w:sz w:val="24"/>
          <w:szCs w:val="24"/>
        </w:rPr>
        <w:t xml:space="preserve"> </w:t>
      </w:r>
      <w:r w:rsidR="002D5AC9">
        <w:rPr>
          <w:rFonts w:asciiTheme="minorHAnsi" w:hAnsiTheme="minorHAnsi" w:cstheme="minorHAnsi"/>
          <w:sz w:val="24"/>
          <w:szCs w:val="24"/>
        </w:rPr>
        <w:t>sanitetnega ali primerljivega  blaga (sredstva za dezinfekcijo ali brizge, igle in kanile ali rokavice ipd.)</w:t>
      </w:r>
    </w:p>
    <w:p w14:paraId="70704D92" w14:textId="77777777" w:rsidR="00137F31" w:rsidRDefault="00137F31" w:rsidP="00137F31">
      <w:pPr>
        <w:autoSpaceDE w:val="0"/>
        <w:autoSpaceDN w:val="0"/>
        <w:adjustRightInd w:val="0"/>
        <w:jc w:val="both"/>
        <w:rPr>
          <w:rFonts w:asciiTheme="minorHAnsi" w:hAnsiTheme="minorHAnsi" w:cstheme="minorHAnsi"/>
          <w:sz w:val="24"/>
          <w:szCs w:val="24"/>
        </w:rPr>
      </w:pPr>
    </w:p>
    <w:p w14:paraId="6BBE3AD1" w14:textId="29F14414" w:rsidR="00524EEF" w:rsidRPr="00524EEF" w:rsidRDefault="00524EEF" w:rsidP="00137F31">
      <w:pPr>
        <w:autoSpaceDE w:val="0"/>
        <w:autoSpaceDN w:val="0"/>
        <w:adjustRightInd w:val="0"/>
        <w:jc w:val="both"/>
        <w:rPr>
          <w:rFonts w:asciiTheme="minorHAnsi" w:hAnsiTheme="minorHAnsi" w:cstheme="minorHAnsi"/>
          <w:sz w:val="24"/>
          <w:szCs w:val="24"/>
        </w:rPr>
      </w:pPr>
      <w:r w:rsidRPr="00524EEF">
        <w:rPr>
          <w:rFonts w:asciiTheme="minorHAnsi" w:hAnsiTheme="minorHAnsi" w:cstheme="minorHAnsi"/>
          <w:sz w:val="24"/>
          <w:szCs w:val="24"/>
        </w:rPr>
        <w:t xml:space="preserve">Datum dobav: od </w:t>
      </w:r>
      <w:sdt>
        <w:sdtPr>
          <w:rPr>
            <w:rFonts w:asciiTheme="minorHAnsi" w:hAnsiTheme="minorHAnsi" w:cstheme="minorHAnsi"/>
            <w:sz w:val="24"/>
            <w:szCs w:val="24"/>
          </w:rPr>
          <w:id w:val="-89014294"/>
          <w:placeholder>
            <w:docPart w:val="DefaultPlaceholder_-1854013437"/>
          </w:placeholder>
          <w:showingPlcHdr/>
          <w:date>
            <w:dateFormat w:val="d. MM. yyyy"/>
            <w:lid w:val="sl-SI"/>
            <w:storeMappedDataAs w:val="dateTime"/>
            <w:calendar w:val="gregorian"/>
          </w:date>
        </w:sdtPr>
        <w:sdtContent>
          <w:r w:rsidRPr="00524EEF">
            <w:rPr>
              <w:rStyle w:val="Besedilooznabemesta"/>
              <w:rFonts w:asciiTheme="minorHAnsi" w:hAnsiTheme="minorHAnsi" w:cstheme="minorHAnsi"/>
              <w:sz w:val="24"/>
              <w:szCs w:val="24"/>
            </w:rPr>
            <w:t>Kliknite ali tapnite tukaj, če želite vnesti datum.</w:t>
          </w:r>
        </w:sdtContent>
      </w:sdt>
      <w:r w:rsidRPr="00524EEF">
        <w:rPr>
          <w:rFonts w:asciiTheme="minorHAnsi" w:hAnsiTheme="minorHAnsi" w:cstheme="minorHAnsi"/>
          <w:sz w:val="24"/>
          <w:szCs w:val="24"/>
        </w:rPr>
        <w:t xml:space="preserve"> do </w:t>
      </w:r>
      <w:sdt>
        <w:sdtPr>
          <w:rPr>
            <w:rFonts w:asciiTheme="minorHAnsi" w:hAnsiTheme="minorHAnsi" w:cstheme="minorHAnsi"/>
            <w:sz w:val="24"/>
            <w:szCs w:val="24"/>
          </w:rPr>
          <w:id w:val="-819571326"/>
          <w:placeholder>
            <w:docPart w:val="DefaultPlaceholder_-1854013437"/>
          </w:placeholder>
          <w:showingPlcHdr/>
          <w:date>
            <w:dateFormat w:val="d. MM. yyyy"/>
            <w:lid w:val="sl-SI"/>
            <w:storeMappedDataAs w:val="dateTime"/>
            <w:calendar w:val="gregorian"/>
          </w:date>
        </w:sdtPr>
        <w:sdtContent>
          <w:r w:rsidRPr="00524EEF">
            <w:rPr>
              <w:rStyle w:val="Besedilooznabemesta"/>
              <w:rFonts w:asciiTheme="minorHAnsi" w:hAnsiTheme="minorHAnsi" w:cstheme="minorHAnsi"/>
              <w:sz w:val="24"/>
              <w:szCs w:val="24"/>
            </w:rPr>
            <w:t>Kliknite ali tapnite tukaj, če želite vnesti datum.</w:t>
          </w:r>
        </w:sdtContent>
      </w:sdt>
    </w:p>
    <w:p w14:paraId="659C782C" w14:textId="77777777" w:rsidR="00524EEF" w:rsidRDefault="00524EEF" w:rsidP="00137F31">
      <w:pPr>
        <w:autoSpaceDE w:val="0"/>
        <w:autoSpaceDN w:val="0"/>
        <w:adjustRightInd w:val="0"/>
        <w:jc w:val="both"/>
        <w:rPr>
          <w:rFonts w:asciiTheme="minorHAnsi" w:hAnsiTheme="minorHAnsi" w:cstheme="minorHAnsi"/>
          <w:sz w:val="24"/>
          <w:szCs w:val="24"/>
        </w:rPr>
      </w:pPr>
    </w:p>
    <w:p w14:paraId="5E0C31BB" w14:textId="73CEF511" w:rsidR="00524EEF" w:rsidRPr="00524EEF" w:rsidRDefault="00524EEF" w:rsidP="00137F31">
      <w:pPr>
        <w:autoSpaceDE w:val="0"/>
        <w:autoSpaceDN w:val="0"/>
        <w:adjustRightInd w:val="0"/>
        <w:jc w:val="both"/>
        <w:rPr>
          <w:rFonts w:asciiTheme="minorHAnsi" w:hAnsiTheme="minorHAnsi" w:cstheme="minorHAnsi"/>
          <w:sz w:val="24"/>
          <w:szCs w:val="24"/>
        </w:rPr>
      </w:pPr>
      <w:r w:rsidRPr="00524EEF">
        <w:rPr>
          <w:rFonts w:asciiTheme="minorHAnsi" w:hAnsiTheme="minorHAnsi" w:cstheme="minorHAnsi"/>
          <w:sz w:val="24"/>
          <w:szCs w:val="24"/>
        </w:rPr>
        <w:t xml:space="preserve">Vrednost dobav:  </w:t>
      </w:r>
      <w:sdt>
        <w:sdtPr>
          <w:rPr>
            <w:rFonts w:asciiTheme="minorHAnsi" w:hAnsiTheme="minorHAnsi" w:cstheme="minorHAnsi"/>
            <w:sz w:val="24"/>
            <w:szCs w:val="24"/>
          </w:rPr>
          <w:id w:val="-772089739"/>
          <w:placeholder>
            <w:docPart w:val="DefaultPlaceholder_-1854013440"/>
          </w:placeholder>
          <w:showingPlcHdr/>
          <w:text/>
        </w:sdtPr>
        <w:sdtContent>
          <w:r w:rsidRPr="00524EEF">
            <w:rPr>
              <w:rStyle w:val="Besedilooznabemesta"/>
              <w:rFonts w:asciiTheme="minorHAnsi" w:hAnsiTheme="minorHAnsi" w:cstheme="minorHAnsi"/>
              <w:sz w:val="24"/>
              <w:szCs w:val="24"/>
            </w:rPr>
            <w:t>Kliknite ali tapnite tukaj, če želite vnesti besedilo.</w:t>
          </w:r>
        </w:sdtContent>
      </w:sdt>
      <w:r w:rsidRPr="00524EEF">
        <w:rPr>
          <w:rFonts w:asciiTheme="minorHAnsi" w:hAnsiTheme="minorHAnsi" w:cstheme="minorHAnsi"/>
          <w:sz w:val="24"/>
          <w:szCs w:val="24"/>
        </w:rPr>
        <w:t xml:space="preserve"> EUR brez DDV:</w:t>
      </w:r>
    </w:p>
    <w:p w14:paraId="2AA81BFA" w14:textId="77777777" w:rsidR="00524EEF" w:rsidRDefault="00524EEF" w:rsidP="00137F31">
      <w:pPr>
        <w:autoSpaceDE w:val="0"/>
        <w:autoSpaceDN w:val="0"/>
        <w:adjustRightInd w:val="0"/>
        <w:jc w:val="both"/>
        <w:rPr>
          <w:rFonts w:asciiTheme="minorHAnsi" w:hAnsiTheme="minorHAnsi" w:cstheme="minorHAnsi"/>
          <w:sz w:val="24"/>
          <w:szCs w:val="24"/>
        </w:rPr>
      </w:pPr>
    </w:p>
    <w:p w14:paraId="729D656D" w14:textId="3EBB1882" w:rsidR="00524EEF" w:rsidRPr="00524EEF" w:rsidRDefault="00524EEF" w:rsidP="00137F31">
      <w:pPr>
        <w:autoSpaceDE w:val="0"/>
        <w:autoSpaceDN w:val="0"/>
        <w:adjustRightInd w:val="0"/>
        <w:jc w:val="both"/>
        <w:rPr>
          <w:rFonts w:asciiTheme="minorHAnsi" w:hAnsiTheme="minorHAnsi" w:cstheme="minorHAnsi"/>
          <w:sz w:val="24"/>
          <w:szCs w:val="24"/>
        </w:rPr>
      </w:pPr>
      <w:r w:rsidRPr="00524EEF">
        <w:rPr>
          <w:rFonts w:asciiTheme="minorHAnsi" w:hAnsiTheme="minorHAnsi" w:cstheme="minorHAnsi"/>
          <w:sz w:val="24"/>
          <w:szCs w:val="24"/>
        </w:rPr>
        <w:t xml:space="preserve">Kratek opis vrste dobav: </w:t>
      </w:r>
      <w:sdt>
        <w:sdtPr>
          <w:rPr>
            <w:rFonts w:asciiTheme="minorHAnsi" w:hAnsiTheme="minorHAnsi" w:cstheme="minorHAnsi"/>
            <w:sz w:val="24"/>
            <w:szCs w:val="24"/>
          </w:rPr>
          <w:id w:val="1697124399"/>
          <w:placeholder>
            <w:docPart w:val="DefaultPlaceholder_-1854013440"/>
          </w:placeholder>
          <w:showingPlcHdr/>
          <w:text/>
        </w:sdtPr>
        <w:sdtContent>
          <w:r w:rsidRPr="00524EEF">
            <w:rPr>
              <w:rStyle w:val="Besedilooznabemesta"/>
              <w:rFonts w:asciiTheme="minorHAnsi" w:hAnsiTheme="minorHAnsi" w:cstheme="minorHAnsi"/>
              <w:sz w:val="24"/>
              <w:szCs w:val="24"/>
            </w:rPr>
            <w:t>Kliknite ali tapnite tukaj, če želite vnesti besedilo.</w:t>
          </w:r>
        </w:sdtContent>
      </w:sdt>
    </w:p>
    <w:p w14:paraId="45E8AE99" w14:textId="77777777" w:rsidR="00137F31" w:rsidRDefault="00137F31" w:rsidP="00137F31">
      <w:pPr>
        <w:autoSpaceDE w:val="0"/>
        <w:autoSpaceDN w:val="0"/>
        <w:adjustRightInd w:val="0"/>
        <w:rPr>
          <w:rFonts w:asciiTheme="minorHAnsi" w:hAnsiTheme="minorHAnsi" w:cstheme="minorHAnsi"/>
          <w:b/>
          <w:i/>
          <w:sz w:val="24"/>
          <w:szCs w:val="24"/>
        </w:rPr>
      </w:pPr>
    </w:p>
    <w:p w14:paraId="6AB6E550" w14:textId="77777777" w:rsidR="00524EEF" w:rsidRPr="00400682" w:rsidRDefault="00524EEF" w:rsidP="00137F31">
      <w:pPr>
        <w:autoSpaceDE w:val="0"/>
        <w:autoSpaceDN w:val="0"/>
        <w:adjustRightInd w:val="0"/>
        <w:rPr>
          <w:rFonts w:asciiTheme="minorHAnsi" w:hAnsiTheme="minorHAnsi" w:cstheme="minorHAnsi"/>
          <w:b/>
          <w:i/>
          <w:sz w:val="24"/>
          <w:szCs w:val="24"/>
        </w:rPr>
      </w:pPr>
    </w:p>
    <w:p w14:paraId="4349888C" w14:textId="77777777" w:rsidR="00006A69" w:rsidRPr="00400682" w:rsidRDefault="00006A69" w:rsidP="00CE7025">
      <w:pPr>
        <w:autoSpaceDE w:val="0"/>
        <w:autoSpaceDN w:val="0"/>
        <w:adjustRightInd w:val="0"/>
        <w:jc w:val="both"/>
        <w:rPr>
          <w:rFonts w:asciiTheme="minorHAnsi" w:hAnsiTheme="minorHAnsi" w:cstheme="minorHAnsi"/>
          <w:sz w:val="24"/>
          <w:szCs w:val="24"/>
        </w:rPr>
      </w:pPr>
    </w:p>
    <w:p w14:paraId="39102C98" w14:textId="5A2A0DEF" w:rsidR="00137F31" w:rsidRPr="00400682" w:rsidRDefault="00137F31" w:rsidP="00CE7025">
      <w:pPr>
        <w:autoSpaceDE w:val="0"/>
        <w:autoSpaceDN w:val="0"/>
        <w:adjustRightInd w:val="0"/>
        <w:jc w:val="both"/>
        <w:rPr>
          <w:rFonts w:asciiTheme="minorHAnsi" w:hAnsiTheme="minorHAnsi" w:cstheme="minorHAnsi"/>
          <w:sz w:val="24"/>
          <w:szCs w:val="24"/>
        </w:rPr>
      </w:pPr>
      <w:r w:rsidRPr="00400682">
        <w:rPr>
          <w:rFonts w:asciiTheme="minorHAnsi" w:hAnsiTheme="minorHAnsi" w:cstheme="minorHAnsi"/>
          <w:sz w:val="24"/>
          <w:szCs w:val="24"/>
        </w:rPr>
        <w:t>Predmetno potrdilo je mogoče preveriti pri oseb</w:t>
      </w:r>
      <w:r w:rsidR="00B7483F" w:rsidRPr="00400682">
        <w:rPr>
          <w:rFonts w:asciiTheme="minorHAnsi" w:hAnsiTheme="minorHAnsi" w:cstheme="minorHAnsi"/>
          <w:sz w:val="24"/>
          <w:szCs w:val="24"/>
        </w:rPr>
        <w:t>:</w:t>
      </w:r>
      <w:r w:rsidRPr="00400682">
        <w:rPr>
          <w:rFonts w:asciiTheme="minorHAnsi" w:hAnsiTheme="minorHAnsi" w:cstheme="minorHAnsi"/>
          <w:sz w:val="24"/>
          <w:szCs w:val="24"/>
        </w:rPr>
        <w:t>i</w:t>
      </w:r>
      <w:r w:rsidR="00B7483F" w:rsidRPr="00400682">
        <w:rPr>
          <w:rFonts w:asciiTheme="minorHAnsi" w:hAnsiTheme="minorHAnsi" w:cstheme="minorHAnsi"/>
          <w:sz w:val="24"/>
          <w:szCs w:val="24"/>
        </w:rPr>
        <w:t xml:space="preserve"> </w:t>
      </w:r>
      <w:sdt>
        <w:sdtPr>
          <w:rPr>
            <w:rFonts w:asciiTheme="minorHAnsi" w:hAnsiTheme="minorHAnsi" w:cstheme="minorHAnsi"/>
            <w:sz w:val="24"/>
            <w:szCs w:val="24"/>
          </w:rPr>
          <w:id w:val="1638377255"/>
          <w:placeholder>
            <w:docPart w:val="DefaultPlaceholder_-1854013440"/>
          </w:placeholder>
          <w:showingPlcHdr/>
        </w:sdtPr>
        <w:sdtContent>
          <w:r w:rsidR="00B7483F" w:rsidRPr="00400682">
            <w:rPr>
              <w:rStyle w:val="Besedilooznabemesta"/>
              <w:rFonts w:asciiTheme="minorHAnsi" w:hAnsiTheme="minorHAnsi" w:cstheme="minorHAnsi"/>
              <w:sz w:val="24"/>
              <w:szCs w:val="24"/>
            </w:rPr>
            <w:t>Kliknite ali tapnite tukaj, če želite vnesti besedilo.</w:t>
          </w:r>
        </w:sdtContent>
      </w:sdt>
      <w:r w:rsidRPr="00400682">
        <w:rPr>
          <w:rFonts w:asciiTheme="minorHAnsi" w:hAnsiTheme="minorHAnsi" w:cstheme="minorHAnsi"/>
          <w:sz w:val="24"/>
          <w:szCs w:val="24"/>
        </w:rPr>
        <w:t>na tel št.</w:t>
      </w:r>
      <w:r w:rsidR="00B7483F" w:rsidRPr="00400682">
        <w:rPr>
          <w:rFonts w:asciiTheme="minorHAnsi" w:hAnsiTheme="minorHAnsi" w:cstheme="minorHAnsi"/>
          <w:sz w:val="24"/>
          <w:szCs w:val="24"/>
        </w:rPr>
        <w:t xml:space="preserve">: </w:t>
      </w:r>
      <w:sdt>
        <w:sdtPr>
          <w:rPr>
            <w:rFonts w:asciiTheme="minorHAnsi" w:hAnsiTheme="minorHAnsi" w:cstheme="minorHAnsi"/>
            <w:sz w:val="24"/>
            <w:szCs w:val="24"/>
          </w:rPr>
          <w:id w:val="-1971120697"/>
          <w:placeholder>
            <w:docPart w:val="4028E091AEE840499120191712F4DA7E"/>
          </w:placeholder>
          <w:showingPlcHdr/>
        </w:sdtPr>
        <w:sdtContent>
          <w:r w:rsidR="00B7483F" w:rsidRPr="00400682">
            <w:rPr>
              <w:rStyle w:val="Besedilooznabemesta"/>
              <w:rFonts w:asciiTheme="minorHAnsi" w:hAnsiTheme="minorHAnsi" w:cstheme="minorHAnsi"/>
              <w:sz w:val="24"/>
              <w:szCs w:val="24"/>
            </w:rPr>
            <w:t>Kliknite ali tapnite tukaj, če želite vnesti besedilo.</w:t>
          </w:r>
        </w:sdtContent>
      </w:sdt>
      <w:r w:rsidR="00940BA4" w:rsidRPr="00400682">
        <w:rPr>
          <w:rFonts w:asciiTheme="minorHAnsi" w:hAnsiTheme="minorHAnsi" w:cstheme="minorHAnsi"/>
          <w:sz w:val="24"/>
          <w:szCs w:val="24"/>
        </w:rPr>
        <w:t xml:space="preserve"> </w:t>
      </w:r>
      <w:r w:rsidRPr="00400682">
        <w:rPr>
          <w:rFonts w:asciiTheme="minorHAnsi" w:hAnsiTheme="minorHAnsi" w:cstheme="minorHAnsi"/>
          <w:sz w:val="24"/>
          <w:szCs w:val="24"/>
        </w:rPr>
        <w:t>oz. e-naslovu:</w:t>
      </w:r>
      <w:sdt>
        <w:sdtPr>
          <w:rPr>
            <w:rFonts w:asciiTheme="minorHAnsi" w:hAnsiTheme="minorHAnsi" w:cstheme="minorHAnsi"/>
            <w:sz w:val="24"/>
            <w:szCs w:val="24"/>
          </w:rPr>
          <w:id w:val="1337962779"/>
          <w:placeholder>
            <w:docPart w:val="DefaultPlaceholder_-1854013440"/>
          </w:placeholder>
          <w:showingPlcHdr/>
        </w:sdtPr>
        <w:sdtContent>
          <w:r w:rsidR="00B7483F" w:rsidRPr="00400682">
            <w:rPr>
              <w:rStyle w:val="Besedilooznabemesta"/>
              <w:rFonts w:asciiTheme="minorHAnsi" w:hAnsiTheme="minorHAnsi" w:cstheme="minorHAnsi"/>
              <w:sz w:val="24"/>
              <w:szCs w:val="24"/>
            </w:rPr>
            <w:t>Kliknite ali tapnite tukaj, če želite vnesti besedilo.</w:t>
          </w:r>
        </w:sdtContent>
      </w:sdt>
    </w:p>
    <w:p w14:paraId="3C8B8F0C" w14:textId="77777777" w:rsidR="00137F31" w:rsidRPr="00400682" w:rsidRDefault="00137F31" w:rsidP="00137F31">
      <w:pPr>
        <w:widowControl w:val="0"/>
        <w:autoSpaceDE w:val="0"/>
        <w:autoSpaceDN w:val="0"/>
        <w:adjustRightInd w:val="0"/>
        <w:spacing w:line="266" w:lineRule="exact"/>
        <w:ind w:left="851" w:right="283" w:hanging="11"/>
        <w:jc w:val="both"/>
        <w:rPr>
          <w:rFonts w:asciiTheme="minorHAnsi" w:hAnsiTheme="minorHAnsi" w:cstheme="minorHAnsi"/>
          <w:sz w:val="24"/>
          <w:szCs w:val="24"/>
        </w:rPr>
      </w:pPr>
    </w:p>
    <w:p w14:paraId="50FB924E" w14:textId="77777777" w:rsidR="00137F31" w:rsidRPr="00400682" w:rsidRDefault="00137F31" w:rsidP="00137F31">
      <w:pPr>
        <w:autoSpaceDE w:val="0"/>
        <w:autoSpaceDN w:val="0"/>
        <w:adjustRightInd w:val="0"/>
        <w:rPr>
          <w:rFonts w:asciiTheme="minorHAnsi" w:hAnsiTheme="minorHAnsi" w:cstheme="minorHAnsi"/>
          <w:sz w:val="24"/>
          <w:szCs w:val="24"/>
        </w:rPr>
      </w:pPr>
    </w:p>
    <w:p w14:paraId="5E289718" w14:textId="2CEB239B" w:rsidR="00137F31" w:rsidRPr="00400682" w:rsidRDefault="00137F31" w:rsidP="00137F31">
      <w:pPr>
        <w:autoSpaceDE w:val="0"/>
        <w:autoSpaceDN w:val="0"/>
        <w:adjustRightInd w:val="0"/>
        <w:rPr>
          <w:rFonts w:asciiTheme="minorHAnsi" w:hAnsiTheme="minorHAnsi" w:cstheme="minorHAnsi"/>
          <w:sz w:val="24"/>
          <w:szCs w:val="24"/>
        </w:rPr>
      </w:pPr>
      <w:r w:rsidRPr="00400682">
        <w:rPr>
          <w:rFonts w:asciiTheme="minorHAnsi" w:hAnsiTheme="minorHAnsi" w:cstheme="minorHAnsi"/>
          <w:sz w:val="24"/>
          <w:szCs w:val="24"/>
        </w:rPr>
        <w:t xml:space="preserve">Datum: </w:t>
      </w:r>
      <w:sdt>
        <w:sdtPr>
          <w:rPr>
            <w:rFonts w:asciiTheme="minorHAnsi" w:hAnsiTheme="minorHAnsi" w:cstheme="minorHAnsi"/>
            <w:sz w:val="24"/>
            <w:szCs w:val="24"/>
          </w:rPr>
          <w:id w:val="-916778172"/>
          <w:placeholder>
            <w:docPart w:val="DefaultPlaceholder_-1854013437"/>
          </w:placeholder>
          <w:showingPlcHdr/>
          <w:date>
            <w:dateFormat w:val="d. MM. yyyy"/>
            <w:lid w:val="sl-SI"/>
            <w:storeMappedDataAs w:val="dateTime"/>
            <w:calendar w:val="gregorian"/>
          </w:date>
        </w:sdtPr>
        <w:sdtContent>
          <w:r w:rsidR="00B60EF7" w:rsidRPr="00400682">
            <w:rPr>
              <w:rStyle w:val="Besedilooznabemesta"/>
              <w:rFonts w:asciiTheme="minorHAnsi" w:hAnsiTheme="minorHAnsi" w:cstheme="minorHAnsi"/>
              <w:sz w:val="24"/>
              <w:szCs w:val="24"/>
            </w:rPr>
            <w:t>Kliknite ali tapnite tukaj, če želite vnesti datum.</w:t>
          </w:r>
        </w:sdtContent>
      </w:sdt>
    </w:p>
    <w:p w14:paraId="56396EFA" w14:textId="77777777" w:rsidR="00137F31" w:rsidRPr="00400682" w:rsidRDefault="00137F31" w:rsidP="00137F31">
      <w:pPr>
        <w:autoSpaceDE w:val="0"/>
        <w:autoSpaceDN w:val="0"/>
        <w:adjustRightInd w:val="0"/>
        <w:rPr>
          <w:rFonts w:asciiTheme="minorHAnsi" w:hAnsiTheme="minorHAnsi" w:cstheme="minorHAnsi"/>
          <w:sz w:val="24"/>
          <w:szCs w:val="24"/>
        </w:rPr>
      </w:pPr>
    </w:p>
    <w:p w14:paraId="74633EF0" w14:textId="77777777" w:rsidR="00137F31" w:rsidRPr="00400682" w:rsidRDefault="00137F31" w:rsidP="00137F31">
      <w:pPr>
        <w:autoSpaceDE w:val="0"/>
        <w:autoSpaceDN w:val="0"/>
        <w:adjustRightInd w:val="0"/>
        <w:rPr>
          <w:rFonts w:asciiTheme="minorHAnsi" w:hAnsiTheme="minorHAnsi" w:cstheme="minorHAnsi"/>
          <w:sz w:val="24"/>
          <w:szCs w:val="24"/>
        </w:rPr>
      </w:pPr>
    </w:p>
    <w:p w14:paraId="1E728064" w14:textId="5E4E74A7" w:rsidR="00DD6EF9" w:rsidRPr="00400682" w:rsidRDefault="00137F31" w:rsidP="00DB14DA">
      <w:pPr>
        <w:autoSpaceDE w:val="0"/>
        <w:autoSpaceDN w:val="0"/>
        <w:adjustRightInd w:val="0"/>
        <w:rPr>
          <w:rFonts w:asciiTheme="minorHAnsi" w:hAnsiTheme="minorHAnsi" w:cstheme="minorHAnsi"/>
          <w:sz w:val="24"/>
          <w:szCs w:val="24"/>
        </w:rPr>
      </w:pPr>
      <w:r w:rsidRPr="00400682">
        <w:rPr>
          <w:rFonts w:asciiTheme="minorHAnsi" w:hAnsiTheme="minorHAnsi" w:cstheme="minorHAnsi"/>
          <w:sz w:val="24"/>
          <w:szCs w:val="24"/>
        </w:rPr>
        <w:tab/>
      </w:r>
      <w:r w:rsidRPr="00400682">
        <w:rPr>
          <w:rFonts w:asciiTheme="minorHAnsi" w:hAnsiTheme="minorHAnsi" w:cstheme="minorHAnsi"/>
          <w:sz w:val="24"/>
          <w:szCs w:val="24"/>
        </w:rPr>
        <w:tab/>
      </w:r>
      <w:r w:rsidRPr="00400682">
        <w:rPr>
          <w:rFonts w:asciiTheme="minorHAnsi" w:hAnsiTheme="minorHAnsi" w:cstheme="minorHAnsi"/>
          <w:sz w:val="24"/>
          <w:szCs w:val="24"/>
        </w:rPr>
        <w:tab/>
      </w:r>
      <w:r w:rsidRPr="00400682">
        <w:rPr>
          <w:rFonts w:asciiTheme="minorHAnsi" w:hAnsiTheme="minorHAnsi" w:cstheme="minorHAnsi"/>
          <w:sz w:val="24"/>
          <w:szCs w:val="24"/>
        </w:rPr>
        <w:tab/>
      </w:r>
      <w:r w:rsidRPr="00400682">
        <w:rPr>
          <w:rFonts w:asciiTheme="minorHAnsi" w:hAnsiTheme="minorHAnsi" w:cstheme="minorHAnsi"/>
          <w:sz w:val="24"/>
          <w:szCs w:val="24"/>
        </w:rPr>
        <w:tab/>
      </w:r>
      <w:r w:rsidRPr="00400682">
        <w:rPr>
          <w:rFonts w:asciiTheme="minorHAnsi" w:hAnsiTheme="minorHAnsi" w:cstheme="minorHAnsi"/>
          <w:sz w:val="24"/>
          <w:szCs w:val="24"/>
        </w:rPr>
        <w:tab/>
      </w:r>
      <w:r w:rsidRPr="00400682">
        <w:rPr>
          <w:rFonts w:asciiTheme="minorHAnsi" w:hAnsiTheme="minorHAnsi" w:cstheme="minorHAnsi"/>
          <w:sz w:val="24"/>
          <w:szCs w:val="24"/>
        </w:rPr>
        <w:tab/>
      </w:r>
      <w:r w:rsidRPr="00400682">
        <w:rPr>
          <w:rFonts w:asciiTheme="minorHAnsi" w:hAnsiTheme="minorHAnsi" w:cstheme="minorHAnsi"/>
          <w:sz w:val="24"/>
          <w:szCs w:val="24"/>
        </w:rPr>
        <w:tab/>
        <w:t>Žig in podpis odgovorne osebe</w:t>
      </w:r>
    </w:p>
    <w:p w14:paraId="02DE1AB1" w14:textId="1DB29A9F" w:rsidR="000853AE" w:rsidRPr="00400682" w:rsidRDefault="000853AE" w:rsidP="00DB14DA">
      <w:pPr>
        <w:autoSpaceDE w:val="0"/>
        <w:autoSpaceDN w:val="0"/>
        <w:adjustRightInd w:val="0"/>
        <w:rPr>
          <w:rFonts w:asciiTheme="minorHAnsi" w:hAnsiTheme="minorHAnsi" w:cstheme="minorHAnsi"/>
          <w:sz w:val="24"/>
          <w:szCs w:val="24"/>
        </w:rPr>
      </w:pPr>
    </w:p>
    <w:p w14:paraId="67E28095" w14:textId="53AC084D" w:rsidR="005374FA" w:rsidRDefault="005374FA">
      <w:pPr>
        <w:suppressAutoHyphens w:val="0"/>
        <w:rPr>
          <w:rFonts w:asciiTheme="minorHAnsi" w:hAnsiTheme="minorHAnsi" w:cstheme="minorHAnsi"/>
          <w:sz w:val="24"/>
          <w:szCs w:val="24"/>
        </w:rPr>
      </w:pPr>
      <w:r>
        <w:rPr>
          <w:rFonts w:asciiTheme="minorHAnsi" w:hAnsiTheme="minorHAnsi" w:cstheme="minorHAnsi"/>
          <w:sz w:val="24"/>
          <w:szCs w:val="24"/>
        </w:rPr>
        <w:br w:type="page"/>
      </w:r>
    </w:p>
    <w:p w14:paraId="3D0AA3DD" w14:textId="1C1D732A" w:rsidR="005374FA" w:rsidRPr="00B04370" w:rsidRDefault="005374FA" w:rsidP="005374FA">
      <w:pPr>
        <w:tabs>
          <w:tab w:val="left" w:pos="2694"/>
          <w:tab w:val="left" w:pos="2977"/>
        </w:tabs>
        <w:ind w:right="1"/>
        <w:rPr>
          <w:rFonts w:asciiTheme="minorHAnsi" w:hAnsiTheme="minorHAnsi" w:cstheme="minorHAnsi"/>
          <w:b/>
        </w:rPr>
      </w:pPr>
      <w:bookmarkStart w:id="31" w:name="_Hlk113274074"/>
      <w:r w:rsidRPr="00B04370">
        <w:rPr>
          <w:rFonts w:asciiTheme="minorHAnsi" w:hAnsiTheme="minorHAnsi" w:cstheme="minorHAnsi"/>
          <w:b/>
          <w:i/>
        </w:rPr>
        <w:t>OBR-</w:t>
      </w:r>
      <w:r>
        <w:rPr>
          <w:rFonts w:asciiTheme="minorHAnsi" w:hAnsiTheme="minorHAnsi" w:cstheme="minorHAnsi"/>
          <w:b/>
          <w:i/>
        </w:rPr>
        <w:t>8</w:t>
      </w:r>
    </w:p>
    <w:p w14:paraId="5C3D3BA3" w14:textId="77777777" w:rsidR="005374FA" w:rsidRPr="00B04370" w:rsidRDefault="005374FA" w:rsidP="005374FA">
      <w:pPr>
        <w:spacing w:after="120"/>
        <w:rPr>
          <w:rFonts w:asciiTheme="minorHAnsi" w:hAnsiTheme="minorHAnsi" w:cstheme="minorHAnsi"/>
          <w:b/>
        </w:rPr>
      </w:pPr>
    </w:p>
    <w:p w14:paraId="3425BAB3" w14:textId="77777777" w:rsidR="005374FA" w:rsidRPr="00B04370" w:rsidRDefault="005374FA" w:rsidP="005374FA">
      <w:pPr>
        <w:rPr>
          <w:rFonts w:asciiTheme="minorHAnsi" w:hAnsiTheme="minorHAnsi" w:cstheme="minorHAnsi"/>
          <w:color w:val="000000"/>
        </w:rPr>
      </w:pPr>
      <w:r w:rsidRPr="00B04370">
        <w:rPr>
          <w:rFonts w:asciiTheme="minorHAnsi" w:hAnsiTheme="minorHAnsi" w:cstheme="minorHAnsi"/>
          <w:i/>
          <w:color w:val="000000"/>
        </w:rPr>
        <w:t>Gospodarski subjekt:</w:t>
      </w:r>
      <w:r w:rsidRPr="00B04370">
        <w:rPr>
          <w:rFonts w:asciiTheme="minorHAnsi" w:hAnsiTheme="minorHAnsi" w:cstheme="minorHAnsi"/>
          <w:color w:val="000000"/>
        </w:rPr>
        <w:t xml:space="preserve"> </w:t>
      </w:r>
    </w:p>
    <w:sdt>
      <w:sdtPr>
        <w:rPr>
          <w:rFonts w:asciiTheme="minorHAnsi" w:hAnsiTheme="minorHAnsi" w:cstheme="minorHAnsi"/>
        </w:rPr>
        <w:id w:val="-804004835"/>
        <w:placeholder>
          <w:docPart w:val="A0AA704098BA4F7894CBA70820D2F401"/>
        </w:placeholder>
        <w:showingPlcHdr/>
      </w:sdtPr>
      <w:sdtContent>
        <w:p w14:paraId="267840BE" w14:textId="77777777" w:rsidR="005374FA" w:rsidRPr="00B04370" w:rsidRDefault="005374FA" w:rsidP="005374FA">
          <w:pPr>
            <w:spacing w:after="120"/>
            <w:rPr>
              <w:rFonts w:asciiTheme="minorHAnsi" w:hAnsiTheme="minorHAnsi" w:cstheme="minorHAnsi"/>
            </w:rPr>
          </w:pPr>
          <w:r w:rsidRPr="00B04370">
            <w:rPr>
              <w:rStyle w:val="Besedilooznabemesta"/>
              <w:rFonts w:asciiTheme="minorHAnsi" w:hAnsiTheme="minorHAnsi" w:cstheme="minorHAnsi"/>
            </w:rPr>
            <w:t>Kliknite ali tapnite tukaj, če želite vnesti besedilo.</w:t>
          </w:r>
        </w:p>
      </w:sdtContent>
    </w:sdt>
    <w:p w14:paraId="6E587916" w14:textId="77777777" w:rsidR="005374FA" w:rsidRPr="00B04370" w:rsidRDefault="005374FA" w:rsidP="005374FA">
      <w:pPr>
        <w:spacing w:after="120"/>
        <w:rPr>
          <w:rFonts w:asciiTheme="minorHAnsi" w:hAnsiTheme="minorHAnsi" w:cstheme="minorHAnsi"/>
        </w:rPr>
      </w:pPr>
    </w:p>
    <w:p w14:paraId="532A2672" w14:textId="77777777" w:rsidR="005374FA" w:rsidRPr="00B04370" w:rsidRDefault="005374FA" w:rsidP="005374FA">
      <w:pPr>
        <w:spacing w:after="120"/>
        <w:rPr>
          <w:rFonts w:asciiTheme="minorHAnsi" w:hAnsiTheme="minorHAnsi" w:cstheme="minorHAnsi"/>
          <w:b/>
        </w:rPr>
      </w:pPr>
    </w:p>
    <w:p w14:paraId="1311BB28" w14:textId="77777777" w:rsidR="005374FA" w:rsidRPr="00B04370" w:rsidRDefault="005374FA" w:rsidP="005374FA">
      <w:pPr>
        <w:spacing w:after="120"/>
        <w:jc w:val="center"/>
        <w:rPr>
          <w:rFonts w:asciiTheme="minorHAnsi" w:hAnsiTheme="minorHAnsi" w:cstheme="minorHAnsi"/>
          <w:b/>
        </w:rPr>
      </w:pPr>
      <w:r w:rsidRPr="00B04370">
        <w:rPr>
          <w:rFonts w:asciiTheme="minorHAnsi" w:hAnsiTheme="minorHAnsi" w:cstheme="minorHAnsi"/>
          <w:b/>
        </w:rPr>
        <w:t>IZJAVA GOSPODARSKEGA SUBJEKTA</w:t>
      </w:r>
    </w:p>
    <w:bookmarkEnd w:id="31"/>
    <w:p w14:paraId="2A45BBE8" w14:textId="77777777" w:rsidR="005374FA" w:rsidRPr="00B04370" w:rsidRDefault="005374FA" w:rsidP="005374FA">
      <w:pPr>
        <w:spacing w:after="120"/>
        <w:rPr>
          <w:rFonts w:asciiTheme="minorHAnsi" w:hAnsiTheme="minorHAnsi" w:cstheme="minorHAnsi"/>
          <w:color w:val="000000"/>
        </w:rPr>
      </w:pPr>
    </w:p>
    <w:p w14:paraId="50468CF8" w14:textId="77777777" w:rsidR="005374FA" w:rsidRPr="00B04370" w:rsidRDefault="005374FA" w:rsidP="005374FA">
      <w:pPr>
        <w:spacing w:after="120"/>
        <w:rPr>
          <w:rFonts w:asciiTheme="minorHAnsi" w:hAnsiTheme="minorHAnsi" w:cstheme="minorHAnsi"/>
          <w:color w:val="000000"/>
        </w:rPr>
      </w:pPr>
    </w:p>
    <w:p w14:paraId="3D9AF031" w14:textId="77777777" w:rsidR="005374FA" w:rsidRPr="00B04370" w:rsidRDefault="005374FA" w:rsidP="005374FA">
      <w:pPr>
        <w:spacing w:after="120"/>
        <w:jc w:val="both"/>
        <w:rPr>
          <w:rFonts w:asciiTheme="minorHAnsi" w:hAnsiTheme="minorHAnsi" w:cstheme="minorHAnsi"/>
          <w:color w:val="000000"/>
        </w:rPr>
      </w:pPr>
      <w:r w:rsidRPr="00B04370">
        <w:rPr>
          <w:rFonts w:asciiTheme="minorHAnsi" w:hAnsiTheme="minorHAnsi" w:cstheme="minorHAnsi"/>
          <w:color w:val="000000"/>
        </w:rPr>
        <w:t xml:space="preserve">Pod materialno in kazensko odgovornostjo izjavljamo, da nismo v enem od spodaj navedenih položajev, ki jih opredeljuje </w:t>
      </w:r>
      <w:r w:rsidRPr="00B04370">
        <w:rPr>
          <w:rFonts w:asciiTheme="minorHAnsi" w:hAnsiTheme="minorHAnsi" w:cstheme="minorHAnsi"/>
        </w:rPr>
        <w:t>prvi odstavek 5k člena UREDBE SVETA (EU) 2022/576 z dne 8. aprila 2022 o spremembi Uredbe (EU) št. 833/2014 o omejevalnih ukrepih zaradi delovanja Rusije, ki povzroča destabilizacijo razmer v Ukrajini</w:t>
      </w:r>
      <w:r w:rsidRPr="00B04370">
        <w:rPr>
          <w:rFonts w:asciiTheme="minorHAnsi" w:hAnsiTheme="minorHAnsi" w:cstheme="minorHAnsi"/>
          <w:color w:val="000000"/>
        </w:rPr>
        <w:t>:</w:t>
      </w:r>
    </w:p>
    <w:p w14:paraId="7BFD696E" w14:textId="77777777" w:rsidR="005374FA" w:rsidRPr="00B04370" w:rsidRDefault="005374FA" w:rsidP="005374FA">
      <w:pPr>
        <w:rPr>
          <w:rFonts w:asciiTheme="minorHAnsi" w:hAnsiTheme="minorHAnsi" w:cstheme="minorHAnsi"/>
          <w:b/>
        </w:rPr>
      </w:pPr>
    </w:p>
    <w:p w14:paraId="43C294CD" w14:textId="77777777" w:rsidR="005374FA" w:rsidRPr="00B04370" w:rsidRDefault="005374FA" w:rsidP="005374FA">
      <w:pPr>
        <w:pStyle w:val="Odstavekseznama"/>
        <w:numPr>
          <w:ilvl w:val="0"/>
          <w:numId w:val="36"/>
        </w:numPr>
        <w:spacing w:after="120"/>
        <w:jc w:val="both"/>
        <w:rPr>
          <w:rFonts w:asciiTheme="minorHAnsi" w:hAnsiTheme="minorHAnsi" w:cstheme="minorHAnsi"/>
        </w:rPr>
      </w:pPr>
      <w:r w:rsidRPr="00B04370">
        <w:rPr>
          <w:rFonts w:asciiTheme="minorHAnsi" w:hAnsiTheme="minorHAnsi" w:cstheme="minorHAnsi"/>
        </w:rPr>
        <w:t>ruski državljan ali fizična ali pravna oseba, subjekt ali organ s sedežem v Rusiji;</w:t>
      </w:r>
    </w:p>
    <w:p w14:paraId="1AD34F6C" w14:textId="77777777" w:rsidR="005374FA" w:rsidRPr="00B04370" w:rsidRDefault="005374FA" w:rsidP="005374FA">
      <w:pPr>
        <w:pStyle w:val="Odstavekseznama"/>
        <w:numPr>
          <w:ilvl w:val="0"/>
          <w:numId w:val="36"/>
        </w:numPr>
        <w:spacing w:after="120"/>
        <w:jc w:val="both"/>
        <w:rPr>
          <w:rFonts w:asciiTheme="minorHAnsi" w:hAnsiTheme="minorHAnsi" w:cstheme="minorHAnsi"/>
        </w:rPr>
      </w:pPr>
      <w:r w:rsidRPr="00B04370">
        <w:rPr>
          <w:rFonts w:asciiTheme="minorHAnsi" w:hAnsiTheme="minorHAnsi" w:cstheme="minorHAnsi"/>
        </w:rPr>
        <w:t>pravna oseba, subjekt ali organ, katerega več kot 50-odstotni delež je v neposredni ali posredni lasti subjekta iz točke (a) tega odstavka, ali</w:t>
      </w:r>
    </w:p>
    <w:p w14:paraId="379A98A2" w14:textId="77777777" w:rsidR="005374FA" w:rsidRPr="00B04370" w:rsidRDefault="005374FA" w:rsidP="005374FA">
      <w:pPr>
        <w:pStyle w:val="Odstavekseznama"/>
        <w:numPr>
          <w:ilvl w:val="0"/>
          <w:numId w:val="36"/>
        </w:numPr>
        <w:spacing w:after="120"/>
        <w:jc w:val="both"/>
        <w:rPr>
          <w:rFonts w:asciiTheme="minorHAnsi" w:hAnsiTheme="minorHAnsi" w:cstheme="minorHAnsi"/>
        </w:rPr>
      </w:pPr>
      <w:r w:rsidRPr="00B04370">
        <w:rPr>
          <w:rFonts w:asciiTheme="minorHAnsi" w:hAnsiTheme="minorHAnsi" w:cstheme="minorHAnsi"/>
        </w:rPr>
        <w:t>fizična ali pravna oseba, subjekt ali organ, ki deluje v imenu ali po navodilih subjekta iz točke (a) ali (b) tega odstavka,</w:t>
      </w:r>
    </w:p>
    <w:p w14:paraId="40DE53BF" w14:textId="77777777" w:rsidR="005374FA" w:rsidRPr="00B04370" w:rsidRDefault="005374FA" w:rsidP="005374FA">
      <w:pPr>
        <w:pStyle w:val="Odstavekseznama"/>
        <w:numPr>
          <w:ilvl w:val="0"/>
          <w:numId w:val="36"/>
        </w:numPr>
        <w:spacing w:after="120"/>
        <w:jc w:val="both"/>
        <w:rPr>
          <w:rFonts w:asciiTheme="minorHAnsi" w:hAnsiTheme="minorHAnsi" w:cstheme="minorHAnsi"/>
        </w:rPr>
      </w:pPr>
      <w:r w:rsidRPr="00B04370">
        <w:rPr>
          <w:rFonts w:asciiTheme="minorHAnsi" w:hAnsiTheme="minorHAnsi" w:cstheme="minorHAnsi"/>
        </w:rPr>
        <w:t>podizvajalec, dobavitelj ali subjekt, katerega zmogljivosti se uporabljajo v smislu direktiv o javnem naročanju, ki predstavljajo več kot 10 % vrednosti predmetnega naročila.</w:t>
      </w:r>
    </w:p>
    <w:p w14:paraId="2C3F9882" w14:textId="77777777" w:rsidR="005374FA" w:rsidRPr="00B04370" w:rsidRDefault="005374FA" w:rsidP="005374FA">
      <w:pPr>
        <w:rPr>
          <w:rFonts w:asciiTheme="minorHAnsi" w:hAnsiTheme="minorHAnsi" w:cstheme="minorHAnsi"/>
        </w:rPr>
      </w:pPr>
    </w:p>
    <w:p w14:paraId="1ECA9011" w14:textId="77777777" w:rsidR="005374FA" w:rsidRPr="00B04370" w:rsidRDefault="005374FA" w:rsidP="005374FA">
      <w:pPr>
        <w:rPr>
          <w:rFonts w:asciiTheme="minorHAnsi" w:hAnsiTheme="minorHAnsi" w:cstheme="minorHAnsi"/>
        </w:rPr>
      </w:pPr>
    </w:p>
    <w:sdt>
      <w:sdtPr>
        <w:rPr>
          <w:rFonts w:asciiTheme="minorHAnsi" w:hAnsiTheme="minorHAnsi" w:cstheme="minorHAnsi"/>
        </w:rPr>
        <w:id w:val="-1015602503"/>
        <w:placeholder>
          <w:docPart w:val="9FF877D04E774563A02FF87C6D41082A"/>
        </w:placeholder>
        <w:showingPlcHdr/>
        <w:text/>
      </w:sdtPr>
      <w:sdtContent>
        <w:p w14:paraId="5C0591AC" w14:textId="77777777" w:rsidR="005374FA" w:rsidRPr="00ED70A5" w:rsidRDefault="005374FA" w:rsidP="005374FA">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5CB267D9" w14:textId="77777777" w:rsidR="005374FA" w:rsidRPr="00ED70A5" w:rsidRDefault="005374FA" w:rsidP="005374FA">
      <w:pPr>
        <w:jc w:val="both"/>
        <w:rPr>
          <w:rFonts w:asciiTheme="minorHAnsi" w:hAnsiTheme="minorHAnsi" w:cstheme="minorHAnsi"/>
        </w:rPr>
      </w:pPr>
      <w:r w:rsidRPr="00ED70A5">
        <w:rPr>
          <w:rFonts w:asciiTheme="minorHAnsi" w:hAnsiTheme="minorHAnsi" w:cstheme="minorHAnsi"/>
        </w:rPr>
        <w:t xml:space="preserve">(Kraj in datum)                                                                                 </w:t>
      </w:r>
      <w:r>
        <w:rPr>
          <w:rFonts w:asciiTheme="minorHAnsi" w:hAnsiTheme="minorHAnsi" w:cstheme="minorHAnsi"/>
        </w:rPr>
        <w:t xml:space="preserve"> </w:t>
      </w:r>
      <w:r w:rsidRPr="00ED70A5">
        <w:rPr>
          <w:rFonts w:asciiTheme="minorHAnsi" w:hAnsiTheme="minorHAnsi" w:cstheme="minorHAnsi"/>
        </w:rPr>
        <w:t xml:space="preserve">   Žig            </w:t>
      </w:r>
    </w:p>
    <w:p w14:paraId="4346CD0B" w14:textId="77777777" w:rsidR="005374FA" w:rsidRPr="00ED70A5" w:rsidRDefault="005374FA" w:rsidP="005374FA">
      <w:pPr>
        <w:jc w:val="both"/>
        <w:rPr>
          <w:rFonts w:asciiTheme="minorHAnsi" w:hAnsiTheme="minorHAnsi" w:cstheme="minorHAnsi"/>
        </w:rPr>
      </w:pPr>
    </w:p>
    <w:p w14:paraId="0E34F757" w14:textId="77777777" w:rsidR="005374FA" w:rsidRPr="00ED70A5" w:rsidRDefault="005374FA" w:rsidP="005374FA">
      <w:pPr>
        <w:jc w:val="both"/>
        <w:rPr>
          <w:rFonts w:asciiTheme="minorHAnsi" w:hAnsiTheme="minorHAnsi" w:cstheme="minorHAnsi"/>
        </w:rPr>
      </w:pPr>
    </w:p>
    <w:sdt>
      <w:sdtPr>
        <w:rPr>
          <w:rFonts w:asciiTheme="minorHAnsi" w:hAnsiTheme="minorHAnsi" w:cstheme="minorHAnsi"/>
        </w:rPr>
        <w:id w:val="1710139846"/>
        <w:placeholder>
          <w:docPart w:val="9FF877D04E774563A02FF87C6D41082A"/>
        </w:placeholder>
        <w:showingPlcHdr/>
        <w:text/>
      </w:sdtPr>
      <w:sdtContent>
        <w:p w14:paraId="21017E01" w14:textId="77777777" w:rsidR="005374FA" w:rsidRPr="00ED70A5" w:rsidRDefault="005374FA" w:rsidP="005374FA">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514BA515" w14:textId="77777777" w:rsidR="005374FA" w:rsidRPr="00ED70A5" w:rsidRDefault="005374FA" w:rsidP="005374FA">
      <w:pPr>
        <w:jc w:val="both"/>
        <w:rPr>
          <w:rFonts w:asciiTheme="minorHAnsi" w:hAnsiTheme="minorHAnsi" w:cstheme="minorHAnsi"/>
        </w:rPr>
      </w:pPr>
      <w:r w:rsidRPr="00ED70A5">
        <w:rPr>
          <w:rFonts w:asciiTheme="minorHAnsi" w:hAnsiTheme="minorHAnsi" w:cstheme="minorHAnsi"/>
        </w:rPr>
        <w:t xml:space="preserve">(Naziv in podpis zakonitega zastopnika ponudnika) </w:t>
      </w:r>
    </w:p>
    <w:p w14:paraId="09C74765" w14:textId="77777777" w:rsidR="000853AE" w:rsidRPr="00400682" w:rsidRDefault="000853AE">
      <w:pPr>
        <w:suppressAutoHyphens w:val="0"/>
        <w:rPr>
          <w:rFonts w:asciiTheme="minorHAnsi" w:hAnsiTheme="minorHAnsi" w:cstheme="minorHAnsi"/>
          <w:sz w:val="24"/>
          <w:szCs w:val="24"/>
        </w:rPr>
      </w:pPr>
    </w:p>
    <w:sectPr w:rsidR="000853AE" w:rsidRPr="00400682" w:rsidSect="00C54761">
      <w:pgSz w:w="11906" w:h="16838"/>
      <w:pgMar w:top="1843" w:right="1134" w:bottom="1134" w:left="1134" w:header="119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BEA85" w14:textId="77777777" w:rsidR="00095568" w:rsidRDefault="00095568">
      <w:r>
        <w:separator/>
      </w:r>
    </w:p>
  </w:endnote>
  <w:endnote w:type="continuationSeparator" w:id="0">
    <w:p w14:paraId="36E682E7" w14:textId="77777777" w:rsidR="00095568" w:rsidRDefault="00095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
    <w:altName w:val="MS Mincho"/>
    <w:charset w:val="80"/>
    <w:family w:val="auto"/>
    <w:pitch w:val="variable"/>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Pluto Sans Cond Light">
    <w:altName w:val="Calibri"/>
    <w:panose1 w:val="00000000000000000000"/>
    <w:charset w:val="00"/>
    <w:family w:val="modern"/>
    <w:notTrueType/>
    <w:pitch w:val="variable"/>
    <w:sig w:usb0="A00000AF" w:usb1="5000207B" w:usb2="00000000" w:usb3="00000000" w:csb0="00000093" w:csb1="00000000"/>
  </w:font>
  <w:font w:name="Pluto Sans Cond Medium">
    <w:altName w:val="Times New Roman"/>
    <w:panose1 w:val="00000000000000000000"/>
    <w:charset w:val="00"/>
    <w:family w:val="modern"/>
    <w:notTrueType/>
    <w:pitch w:val="variable"/>
    <w:sig w:usb0="00000001" w:usb1="5000207B"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5F675" w14:textId="77777777" w:rsidR="000E0E78" w:rsidRDefault="000E0E7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4805557"/>
      <w:docPartObj>
        <w:docPartGallery w:val="Page Numbers (Bottom of Page)"/>
        <w:docPartUnique/>
      </w:docPartObj>
    </w:sdtPr>
    <w:sdtContent>
      <w:p w14:paraId="29EF5181" w14:textId="4FCFF9F3" w:rsidR="000E0E78" w:rsidRDefault="000E0E78">
        <w:pPr>
          <w:pStyle w:val="Noga"/>
        </w:pPr>
        <w:r>
          <w:fldChar w:fldCharType="begin"/>
        </w:r>
        <w:r>
          <w:instrText>PAGE   \* MERGEFORMAT</w:instrText>
        </w:r>
        <w:r>
          <w:fldChar w:fldCharType="separate"/>
        </w:r>
        <w:r>
          <w:t>2</w:t>
        </w:r>
        <w:r>
          <w:fldChar w:fldCharType="end"/>
        </w:r>
      </w:p>
    </w:sdtContent>
  </w:sdt>
  <w:p w14:paraId="23954D92" w14:textId="61DE5853" w:rsidR="00E210CF" w:rsidRDefault="00E210CF" w:rsidP="00410F91">
    <w:pPr>
      <w:pStyle w:val="Noga"/>
      <w:tabs>
        <w:tab w:val="left" w:pos="3900"/>
        <w:tab w:val="center" w:pos="4639"/>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2425979"/>
      <w:docPartObj>
        <w:docPartGallery w:val="Page Numbers (Bottom of Page)"/>
        <w:docPartUnique/>
      </w:docPartObj>
    </w:sdtPr>
    <w:sdtContent>
      <w:p w14:paraId="0903C932" w14:textId="2FAB852B" w:rsidR="000E0E78" w:rsidRDefault="000E0E78" w:rsidP="000E0E78">
        <w:pPr>
          <w:pStyle w:val="Noga"/>
        </w:pPr>
        <w:r>
          <w:fldChar w:fldCharType="begin"/>
        </w:r>
        <w:r>
          <w:instrText>PAGE   \* MERGEFORMAT</w:instrText>
        </w:r>
        <w:r>
          <w:fldChar w:fldCharType="separate"/>
        </w:r>
        <w:r>
          <w:t>2</w:t>
        </w:r>
        <w:r>
          <w:fldChar w:fldCharType="end"/>
        </w:r>
      </w:p>
    </w:sdtContent>
  </w:sdt>
  <w:p w14:paraId="49C1E782" w14:textId="77777777" w:rsidR="00E210CF" w:rsidRDefault="00E210CF">
    <w:pPr>
      <w:pStyle w:val="Noga"/>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1322B" w14:textId="77777777" w:rsidR="00E210CF" w:rsidRDefault="00E210CF"/>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16B5A" w14:textId="77777777" w:rsidR="00E210CF" w:rsidRDefault="00E210CF">
    <w:pPr>
      <w:pStyle w:val="Noga"/>
    </w:pPr>
    <w:r>
      <w:fldChar w:fldCharType="begin"/>
    </w:r>
    <w:r>
      <w:instrText xml:space="preserve"> PAGE </w:instrText>
    </w:r>
    <w:r>
      <w:fldChar w:fldCharType="separate"/>
    </w:r>
    <w:r>
      <w:rPr>
        <w:noProof/>
      </w:rPr>
      <w:t>17</w:t>
    </w:r>
    <w:r>
      <w:fldChar w:fldCharType="end"/>
    </w:r>
  </w:p>
  <w:sdt>
    <w:sdtPr>
      <w:id w:val="-1062094892"/>
      <w:docPartObj>
        <w:docPartGallery w:val="Page Numbers (Bottom of Page)"/>
        <w:docPartUnique/>
      </w:docPartObj>
    </w:sdtPr>
    <w:sdtContent>
      <w:p w14:paraId="283C23A3" w14:textId="77777777" w:rsidR="00410F91" w:rsidRDefault="00000000" w:rsidP="00410F91">
        <w:pPr>
          <w:pStyle w:val="Noga"/>
        </w:pPr>
      </w:p>
    </w:sdtContent>
  </w:sdt>
  <w:p w14:paraId="262FEAE0" w14:textId="77777777" w:rsidR="00410F91" w:rsidRDefault="00410F91" w:rsidP="00410F91">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726848" behindDoc="1" locked="0" layoutInCell="1" allowOverlap="1" wp14:anchorId="175251DE" wp14:editId="4C1B77DB">
              <wp:simplePos x="0" y="0"/>
              <wp:positionH relativeFrom="margin">
                <wp:posOffset>952500</wp:posOffset>
              </wp:positionH>
              <wp:positionV relativeFrom="paragraph">
                <wp:posOffset>-136525</wp:posOffset>
              </wp:positionV>
              <wp:extent cx="3133725" cy="390525"/>
              <wp:effectExtent l="0" t="0" r="9525" b="9525"/>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56C2B54C"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06B21B99"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5251DE" id="_x0000_t202" coordsize="21600,21600" o:spt="202" path="m,l,21600r21600,l21600,xe">
              <v:stroke joinstyle="miter"/>
              <v:path gradientshapeok="t" o:connecttype="rect"/>
            </v:shapetype>
            <v:shape id="Text Box 5" o:spid="_x0000_s1032" type="#_x0000_t202" style="position:absolute;margin-left:75pt;margin-top:-10.75pt;width:246.75pt;height:30.75pt;z-index:-2515896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" stroked="f">
              <v:textbox>
                <w:txbxContent>
                  <w:p w14:paraId="56C2B54C"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06B21B99"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727872" behindDoc="1" locked="0" layoutInCell="1" allowOverlap="1" wp14:anchorId="54D1EDF7" wp14:editId="14A2FBAB">
          <wp:simplePos x="0" y="0"/>
          <wp:positionH relativeFrom="margin">
            <wp:posOffset>4226560</wp:posOffset>
          </wp:positionH>
          <wp:positionV relativeFrom="paragraph">
            <wp:posOffset>-301625</wp:posOffset>
          </wp:positionV>
          <wp:extent cx="1496060" cy="693420"/>
          <wp:effectExtent l="0" t="0" r="8890" b="0"/>
          <wp:wrapSquare wrapText="bothSides"/>
          <wp:docPr id="11"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07C034B7" w14:textId="77777777" w:rsidR="00E210CF" w:rsidRDefault="00E210CF">
    <w:pPr>
      <w:pStyle w:val="Noga"/>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8F155" w14:textId="77777777" w:rsidR="00E210CF" w:rsidRDefault="00E210CF">
    <w:pPr>
      <w:pStyle w:val="Noga"/>
    </w:pPr>
    <w:r>
      <w:fldChar w:fldCharType="begin"/>
    </w:r>
    <w:r>
      <w:instrText xml:space="preserve"> PAGE </w:instrText>
    </w:r>
    <w:r>
      <w:fldChar w:fldCharType="separate"/>
    </w:r>
    <w:r>
      <w:rPr>
        <w:noProof/>
      </w:rPr>
      <w:t>3</w:t>
    </w:r>
    <w:r>
      <w:fldChar w:fldCharType="end"/>
    </w:r>
  </w:p>
  <w:sdt>
    <w:sdtPr>
      <w:id w:val="-579297676"/>
      <w:docPartObj>
        <w:docPartGallery w:val="Page Numbers (Bottom of Page)"/>
        <w:docPartUnique/>
      </w:docPartObj>
    </w:sdtPr>
    <w:sdtContent>
      <w:p w14:paraId="4D3045A9" w14:textId="77777777" w:rsidR="00410F91" w:rsidRDefault="00000000" w:rsidP="00410F91">
        <w:pPr>
          <w:pStyle w:val="Noga"/>
        </w:pPr>
      </w:p>
    </w:sdtContent>
  </w:sdt>
  <w:p w14:paraId="4FED4739" w14:textId="77777777" w:rsidR="00410F91" w:rsidRDefault="00410F91" w:rsidP="00410F91">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723776" behindDoc="1" locked="0" layoutInCell="1" allowOverlap="1" wp14:anchorId="5CD245F3" wp14:editId="09D258DE">
              <wp:simplePos x="0" y="0"/>
              <wp:positionH relativeFrom="margin">
                <wp:posOffset>952500</wp:posOffset>
              </wp:positionH>
              <wp:positionV relativeFrom="paragraph">
                <wp:posOffset>-136525</wp:posOffset>
              </wp:positionV>
              <wp:extent cx="3133725" cy="390525"/>
              <wp:effectExtent l="0" t="0" r="9525" b="9525"/>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15711A67"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2F0E9904"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D245F3" id="_x0000_t202" coordsize="21600,21600" o:spt="202" path="m,l,21600r21600,l21600,xe">
              <v:stroke joinstyle="miter"/>
              <v:path gradientshapeok="t" o:connecttype="rect"/>
            </v:shapetype>
            <v:shape id="_x0000_s1035" type="#_x0000_t202" style="position:absolute;margin-left:75pt;margin-top:-10.75pt;width:246.75pt;height:30.75pt;z-index:-2515927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" stroked="f">
              <v:textbox>
                <w:txbxContent>
                  <w:p w14:paraId="15711A67"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2F0E9904" w14:textId="77777777" w:rsidR="00410F91" w:rsidRPr="00AD127B" w:rsidRDefault="00410F91" w:rsidP="00410F91">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724800" behindDoc="1" locked="0" layoutInCell="1" allowOverlap="1" wp14:anchorId="65A7EB1A" wp14:editId="75F335F5">
          <wp:simplePos x="0" y="0"/>
          <wp:positionH relativeFrom="margin">
            <wp:posOffset>4226560</wp:posOffset>
          </wp:positionH>
          <wp:positionV relativeFrom="paragraph">
            <wp:posOffset>-301625</wp:posOffset>
          </wp:positionV>
          <wp:extent cx="1496060" cy="693420"/>
          <wp:effectExtent l="0" t="0" r="8890" b="0"/>
          <wp:wrapSquare wrapText="bothSides"/>
          <wp:docPr id="9"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564F193A" w14:textId="77777777" w:rsidR="00E210CF" w:rsidRDefault="00E210CF" w:rsidP="00410F91">
    <w:pPr>
      <w:pStyle w:val="Noga"/>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DCF72" w14:textId="77777777" w:rsidR="00E210CF" w:rsidRDefault="00E210CF"/>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3378049"/>
      <w:docPartObj>
        <w:docPartGallery w:val="Page Numbers (Bottom of Page)"/>
        <w:docPartUnique/>
      </w:docPartObj>
    </w:sdtPr>
    <w:sdtContent>
      <w:p w14:paraId="06022897" w14:textId="77777777" w:rsidR="00686C28" w:rsidRDefault="00000000" w:rsidP="00686C28">
        <w:pPr>
          <w:pStyle w:val="Noga"/>
        </w:pPr>
      </w:p>
    </w:sdtContent>
  </w:sdt>
  <w:p w14:paraId="1BDBD717" w14:textId="77777777" w:rsidR="00686C28" w:rsidRDefault="00686C28" w:rsidP="00686C28">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729920" behindDoc="1" locked="0" layoutInCell="1" allowOverlap="1" wp14:anchorId="5BD7439A" wp14:editId="6C495843">
              <wp:simplePos x="0" y="0"/>
              <wp:positionH relativeFrom="margin">
                <wp:posOffset>952500</wp:posOffset>
              </wp:positionH>
              <wp:positionV relativeFrom="paragraph">
                <wp:posOffset>-136525</wp:posOffset>
              </wp:positionV>
              <wp:extent cx="3133725" cy="390525"/>
              <wp:effectExtent l="0" t="0" r="9525" b="9525"/>
              <wp:wrapNone/>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04602FCF" w14:textId="77777777" w:rsidR="00686C28" w:rsidRPr="00AD127B" w:rsidRDefault="00686C28"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7916DAE2" w14:textId="77777777" w:rsidR="00686C28" w:rsidRPr="00AD127B" w:rsidRDefault="00686C28"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D7439A" id="_x0000_t202" coordsize="21600,21600" o:spt="202" path="m,l,21600r21600,l21600,xe">
              <v:stroke joinstyle="miter"/>
              <v:path gradientshapeok="t" o:connecttype="rect"/>
            </v:shapetype>
            <v:shape id="_x0000_s1038" type="#_x0000_t202" style="position:absolute;margin-left:75pt;margin-top:-10.75pt;width:246.75pt;height:30.75pt;z-index:-2515865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" stroked="f">
              <v:textbox>
                <w:txbxContent>
                  <w:p w14:paraId="04602FCF" w14:textId="77777777" w:rsidR="00686C28" w:rsidRPr="00AD127B" w:rsidRDefault="00686C28"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7916DAE2" w14:textId="77777777" w:rsidR="00686C28" w:rsidRPr="00AD127B" w:rsidRDefault="00686C28"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730944" behindDoc="1" locked="0" layoutInCell="1" allowOverlap="1" wp14:anchorId="54CC0311" wp14:editId="319E7F6A">
          <wp:simplePos x="0" y="0"/>
          <wp:positionH relativeFrom="margin">
            <wp:posOffset>4226560</wp:posOffset>
          </wp:positionH>
          <wp:positionV relativeFrom="paragraph">
            <wp:posOffset>-301625</wp:posOffset>
          </wp:positionV>
          <wp:extent cx="1496060" cy="693420"/>
          <wp:effectExtent l="0" t="0" r="8890" b="0"/>
          <wp:wrapSquare wrapText="bothSides"/>
          <wp:docPr id="13"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2F2BEC72" w14:textId="77777777" w:rsidR="00E210CF" w:rsidRPr="00686C28" w:rsidRDefault="00E210CF" w:rsidP="00686C28">
    <w:pPr>
      <w:pStyle w:val="Nog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DFF98" w14:textId="77777777" w:rsidR="00E210CF" w:rsidRDefault="00E210C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65F9E" w14:textId="77777777" w:rsidR="00095568" w:rsidRDefault="00095568">
      <w:r>
        <w:separator/>
      </w:r>
    </w:p>
  </w:footnote>
  <w:footnote w:type="continuationSeparator" w:id="0">
    <w:p w14:paraId="0AFF3561" w14:textId="77777777" w:rsidR="00095568" w:rsidRDefault="00095568">
      <w:r>
        <w:continuationSeparator/>
      </w:r>
    </w:p>
  </w:footnote>
  <w:footnote w:id="1">
    <w:p w14:paraId="19D3FA2E" w14:textId="77777777" w:rsidR="00E210CF" w:rsidRDefault="00E210CF">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68BFE4A6" w14:textId="2CAB29BB" w:rsidR="00731489" w:rsidRDefault="00731489" w:rsidP="00731489">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w:t>
      </w:r>
      <w:r w:rsidR="00BC1CE3">
        <w:rPr>
          <w:rFonts w:asciiTheme="minorHAnsi" w:hAnsiTheme="minorHAnsi" w:cstheme="minorHAnsi"/>
          <w:sz w:val="18"/>
          <w:szCs w:val="18"/>
        </w:rPr>
        <w:t>2</w:t>
      </w:r>
      <w:r>
        <w:rPr>
          <w:rFonts w:asciiTheme="minorHAnsi" w:hAnsiTheme="minorHAnsi" w:cstheme="minorHAnsi"/>
          <w:sz w:val="18"/>
          <w:szCs w:val="18"/>
        </w:rPr>
        <w:t xml:space="preserve">/578 z dne 8. 4. 2022) </w:t>
      </w:r>
    </w:p>
  </w:footnote>
  <w:footnote w:id="3">
    <w:p w14:paraId="1625BD18" w14:textId="77777777" w:rsidR="00841EAE" w:rsidRPr="00BF4A53" w:rsidRDefault="00841EAE" w:rsidP="00841EAE">
      <w:pPr>
        <w:jc w:val="both"/>
        <w:rPr>
          <w:rFonts w:asciiTheme="minorHAnsi" w:hAnsiTheme="minorHAnsi" w:cstheme="minorHAnsi"/>
          <w:sz w:val="18"/>
          <w:szCs w:val="18"/>
        </w:rPr>
      </w:pPr>
      <w:r>
        <w:rPr>
          <w:rStyle w:val="Sprotnaopomba-sklic"/>
        </w:rPr>
        <w:footnoteRef/>
      </w:r>
      <w:r>
        <w:t xml:space="preserve"> </w:t>
      </w:r>
      <w:r w:rsidRPr="00BF4A53">
        <w:rPr>
          <w:rFonts w:asciiTheme="minorHAnsi" w:hAnsiTheme="minorHAnsi" w:cstheme="minorHAnsi"/>
          <w:b/>
          <w:bCs/>
          <w:sz w:val="18"/>
          <w:szCs w:val="18"/>
        </w:rPr>
        <w:t>Sestavni del tega predračuna je</w:t>
      </w:r>
      <w:r>
        <w:rPr>
          <w:rFonts w:asciiTheme="minorHAnsi" w:hAnsiTheme="minorHAnsi" w:cstheme="minorHAnsi"/>
          <w:b/>
          <w:bCs/>
          <w:sz w:val="18"/>
          <w:szCs w:val="18"/>
        </w:rPr>
        <w:t xml:space="preserve"> izpolnjen obrazec</w:t>
      </w:r>
      <w:r w:rsidRPr="00BF4A53">
        <w:rPr>
          <w:rFonts w:asciiTheme="minorHAnsi" w:hAnsiTheme="minorHAnsi" w:cstheme="minorHAnsi"/>
          <w:b/>
          <w:bCs/>
          <w:sz w:val="18"/>
          <w:szCs w:val="18"/>
        </w:rPr>
        <w:t xml:space="preserve"> popis</w:t>
      </w:r>
      <w:r>
        <w:rPr>
          <w:rFonts w:asciiTheme="minorHAnsi" w:hAnsiTheme="minorHAnsi" w:cstheme="minorHAnsi"/>
          <w:b/>
          <w:bCs/>
          <w:sz w:val="18"/>
          <w:szCs w:val="18"/>
        </w:rPr>
        <w:t>a</w:t>
      </w:r>
      <w:r w:rsidRPr="00BF4A53">
        <w:rPr>
          <w:rFonts w:asciiTheme="minorHAnsi" w:hAnsiTheme="minorHAnsi" w:cstheme="minorHAnsi"/>
          <w:b/>
          <w:bCs/>
          <w:sz w:val="18"/>
          <w:szCs w:val="18"/>
        </w:rPr>
        <w:t xml:space="preserve"> blaga oz. materiala</w:t>
      </w:r>
      <w:r>
        <w:rPr>
          <w:rFonts w:asciiTheme="minorHAnsi" w:hAnsiTheme="minorHAnsi" w:cstheme="minorHAnsi"/>
          <w:b/>
          <w:bCs/>
          <w:sz w:val="18"/>
          <w:szCs w:val="18"/>
        </w:rPr>
        <w:t xml:space="preserve"> za vsak posamezni sklop ali podsklop</w:t>
      </w:r>
      <w:r w:rsidRPr="00BF4A53">
        <w:rPr>
          <w:rFonts w:asciiTheme="minorHAnsi" w:hAnsiTheme="minorHAnsi" w:cstheme="minorHAnsi"/>
          <w:b/>
          <w:bCs/>
          <w:sz w:val="18"/>
          <w:szCs w:val="18"/>
        </w:rPr>
        <w:t xml:space="preserve"> v skladu s predmetno razpisno dokumentacijo</w:t>
      </w:r>
      <w:r>
        <w:rPr>
          <w:rFonts w:asciiTheme="minorHAnsi" w:hAnsiTheme="minorHAnsi" w:cstheme="minorHAnsi"/>
          <w:b/>
          <w:bCs/>
          <w:sz w:val="18"/>
          <w:szCs w:val="18"/>
        </w:rPr>
        <w:t xml:space="preserve">, ki ga ponudnik priloži v oddelek »Drugi dokumenti«. </w:t>
      </w:r>
    </w:p>
    <w:p w14:paraId="40D3F126" w14:textId="77777777" w:rsidR="00841EAE" w:rsidRDefault="00841EAE" w:rsidP="00841EAE">
      <w:pPr>
        <w:pStyle w:val="Sprotnaopomba-besedilo"/>
      </w:pPr>
    </w:p>
  </w:footnote>
  <w:footnote w:id="4">
    <w:p w14:paraId="7BDAE127" w14:textId="77777777" w:rsidR="00846540" w:rsidRDefault="00846540" w:rsidP="00846540">
      <w:pPr>
        <w:pStyle w:val="Sprotnaopomba-besedilo"/>
      </w:pPr>
      <w:r>
        <w:rPr>
          <w:rStyle w:val="Sprotnaopomba-sklic"/>
        </w:rPr>
        <w:footnoteRef/>
      </w:r>
      <w:r>
        <w:t xml:space="preserve"> </w:t>
      </w:r>
      <w:r w:rsidRPr="003F6EFA">
        <w:rPr>
          <w:rFonts w:asciiTheme="minorHAnsi" w:hAnsiTheme="minorHAnsi" w:cstheme="minorHAnsi"/>
        </w:rPr>
        <w:t>V kolikor v naštetih organih gospodarskega subjekta ni članov, ki so tuji državljani, se tabela ne izpolni.</w:t>
      </w:r>
    </w:p>
  </w:footnote>
  <w:footnote w:id="5">
    <w:p w14:paraId="3C8C0C6E" w14:textId="5D7CDA53" w:rsidR="000C584F" w:rsidRDefault="000C584F">
      <w:pPr>
        <w:pStyle w:val="Sprotnaopomba-besedilo"/>
      </w:pPr>
      <w:r>
        <w:rPr>
          <w:rStyle w:val="Sprotnaopomba-sklic"/>
        </w:rPr>
        <w:footnoteRef/>
      </w:r>
      <w:r>
        <w:t xml:space="preserve"> Besedilo se ustrezno uskladi</w:t>
      </w:r>
    </w:p>
  </w:footnote>
  <w:footnote w:id="6">
    <w:p w14:paraId="1EC14D96" w14:textId="77777777" w:rsidR="00731489" w:rsidRPr="00751E3B" w:rsidRDefault="00731489" w:rsidP="00731489">
      <w:pPr>
        <w:pStyle w:val="Sprotnaopomba-besedilo"/>
        <w:ind w:right="413"/>
        <w:jc w:val="both"/>
        <w:rPr>
          <w:rFonts w:ascii="Calibri" w:hAnsi="Calibri" w:cs="Calibri"/>
          <w:sz w:val="16"/>
          <w:szCs w:val="16"/>
        </w:rPr>
      </w:pPr>
      <w:r w:rsidRPr="00751E3B">
        <w:rPr>
          <w:rStyle w:val="Sprotnaopomba-sklic"/>
          <w:rFonts w:ascii="Calibri" w:hAnsi="Calibri" w:cs="Calibri"/>
          <w:sz w:val="16"/>
          <w:szCs w:val="16"/>
        </w:rPr>
        <w:footnoteRef/>
      </w:r>
      <w:r w:rsidRPr="00751E3B">
        <w:rPr>
          <w:rFonts w:ascii="Calibri" w:hAnsi="Calibri" w:cs="Calibri"/>
          <w:sz w:val="16"/>
          <w:szCs w:val="16"/>
        </w:rPr>
        <w:t xml:space="preserve"> Kot družinski član se za namene te izjave štejejo: zakonec, otroci, posvojenci, starši, posvojitelji, bratje, sestre in osebe, ki s funkcionarjem</w:t>
      </w:r>
      <w:r>
        <w:rPr>
          <w:rFonts w:ascii="Calibri" w:hAnsi="Calibri" w:cs="Calibri"/>
          <w:sz w:val="16"/>
          <w:szCs w:val="16"/>
        </w:rPr>
        <w:t xml:space="preserve"> </w:t>
      </w:r>
      <w:r w:rsidRPr="00751E3B">
        <w:rPr>
          <w:rFonts w:ascii="Calibri" w:hAnsi="Calibri" w:cs="Calibri"/>
          <w:sz w:val="16"/>
          <w:szCs w:val="16"/>
        </w:rPr>
        <w:t>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BB106" w14:textId="77777777" w:rsidR="000E0E78" w:rsidRDefault="000E0E7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8350" w14:textId="77777777" w:rsidR="00E210CF" w:rsidRDefault="00E210CF" w:rsidP="003B2559">
    <w:pPr>
      <w:pStyle w:val="Glava"/>
    </w:pPr>
    <w:r>
      <w:rPr>
        <w:noProof/>
        <w:lang w:eastAsia="sl-SI"/>
      </w:rPr>
      <mc:AlternateContent>
        <mc:Choice Requires="wps">
          <w:drawing>
            <wp:anchor distT="45720" distB="45720" distL="114300" distR="114300" simplePos="0" relativeHeight="251711488" behindDoc="0" locked="0" layoutInCell="1" allowOverlap="1" wp14:anchorId="3DFA7B17" wp14:editId="4D50F1D4">
              <wp:simplePos x="0" y="0"/>
              <wp:positionH relativeFrom="column">
                <wp:posOffset>4899660</wp:posOffset>
              </wp:positionH>
              <wp:positionV relativeFrom="paragraph">
                <wp:posOffset>-327660</wp:posOffset>
              </wp:positionV>
              <wp:extent cx="1640840" cy="523875"/>
              <wp:effectExtent l="0" t="0" r="0" b="9525"/>
              <wp:wrapSquare wrapText="bothSides"/>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29ECD356"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7D744A87"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715C1766"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74FA95B8" w14:textId="77777777" w:rsidR="00E210CF" w:rsidRPr="002A050D" w:rsidRDefault="00E210CF" w:rsidP="003B2559">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DFA7B17" id="_x0000_t202" coordsize="21600,21600" o:spt="202" path="m,l,21600r21600,l21600,xe">
              <v:stroke joinstyle="miter"/>
              <v:path gradientshapeok="t" o:connecttype="rect"/>
            </v:shapetype>
            <v:shape id="Polje z besedilom 2" o:spid="_x0000_s1026" type="#_x0000_t202" style="position:absolute;margin-left:385.8pt;margin-top:-25.8pt;width:129.2pt;height:41.25pt;z-index:251711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" stroked="f">
              <v:textbox inset="0,0,0,0">
                <w:txbxContent>
                  <w:p w14:paraId="29ECD356"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7D744A87"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715C1766" w14:textId="77777777" w:rsidR="00E210CF" w:rsidRPr="002A050D" w:rsidRDefault="00E210CF" w:rsidP="003B2559">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74FA95B8" w14:textId="77777777" w:rsidR="00E210CF" w:rsidRPr="002A050D" w:rsidRDefault="00E210CF" w:rsidP="003B2559">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710464" behindDoc="0" locked="0" layoutInCell="1" allowOverlap="1" wp14:anchorId="355A2F01" wp14:editId="5FC9FCCC">
              <wp:simplePos x="0" y="0"/>
              <wp:positionH relativeFrom="column">
                <wp:posOffset>3661410</wp:posOffset>
              </wp:positionH>
              <wp:positionV relativeFrom="paragraph">
                <wp:posOffset>-327660</wp:posOffset>
              </wp:positionV>
              <wp:extent cx="800100" cy="593090"/>
              <wp:effectExtent l="0" t="0" r="0" b="0"/>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4C4EA2D0" w14:textId="77777777" w:rsidR="00E210CF" w:rsidRPr="002A050D" w:rsidRDefault="00E210CF" w:rsidP="003B2559">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7FC8DFD9" w14:textId="77777777" w:rsidR="00E210CF" w:rsidRPr="002A050D" w:rsidRDefault="00E210CF" w:rsidP="003B2559">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355A2F01" id="_x0000_s1027" type="#_x0000_t202" style="position:absolute;margin-left:288.3pt;margin-top:-25.8pt;width:63pt;height:46.7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" stroked="f">
              <v:textbox inset="0,0,0,0">
                <w:txbxContent>
                  <w:p w14:paraId="4C4EA2D0" w14:textId="77777777" w:rsidR="00E210CF" w:rsidRPr="002A050D" w:rsidRDefault="00E210CF" w:rsidP="003B2559">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7FC8DFD9" w14:textId="77777777" w:rsidR="00E210CF" w:rsidRPr="002A050D" w:rsidRDefault="00E210CF" w:rsidP="003B2559">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709440" behindDoc="1" locked="0" layoutInCell="1" allowOverlap="1" wp14:anchorId="62F40A3B" wp14:editId="47395765">
          <wp:simplePos x="0" y="0"/>
          <wp:positionH relativeFrom="page">
            <wp:posOffset>799465</wp:posOffset>
          </wp:positionH>
          <wp:positionV relativeFrom="page">
            <wp:posOffset>431165</wp:posOffset>
          </wp:positionV>
          <wp:extent cx="936000" cy="593588"/>
          <wp:effectExtent l="0" t="0" r="0" b="0"/>
          <wp:wrapNone/>
          <wp:docPr id="3" name="Slika 3"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12ADA850" w14:textId="77777777" w:rsidR="00E210CF" w:rsidRDefault="00E210C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1469F" w14:textId="77777777" w:rsidR="00E210CF" w:rsidRDefault="00E210CF" w:rsidP="00584CA6">
    <w:pPr>
      <w:pStyle w:val="Glava"/>
    </w:pPr>
    <w:r>
      <w:rPr>
        <w:noProof/>
        <w:lang w:eastAsia="sl-SI"/>
      </w:rPr>
      <mc:AlternateContent>
        <mc:Choice Requires="wps">
          <w:drawing>
            <wp:anchor distT="45720" distB="45720" distL="114300" distR="114300" simplePos="0" relativeHeight="251707392" behindDoc="0" locked="0" layoutInCell="1" allowOverlap="1" wp14:anchorId="1E4F3215" wp14:editId="5F410DD1">
              <wp:simplePos x="0" y="0"/>
              <wp:positionH relativeFrom="column">
                <wp:posOffset>4899660</wp:posOffset>
              </wp:positionH>
              <wp:positionV relativeFrom="paragraph">
                <wp:posOffset>-327660</wp:posOffset>
              </wp:positionV>
              <wp:extent cx="1640840" cy="523875"/>
              <wp:effectExtent l="0" t="0" r="0" b="9525"/>
              <wp:wrapSquare wrapText="bothSides"/>
              <wp:docPr id="34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7FBC699A"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7A2C44C2"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0F56C496"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0EC05695" w14:textId="77777777" w:rsidR="00E210CF" w:rsidRPr="002A050D" w:rsidRDefault="00E210CF" w:rsidP="00584CA6">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4F3215" id="_x0000_t202" coordsize="21600,21600" o:spt="202" path="m,l,21600r21600,l21600,xe">
              <v:stroke joinstyle="miter"/>
              <v:path gradientshapeok="t" o:connecttype="rect"/>
            </v:shapetype>
            <v:shape id="_x0000_s1028" type="#_x0000_t202" style="position:absolute;margin-left:385.8pt;margin-top:-25.8pt;width:129.2pt;height:41.25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FMbWwQHAgAA7QMA&#10;AA4AAAAAAAAAAAAAAAAALgIAAGRycy9lMm9Eb2MueG1sUEsBAi0AFAAGAAgAAAAhAOkcrYLgAAAA&#10;CwEAAA8AAAAAAAAAAAAAAAAAYQQAAGRycy9kb3ducmV2LnhtbFBLBQYAAAAABAAEAPMAAABuBQAA&#10;AAA=&#10;" stroked="f">
              <v:textbox inset="0,0,0,0">
                <w:txbxContent>
                  <w:p w14:paraId="7FBC699A"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7A2C44C2"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0F56C496" w14:textId="77777777" w:rsidR="00E210CF" w:rsidRPr="002A050D" w:rsidRDefault="00E210CF" w:rsidP="00584C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0EC05695" w14:textId="77777777" w:rsidR="00E210CF" w:rsidRPr="002A050D" w:rsidRDefault="00E210CF" w:rsidP="00584CA6">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706368" behindDoc="0" locked="0" layoutInCell="1" allowOverlap="1" wp14:anchorId="5DBC01FC" wp14:editId="10A51271">
              <wp:simplePos x="0" y="0"/>
              <wp:positionH relativeFrom="column">
                <wp:posOffset>3661410</wp:posOffset>
              </wp:positionH>
              <wp:positionV relativeFrom="paragraph">
                <wp:posOffset>-327660</wp:posOffset>
              </wp:positionV>
              <wp:extent cx="800100" cy="593090"/>
              <wp:effectExtent l="0" t="0" r="0" b="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03C64C6D" w14:textId="77777777" w:rsidR="00E210CF" w:rsidRPr="002A050D" w:rsidRDefault="00E210CF" w:rsidP="00584C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696EB136" w14:textId="77777777" w:rsidR="00E210CF" w:rsidRPr="002A050D" w:rsidRDefault="00E210CF" w:rsidP="00584C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DBC01FC" id="_x0000_s1029" type="#_x0000_t202" style="position:absolute;margin-left:288.3pt;margin-top:-25.8pt;width:63pt;height:46.7pt;z-index:251706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" stroked="f">
              <v:textbox inset="0,0,0,0">
                <w:txbxContent>
                  <w:p w14:paraId="03C64C6D" w14:textId="77777777" w:rsidR="00E210CF" w:rsidRPr="002A050D" w:rsidRDefault="00E210CF" w:rsidP="00584C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696EB136" w14:textId="77777777" w:rsidR="00E210CF" w:rsidRPr="002A050D" w:rsidRDefault="00E210CF" w:rsidP="00584C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705344" behindDoc="1" locked="0" layoutInCell="1" allowOverlap="1" wp14:anchorId="27C13020" wp14:editId="39600282">
          <wp:simplePos x="0" y="0"/>
          <wp:positionH relativeFrom="page">
            <wp:posOffset>799465</wp:posOffset>
          </wp:positionH>
          <wp:positionV relativeFrom="page">
            <wp:posOffset>431165</wp:posOffset>
          </wp:positionV>
          <wp:extent cx="936000" cy="593588"/>
          <wp:effectExtent l="0" t="0" r="0" b="0"/>
          <wp:wrapNone/>
          <wp:docPr id="45" name="Slika 45"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203ED4B6" w14:textId="77777777" w:rsidR="00E210CF" w:rsidRDefault="00E210CF">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2D8EF" w14:textId="77777777" w:rsidR="00E210CF" w:rsidRDefault="00E210C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E2E32" w14:textId="77777777" w:rsidR="00E210CF" w:rsidRDefault="00E210CF" w:rsidP="004F47A6">
    <w:pPr>
      <w:pStyle w:val="Glava"/>
    </w:pPr>
    <w:r>
      <w:rPr>
        <w:noProof/>
        <w:lang w:eastAsia="sl-SI"/>
      </w:rPr>
      <mc:AlternateContent>
        <mc:Choice Requires="wps">
          <w:drawing>
            <wp:anchor distT="45720" distB="45720" distL="114300" distR="114300" simplePos="0" relativeHeight="251699200" behindDoc="0" locked="0" layoutInCell="1" allowOverlap="1" wp14:anchorId="1B5F047D" wp14:editId="273BFE76">
              <wp:simplePos x="0" y="0"/>
              <wp:positionH relativeFrom="column">
                <wp:posOffset>4899660</wp:posOffset>
              </wp:positionH>
              <wp:positionV relativeFrom="paragraph">
                <wp:posOffset>-327660</wp:posOffset>
              </wp:positionV>
              <wp:extent cx="1640840" cy="523875"/>
              <wp:effectExtent l="0" t="0" r="0" b="9525"/>
              <wp:wrapSquare wrapText="bothSides"/>
              <wp:docPr id="60"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5CC6F896"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583B77F2"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7C755680"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C8479AA" w14:textId="77777777" w:rsidR="00E210CF" w:rsidRPr="002A050D" w:rsidRDefault="00E210CF" w:rsidP="004F47A6">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B5F047D" id="_x0000_t202" coordsize="21600,21600" o:spt="202" path="m,l,21600r21600,l21600,xe">
              <v:stroke joinstyle="miter"/>
              <v:path gradientshapeok="t" o:connecttype="rect"/>
            </v:shapetype>
            <v:shape id="_x0000_s1030" type="#_x0000_t202" style="position:absolute;margin-left:385.8pt;margin-top:-25.8pt;width:129.2pt;height:41.25pt;z-index:2516992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Jhka6gHAgAA7QMA&#10;AA4AAAAAAAAAAAAAAAAALgIAAGRycy9lMm9Eb2MueG1sUEsBAi0AFAAGAAgAAAAhAOkcrYLgAAAA&#10;CwEAAA8AAAAAAAAAAAAAAAAAYQQAAGRycy9kb3ducmV2LnhtbFBLBQYAAAAABAAEAPMAAABuBQAA&#10;AAA=&#10;" stroked="f">
              <v:textbox inset="0,0,0,0">
                <w:txbxContent>
                  <w:p w14:paraId="5CC6F896"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583B77F2"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7C755680"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C8479AA" w14:textId="77777777" w:rsidR="00E210CF" w:rsidRPr="002A050D" w:rsidRDefault="00E210CF" w:rsidP="004F47A6">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698176" behindDoc="0" locked="0" layoutInCell="1" allowOverlap="1" wp14:anchorId="439DC08B" wp14:editId="15F07FDF">
              <wp:simplePos x="0" y="0"/>
              <wp:positionH relativeFrom="column">
                <wp:posOffset>3661410</wp:posOffset>
              </wp:positionH>
              <wp:positionV relativeFrom="paragraph">
                <wp:posOffset>-327660</wp:posOffset>
              </wp:positionV>
              <wp:extent cx="800100" cy="593090"/>
              <wp:effectExtent l="0" t="0" r="0" b="0"/>
              <wp:wrapSquare wrapText="bothSides"/>
              <wp:docPr id="6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413C50B0" w14:textId="77777777" w:rsidR="00E210CF" w:rsidRPr="002A050D" w:rsidRDefault="00E210CF"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41F05949" w14:textId="77777777" w:rsidR="00E210CF" w:rsidRPr="002A050D" w:rsidRDefault="00E210CF"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439DC08B" id="_x0000_s1031" type="#_x0000_t202" style="position:absolute;margin-left:288.3pt;margin-top:-25.8pt;width:63pt;height:46.7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" stroked="f">
              <v:textbox inset="0,0,0,0">
                <w:txbxContent>
                  <w:p w14:paraId="413C50B0" w14:textId="77777777" w:rsidR="00E210CF" w:rsidRPr="002A050D" w:rsidRDefault="00E210CF"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41F05949" w14:textId="77777777" w:rsidR="00E210CF" w:rsidRPr="002A050D" w:rsidRDefault="00E210CF"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697152" behindDoc="1" locked="0" layoutInCell="1" allowOverlap="1" wp14:anchorId="46664CA7" wp14:editId="5D9776D0">
          <wp:simplePos x="0" y="0"/>
          <wp:positionH relativeFrom="page">
            <wp:posOffset>799465</wp:posOffset>
          </wp:positionH>
          <wp:positionV relativeFrom="page">
            <wp:posOffset>431165</wp:posOffset>
          </wp:positionV>
          <wp:extent cx="936000" cy="593588"/>
          <wp:effectExtent l="0" t="0" r="0" b="0"/>
          <wp:wrapNone/>
          <wp:docPr id="62" name="Slika 62"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59C0738E" w14:textId="77777777" w:rsidR="00E210CF" w:rsidRDefault="00E210CF">
    <w:pPr>
      <w:pStyle w:val="Glava"/>
      <w:tabs>
        <w:tab w:val="clear" w:pos="4536"/>
        <w:tab w:val="clear" w:pos="9072"/>
        <w:tab w:val="left" w:pos="2010"/>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3AA2E" w14:textId="77777777" w:rsidR="00E210CF" w:rsidRDefault="00E210CF" w:rsidP="004F47A6">
    <w:pPr>
      <w:pStyle w:val="Glava"/>
    </w:pPr>
    <w:r>
      <w:rPr>
        <w:noProof/>
        <w:lang w:eastAsia="sl-SI"/>
      </w:rPr>
      <mc:AlternateContent>
        <mc:Choice Requires="wps">
          <w:drawing>
            <wp:anchor distT="45720" distB="45720" distL="114300" distR="114300" simplePos="0" relativeHeight="251695104" behindDoc="0" locked="0" layoutInCell="1" allowOverlap="1" wp14:anchorId="78C491EE" wp14:editId="281F54E5">
              <wp:simplePos x="0" y="0"/>
              <wp:positionH relativeFrom="column">
                <wp:posOffset>4899660</wp:posOffset>
              </wp:positionH>
              <wp:positionV relativeFrom="paragraph">
                <wp:posOffset>-327660</wp:posOffset>
              </wp:positionV>
              <wp:extent cx="1640840" cy="523875"/>
              <wp:effectExtent l="0" t="0" r="0" b="9525"/>
              <wp:wrapSquare wrapText="bothSides"/>
              <wp:docPr id="5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1608A43A"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6490FA7E"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28E6A12C"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2C1CFF4" w14:textId="77777777" w:rsidR="00E210CF" w:rsidRPr="002A050D" w:rsidRDefault="00E210CF" w:rsidP="004F47A6">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8C491EE" id="_x0000_t202" coordsize="21600,21600" o:spt="202" path="m,l,21600r21600,l21600,xe">
              <v:stroke joinstyle="miter"/>
              <v:path gradientshapeok="t" o:connecttype="rect"/>
            </v:shapetype>
            <v:shape id="_x0000_s1033" type="#_x0000_t202" style="position:absolute;margin-left:385.8pt;margin-top:-25.8pt;width:129.2pt;height:41.25pt;z-index:251695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F3YyxMHAgAA7QMA&#10;AA4AAAAAAAAAAAAAAAAALgIAAGRycy9lMm9Eb2MueG1sUEsBAi0AFAAGAAgAAAAhAOkcrYLgAAAA&#10;CwEAAA8AAAAAAAAAAAAAAAAAYQQAAGRycy9kb3ducmV2LnhtbFBLBQYAAAAABAAEAPMAAABuBQAA&#10;AAA=&#10;" stroked="f">
              <v:textbox inset="0,0,0,0">
                <w:txbxContent>
                  <w:p w14:paraId="1608A43A"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6490FA7E"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28E6A12C" w14:textId="77777777" w:rsidR="00E210CF" w:rsidRPr="002A050D" w:rsidRDefault="00E210CF" w:rsidP="004F47A6">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2C1CFF4" w14:textId="77777777" w:rsidR="00E210CF" w:rsidRPr="002A050D" w:rsidRDefault="00E210CF" w:rsidP="004F47A6">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694080" behindDoc="0" locked="0" layoutInCell="1" allowOverlap="1" wp14:anchorId="55088B5D" wp14:editId="43D75523">
              <wp:simplePos x="0" y="0"/>
              <wp:positionH relativeFrom="column">
                <wp:posOffset>3661410</wp:posOffset>
              </wp:positionH>
              <wp:positionV relativeFrom="paragraph">
                <wp:posOffset>-327660</wp:posOffset>
              </wp:positionV>
              <wp:extent cx="800100" cy="593090"/>
              <wp:effectExtent l="0" t="0" r="0" b="0"/>
              <wp:wrapSquare wrapText="bothSides"/>
              <wp:docPr id="58"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50539B9B" w14:textId="77777777" w:rsidR="00E210CF" w:rsidRPr="002A050D" w:rsidRDefault="00E210CF"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32856C97" w14:textId="77777777" w:rsidR="00E210CF" w:rsidRPr="002A050D" w:rsidRDefault="00E210CF"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5088B5D" id="_x0000_s1034" type="#_x0000_t202" style="position:absolute;margin-left:288.3pt;margin-top:-25.8pt;width:63pt;height:46.7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" stroked="f">
              <v:textbox inset="0,0,0,0">
                <w:txbxContent>
                  <w:p w14:paraId="50539B9B" w14:textId="77777777" w:rsidR="00E210CF" w:rsidRPr="002A050D" w:rsidRDefault="00E210CF" w:rsidP="004F47A6">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32856C97" w14:textId="77777777" w:rsidR="00E210CF" w:rsidRPr="002A050D" w:rsidRDefault="00E210CF" w:rsidP="004F47A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693056" behindDoc="1" locked="0" layoutInCell="1" allowOverlap="1" wp14:anchorId="36E9FE33" wp14:editId="49C9C63D">
          <wp:simplePos x="0" y="0"/>
          <wp:positionH relativeFrom="page">
            <wp:posOffset>799465</wp:posOffset>
          </wp:positionH>
          <wp:positionV relativeFrom="page">
            <wp:posOffset>431165</wp:posOffset>
          </wp:positionV>
          <wp:extent cx="936000" cy="593588"/>
          <wp:effectExtent l="0" t="0" r="0" b="0"/>
          <wp:wrapNone/>
          <wp:docPr id="59" name="Slika 59"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0E64DD33" w14:textId="77777777" w:rsidR="00E210CF" w:rsidRPr="004F47A6" w:rsidRDefault="00E210CF" w:rsidP="00131FAF">
    <w:pPr>
      <w:ind w:right="-1368"/>
      <w:rPr>
        <w:rFonts w:cs="Calibri"/>
        <w:bCs/>
        <w:sz w:val="18"/>
        <w:szCs w:val="18"/>
      </w:rPr>
    </w:pPr>
  </w:p>
  <w:p w14:paraId="4E86A13A" w14:textId="77777777" w:rsidR="00E210CF" w:rsidRDefault="00E210CF" w:rsidP="00DC163E">
    <w:pPr>
      <w:pStyle w:val="Glava"/>
      <w:tabs>
        <w:tab w:val="clear" w:pos="4536"/>
        <w:tab w:val="clear" w:pos="9072"/>
        <w:tab w:val="left" w:pos="3960"/>
      </w:tab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C87A6" w14:textId="77777777" w:rsidR="00E210CF" w:rsidRDefault="00E210CF"/>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3FF36" w14:textId="77777777" w:rsidR="00E210CF" w:rsidRDefault="00E210CF" w:rsidP="00FA7D08">
    <w:pPr>
      <w:pStyle w:val="Glava"/>
    </w:pPr>
    <w:r>
      <w:rPr>
        <w:noProof/>
        <w:lang w:eastAsia="sl-SI"/>
      </w:rPr>
      <mc:AlternateContent>
        <mc:Choice Requires="wps">
          <w:drawing>
            <wp:anchor distT="45720" distB="45720" distL="114300" distR="114300" simplePos="0" relativeHeight="251715584" behindDoc="0" locked="0" layoutInCell="1" allowOverlap="1" wp14:anchorId="22C27357" wp14:editId="18CF9758">
              <wp:simplePos x="0" y="0"/>
              <wp:positionH relativeFrom="column">
                <wp:posOffset>4899660</wp:posOffset>
              </wp:positionH>
              <wp:positionV relativeFrom="paragraph">
                <wp:posOffset>-327660</wp:posOffset>
              </wp:positionV>
              <wp:extent cx="1640840" cy="523875"/>
              <wp:effectExtent l="0" t="0" r="0" b="9525"/>
              <wp:wrapSquare wrapText="bothSides"/>
              <wp:docPr id="4"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1C345F26"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2032EB35"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5C760A49"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775734A" w14:textId="77777777" w:rsidR="00E210CF" w:rsidRPr="002A050D" w:rsidRDefault="00E210CF" w:rsidP="00FA7D08">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C27357" id="_x0000_t202" coordsize="21600,21600" o:spt="202" path="m,l,21600r21600,l21600,xe">
              <v:stroke joinstyle="miter"/>
              <v:path gradientshapeok="t" o:connecttype="rect"/>
            </v:shapetype>
            <v:shape id="_x0000_s1036" type="#_x0000_t202" style="position:absolute;margin-left:385.8pt;margin-top:-25.8pt;width:129.2pt;height:41.25pt;z-index:2517155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Fe7EJoHAgAA7gMA&#10;AA4AAAAAAAAAAAAAAAAALgIAAGRycy9lMm9Eb2MueG1sUEsBAi0AFAAGAAgAAAAhAOkcrYLgAAAA&#10;CwEAAA8AAAAAAAAAAAAAAAAAYQQAAGRycy9kb3ducmV2LnhtbFBLBQYAAAAABAAEAPMAAABuBQAA&#10;AAA=&#10;" stroked="f">
              <v:textbox inset="0,0,0,0">
                <w:txbxContent>
                  <w:p w14:paraId="1C345F26"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2032EB35"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5C760A49" w14:textId="77777777" w:rsidR="00E210CF" w:rsidRPr="002A050D" w:rsidRDefault="00E210CF"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3775734A" w14:textId="77777777" w:rsidR="00E210CF" w:rsidRPr="002A050D" w:rsidRDefault="00E210CF" w:rsidP="00FA7D08">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714560" behindDoc="0" locked="0" layoutInCell="1" allowOverlap="1" wp14:anchorId="6EEDC110" wp14:editId="32148890">
              <wp:simplePos x="0" y="0"/>
              <wp:positionH relativeFrom="column">
                <wp:posOffset>3661410</wp:posOffset>
              </wp:positionH>
              <wp:positionV relativeFrom="paragraph">
                <wp:posOffset>-327660</wp:posOffset>
              </wp:positionV>
              <wp:extent cx="800100" cy="593090"/>
              <wp:effectExtent l="0" t="0" r="0" b="0"/>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2FD4BB18" w14:textId="77777777" w:rsidR="00E210CF" w:rsidRPr="002A050D" w:rsidRDefault="00E210CF" w:rsidP="00FA7D08">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0F1A6010" w14:textId="77777777" w:rsidR="00E210CF" w:rsidRPr="002A050D" w:rsidRDefault="00E210CF" w:rsidP="00FA7D08">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6EEDC110" id="_x0000_s1037" type="#_x0000_t202" style="position:absolute;margin-left:288.3pt;margin-top:-25.8pt;width:63pt;height:46.7pt;z-index:2517145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" stroked="f">
              <v:textbox inset="0,0,0,0">
                <w:txbxContent>
                  <w:p w14:paraId="2FD4BB18" w14:textId="77777777" w:rsidR="00E210CF" w:rsidRPr="002A050D" w:rsidRDefault="00E210CF" w:rsidP="00FA7D08">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0F1A6010" w14:textId="77777777" w:rsidR="00E210CF" w:rsidRPr="002A050D" w:rsidRDefault="00E210CF" w:rsidP="00FA7D08">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713536" behindDoc="1" locked="0" layoutInCell="1" allowOverlap="1" wp14:anchorId="58C7B8A1" wp14:editId="0102DACC">
          <wp:simplePos x="0" y="0"/>
          <wp:positionH relativeFrom="page">
            <wp:posOffset>799465</wp:posOffset>
          </wp:positionH>
          <wp:positionV relativeFrom="page">
            <wp:posOffset>431165</wp:posOffset>
          </wp:positionV>
          <wp:extent cx="936000" cy="593588"/>
          <wp:effectExtent l="0" t="0" r="0" b="0"/>
          <wp:wrapNone/>
          <wp:docPr id="16" name="Slika 16"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45D1EF97" w14:textId="77777777" w:rsidR="00E210CF" w:rsidRDefault="00E210CF">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C6BF4" w14:textId="77777777" w:rsidR="00E210CF" w:rsidRDefault="00E210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3" w15:restartNumberingAfterBreak="0">
    <w:nsid w:val="00000004"/>
    <w:multiLevelType w:val="singleLevel"/>
    <w:tmpl w:val="00000004"/>
    <w:name w:val="WW8Num6"/>
    <w:lvl w:ilvl="0">
      <w:start w:val="1"/>
      <w:numFmt w:val="bullet"/>
      <w:lvlText w:val=""/>
      <w:lvlJc w:val="left"/>
      <w:pPr>
        <w:tabs>
          <w:tab w:val="num" w:pos="0"/>
        </w:tabs>
        <w:ind w:left="1287" w:hanging="360"/>
      </w:pPr>
      <w:rPr>
        <w:rFonts w:ascii="Symbol" w:hAnsi="Symbol" w:cs="Symbol" w:hint="default"/>
        <w:sz w:val="20"/>
        <w:szCs w:val="20"/>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08"/>
    <w:multiLevelType w:val="singleLevel"/>
    <w:tmpl w:val="00000008"/>
    <w:name w:val="WW8Num10"/>
    <w:lvl w:ilvl="0">
      <w:start w:val="1"/>
      <w:numFmt w:val="bullet"/>
      <w:lvlText w:val=""/>
      <w:lvlJc w:val="left"/>
      <w:pPr>
        <w:tabs>
          <w:tab w:val="num" w:pos="0"/>
        </w:tabs>
        <w:ind w:left="720" w:hanging="360"/>
      </w:pPr>
      <w:rPr>
        <w:rFonts w:ascii="Symbol" w:hAnsi="Symbol" w:cs="Symbol" w:hint="default"/>
      </w:rPr>
    </w:lvl>
  </w:abstractNum>
  <w:abstractNum w:abstractNumId="8" w15:restartNumberingAfterBreak="0">
    <w:nsid w:val="00000009"/>
    <w:multiLevelType w:val="singleLevel"/>
    <w:tmpl w:val="00000009"/>
    <w:name w:val="WW8Num11"/>
    <w:lvl w:ilvl="0">
      <w:start w:val="1"/>
      <w:numFmt w:val="decimal"/>
      <w:lvlText w:val="%1."/>
      <w:lvlJc w:val="left"/>
      <w:pPr>
        <w:tabs>
          <w:tab w:val="num" w:pos="1004"/>
        </w:tabs>
        <w:ind w:left="1004" w:hanging="360"/>
      </w:pPr>
      <w:rPr>
        <w:rFonts w:ascii="Times New Roman" w:hAnsi="Times New Roman" w:cs="Times New Roman"/>
      </w:rPr>
    </w:lvl>
  </w:abstractNum>
  <w:abstractNum w:abstractNumId="9" w15:restartNumberingAfterBreak="0">
    <w:nsid w:val="0000000A"/>
    <w:multiLevelType w:val="singleLevel"/>
    <w:tmpl w:val="0000000A"/>
    <w:name w:val="WW8Num12"/>
    <w:lvl w:ilvl="0">
      <w:start w:val="1"/>
      <w:numFmt w:val="bullet"/>
      <w:lvlText w:val=""/>
      <w:lvlJc w:val="left"/>
      <w:pPr>
        <w:tabs>
          <w:tab w:val="num" w:pos="720"/>
        </w:tabs>
        <w:ind w:left="720" w:hanging="360"/>
      </w:pPr>
      <w:rPr>
        <w:rFonts w:ascii="Symbol" w:hAnsi="Symbol" w:cs="Symbol" w:hint="default"/>
      </w:rPr>
    </w:lvl>
  </w:abstractNum>
  <w:abstractNum w:abstractNumId="10"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24"/>
        <w:szCs w:val="24"/>
      </w:rPr>
    </w:lvl>
  </w:abstractNum>
  <w:abstractNum w:abstractNumId="11" w15:restartNumberingAfterBreak="0">
    <w:nsid w:val="0000000C"/>
    <w:multiLevelType w:val="singleLevel"/>
    <w:tmpl w:val="0000000C"/>
    <w:name w:val="WW8Num14"/>
    <w:lvl w:ilvl="0">
      <w:start w:val="5"/>
      <w:numFmt w:val="bullet"/>
      <w:lvlText w:val="-"/>
      <w:lvlJc w:val="left"/>
      <w:pPr>
        <w:tabs>
          <w:tab w:val="num" w:pos="0"/>
        </w:tabs>
        <w:ind w:left="720" w:hanging="360"/>
      </w:pPr>
      <w:rPr>
        <w:rFonts w:ascii="Times New Roman" w:hAnsi="Times New Roman" w:cs="Times New Roman" w:hint="default"/>
      </w:rPr>
    </w:lvl>
  </w:abstractNum>
  <w:abstractNum w:abstractNumId="12"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13" w15:restartNumberingAfterBreak="0">
    <w:nsid w:val="0000000E"/>
    <w:multiLevelType w:val="singleLevel"/>
    <w:tmpl w:val="0000000E"/>
    <w:name w:val="WW8Num16"/>
    <w:lvl w:ilvl="0">
      <w:start w:val="1"/>
      <w:numFmt w:val="bullet"/>
      <w:lvlText w:val="o"/>
      <w:lvlJc w:val="left"/>
      <w:pPr>
        <w:tabs>
          <w:tab w:val="num" w:pos="0"/>
        </w:tabs>
        <w:ind w:left="720" w:hanging="360"/>
      </w:pPr>
      <w:rPr>
        <w:rFonts w:ascii="Courier New" w:hAnsi="Courier New" w:cs="Courier New" w:hint="default"/>
      </w:rPr>
    </w:lvl>
  </w:abstractNum>
  <w:abstractNum w:abstractNumId="14"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15"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vanish w:val="0"/>
        <w:color w:val="00000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00000011"/>
    <w:multiLevelType w:val="singleLevel"/>
    <w:tmpl w:val="00000011"/>
    <w:name w:val="WW8Num20"/>
    <w:lvl w:ilvl="0">
      <w:start w:val="1"/>
      <w:numFmt w:val="upperLetter"/>
      <w:lvlText w:val="%1."/>
      <w:lvlJc w:val="left"/>
      <w:pPr>
        <w:tabs>
          <w:tab w:val="num" w:pos="360"/>
        </w:tabs>
        <w:ind w:left="360" w:hanging="360"/>
      </w:pPr>
      <w:rPr>
        <w:rFonts w:cs="Times New Roman"/>
      </w:rPr>
    </w:lvl>
  </w:abstractNum>
  <w:abstractNum w:abstractNumId="17"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8" w15:restartNumberingAfterBreak="0">
    <w:nsid w:val="00000013"/>
    <w:multiLevelType w:val="singleLevel"/>
    <w:tmpl w:val="00000013"/>
    <w:name w:val="WW8Num22"/>
    <w:lvl w:ilvl="0">
      <w:start w:val="1"/>
      <w:numFmt w:val="bullet"/>
      <w:lvlText w:val=""/>
      <w:lvlJc w:val="left"/>
      <w:pPr>
        <w:tabs>
          <w:tab w:val="num" w:pos="720"/>
        </w:tabs>
        <w:ind w:left="720" w:hanging="360"/>
      </w:pPr>
      <w:rPr>
        <w:rFonts w:ascii="Symbol" w:hAnsi="Symbol" w:cs="Symbol" w:hint="default"/>
      </w:rPr>
    </w:lvl>
  </w:abstractNum>
  <w:abstractNum w:abstractNumId="19" w15:restartNumberingAfterBreak="0">
    <w:nsid w:val="00000014"/>
    <w:multiLevelType w:val="singleLevel"/>
    <w:tmpl w:val="00000014"/>
    <w:name w:val="WW8Num24"/>
    <w:lvl w:ilvl="0">
      <w:numFmt w:val="bullet"/>
      <w:lvlText w:val="-"/>
      <w:lvlJc w:val="left"/>
      <w:pPr>
        <w:tabs>
          <w:tab w:val="num" w:pos="0"/>
        </w:tabs>
        <w:ind w:left="720" w:hanging="360"/>
      </w:pPr>
      <w:rPr>
        <w:rFonts w:ascii="Calibri" w:hAnsi="Calibri" w:cs="Times New Roman" w:hint="default"/>
      </w:rPr>
    </w:lvl>
  </w:abstractNum>
  <w:abstractNum w:abstractNumId="20" w15:restartNumberingAfterBreak="0">
    <w:nsid w:val="00000015"/>
    <w:multiLevelType w:val="singleLevel"/>
    <w:tmpl w:val="1A50B02A"/>
    <w:lvl w:ilvl="0">
      <w:start w:val="7"/>
      <w:numFmt w:val="decimal"/>
      <w:lvlText w:val="%1."/>
      <w:lvlJc w:val="left"/>
      <w:pPr>
        <w:tabs>
          <w:tab w:val="num" w:pos="-502"/>
        </w:tabs>
        <w:ind w:left="502" w:hanging="360"/>
      </w:pPr>
      <w:rPr>
        <w:rFonts w:ascii="Times New Roman" w:hAnsi="Times New Roman" w:cs="Times New Roman" w:hint="default"/>
        <w:b/>
        <w:i w:val="0"/>
      </w:rPr>
    </w:lvl>
  </w:abstractNum>
  <w:abstractNum w:abstractNumId="21" w15:restartNumberingAfterBreak="0">
    <w:nsid w:val="00000016"/>
    <w:multiLevelType w:val="singleLevel"/>
    <w:tmpl w:val="00000016"/>
    <w:name w:val="WW8Num26"/>
    <w:lvl w:ilvl="0">
      <w:start w:val="1"/>
      <w:numFmt w:val="bullet"/>
      <w:lvlText w:val=""/>
      <w:lvlJc w:val="left"/>
      <w:pPr>
        <w:tabs>
          <w:tab w:val="num" w:pos="1080"/>
        </w:tabs>
        <w:ind w:left="1080" w:hanging="360"/>
      </w:pPr>
      <w:rPr>
        <w:rFonts w:ascii="Symbol" w:hAnsi="Symbol" w:cs="Symbol" w:hint="default"/>
      </w:rPr>
    </w:lvl>
  </w:abstractNum>
  <w:abstractNum w:abstractNumId="22" w15:restartNumberingAfterBreak="0">
    <w:nsid w:val="00000017"/>
    <w:multiLevelType w:val="singleLevel"/>
    <w:tmpl w:val="00000017"/>
    <w:name w:val="WW8Num27"/>
    <w:lvl w:ilvl="0">
      <w:start w:val="8"/>
      <w:numFmt w:val="decimal"/>
      <w:lvlText w:val="%1."/>
      <w:lvlJc w:val="left"/>
      <w:pPr>
        <w:tabs>
          <w:tab w:val="num" w:pos="0"/>
        </w:tabs>
        <w:ind w:left="1004" w:hanging="360"/>
      </w:pPr>
      <w:rPr>
        <w:rFonts w:ascii="Times New Roman" w:hAnsi="Times New Roman" w:cs="Times New Roman" w:hint="default"/>
        <w:b/>
        <w:i w:val="0"/>
      </w:rPr>
    </w:lvl>
  </w:abstractNum>
  <w:abstractNum w:abstractNumId="23"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0318679C"/>
    <w:multiLevelType w:val="hybridMultilevel"/>
    <w:tmpl w:val="10B41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04376F37"/>
    <w:multiLevelType w:val="hybridMultilevel"/>
    <w:tmpl w:val="285809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0C682380"/>
    <w:multiLevelType w:val="hybridMultilevel"/>
    <w:tmpl w:val="32E631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5A87424"/>
    <w:multiLevelType w:val="hybridMultilevel"/>
    <w:tmpl w:val="BC72D74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8" w15:restartNumberingAfterBreak="0">
    <w:nsid w:val="1C021D3D"/>
    <w:multiLevelType w:val="hybridMultilevel"/>
    <w:tmpl w:val="2ED2826E"/>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9" w15:restartNumberingAfterBreak="0">
    <w:nsid w:val="21335822"/>
    <w:multiLevelType w:val="hybridMultilevel"/>
    <w:tmpl w:val="ABF8EA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5514A3F"/>
    <w:multiLevelType w:val="hybridMultilevel"/>
    <w:tmpl w:val="8CC835F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A623574"/>
    <w:multiLevelType w:val="hybridMultilevel"/>
    <w:tmpl w:val="8CC4BC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AA81DC1"/>
    <w:multiLevelType w:val="hybridMultilevel"/>
    <w:tmpl w:val="2DEAD918"/>
    <w:lvl w:ilvl="0" w:tplc="0350718A">
      <w:start w:val="8330"/>
      <w:numFmt w:val="bullet"/>
      <w:lvlText w:val="-"/>
      <w:lvlJc w:val="left"/>
      <w:pPr>
        <w:tabs>
          <w:tab w:val="num" w:pos="1080"/>
        </w:tabs>
        <w:ind w:left="1080" w:hanging="360"/>
      </w:pPr>
      <w:rPr>
        <w:rFonts w:ascii="Times New Roman" w:eastAsia="Calibri" w:hAnsi="Times New Roman" w:cs="Times New Roman" w:hint="default"/>
        <w:color w:val="auto"/>
        <w:sz w:val="16"/>
      </w:rPr>
    </w:lvl>
    <w:lvl w:ilvl="1" w:tplc="9094271C">
      <w:start w:val="1"/>
      <w:numFmt w:val="bullet"/>
      <w:lvlText w:val="o"/>
      <w:lvlJc w:val="left"/>
      <w:pPr>
        <w:tabs>
          <w:tab w:val="num" w:pos="1800"/>
        </w:tabs>
        <w:ind w:left="1800" w:hanging="360"/>
      </w:pPr>
      <w:rPr>
        <w:rFonts w:ascii="Courier New" w:hAnsi="Courier New" w:cs="Courier New" w:hint="default"/>
      </w:rPr>
    </w:lvl>
    <w:lvl w:ilvl="2" w:tplc="0424001B">
      <w:start w:val="1"/>
      <w:numFmt w:val="bullet"/>
      <w:lvlText w:val=""/>
      <w:lvlJc w:val="left"/>
      <w:pPr>
        <w:tabs>
          <w:tab w:val="num" w:pos="2520"/>
        </w:tabs>
        <w:ind w:left="2520" w:hanging="360"/>
      </w:pPr>
      <w:rPr>
        <w:rFonts w:ascii="Wingdings" w:hAnsi="Wingdings" w:hint="default"/>
      </w:rPr>
    </w:lvl>
    <w:lvl w:ilvl="3" w:tplc="0424000F">
      <w:start w:val="1"/>
      <w:numFmt w:val="bullet"/>
      <w:lvlText w:val=""/>
      <w:lvlJc w:val="left"/>
      <w:pPr>
        <w:tabs>
          <w:tab w:val="num" w:pos="3240"/>
        </w:tabs>
        <w:ind w:left="3240" w:hanging="360"/>
      </w:pPr>
      <w:rPr>
        <w:rFonts w:ascii="Symbol" w:hAnsi="Symbol" w:hint="default"/>
      </w:rPr>
    </w:lvl>
    <w:lvl w:ilvl="4" w:tplc="04240019">
      <w:start w:val="1"/>
      <w:numFmt w:val="bullet"/>
      <w:lvlText w:val="o"/>
      <w:lvlJc w:val="left"/>
      <w:pPr>
        <w:tabs>
          <w:tab w:val="num" w:pos="3960"/>
        </w:tabs>
        <w:ind w:left="3960" w:hanging="360"/>
      </w:pPr>
      <w:rPr>
        <w:rFonts w:ascii="Courier New" w:hAnsi="Courier New" w:cs="Courier New" w:hint="default"/>
      </w:rPr>
    </w:lvl>
    <w:lvl w:ilvl="5" w:tplc="0424001B">
      <w:start w:val="1"/>
      <w:numFmt w:val="bullet"/>
      <w:lvlText w:val=""/>
      <w:lvlJc w:val="left"/>
      <w:pPr>
        <w:tabs>
          <w:tab w:val="num" w:pos="4680"/>
        </w:tabs>
        <w:ind w:left="4680" w:hanging="360"/>
      </w:pPr>
      <w:rPr>
        <w:rFonts w:ascii="Wingdings" w:hAnsi="Wingdings" w:hint="default"/>
      </w:rPr>
    </w:lvl>
    <w:lvl w:ilvl="6" w:tplc="0424000F">
      <w:start w:val="1"/>
      <w:numFmt w:val="bullet"/>
      <w:lvlText w:val=""/>
      <w:lvlJc w:val="left"/>
      <w:pPr>
        <w:tabs>
          <w:tab w:val="num" w:pos="5400"/>
        </w:tabs>
        <w:ind w:left="5400" w:hanging="360"/>
      </w:pPr>
      <w:rPr>
        <w:rFonts w:ascii="Symbol" w:hAnsi="Symbol" w:hint="default"/>
      </w:rPr>
    </w:lvl>
    <w:lvl w:ilvl="7" w:tplc="04240019">
      <w:start w:val="1"/>
      <w:numFmt w:val="bullet"/>
      <w:lvlText w:val="o"/>
      <w:lvlJc w:val="left"/>
      <w:pPr>
        <w:tabs>
          <w:tab w:val="num" w:pos="6120"/>
        </w:tabs>
        <w:ind w:left="6120" w:hanging="360"/>
      </w:pPr>
      <w:rPr>
        <w:rFonts w:ascii="Courier New" w:hAnsi="Courier New" w:cs="Courier New" w:hint="default"/>
      </w:rPr>
    </w:lvl>
    <w:lvl w:ilvl="8" w:tplc="0424001B">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2B965515"/>
    <w:multiLevelType w:val="hybridMultilevel"/>
    <w:tmpl w:val="8E3298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EB81131"/>
    <w:multiLevelType w:val="hybridMultilevel"/>
    <w:tmpl w:val="FDC2815A"/>
    <w:lvl w:ilvl="0" w:tplc="9502111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5" w15:restartNumberingAfterBreak="0">
    <w:nsid w:val="3BC660EE"/>
    <w:multiLevelType w:val="singleLevel"/>
    <w:tmpl w:val="0000000D"/>
    <w:lvl w:ilvl="0">
      <w:start w:val="1"/>
      <w:numFmt w:val="decimal"/>
      <w:lvlText w:val="%1."/>
      <w:lvlJc w:val="left"/>
      <w:pPr>
        <w:tabs>
          <w:tab w:val="num" w:pos="1004"/>
        </w:tabs>
        <w:ind w:left="1004" w:hanging="360"/>
      </w:pPr>
      <w:rPr>
        <w:rFonts w:ascii="Times New Roman" w:hAnsi="Times New Roman" w:cs="Times New Roman"/>
      </w:rPr>
    </w:lvl>
  </w:abstractNum>
  <w:abstractNum w:abstractNumId="36" w15:restartNumberingAfterBreak="0">
    <w:nsid w:val="450C1F33"/>
    <w:multiLevelType w:val="hybridMultilevel"/>
    <w:tmpl w:val="36584B6A"/>
    <w:lvl w:ilvl="0" w:tplc="7304C3EE">
      <w:start w:val="1"/>
      <w:numFmt w:val="decimal"/>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C883118"/>
    <w:multiLevelType w:val="hybridMultilevel"/>
    <w:tmpl w:val="6212C2F4"/>
    <w:lvl w:ilvl="0" w:tplc="04D6EA70">
      <w:start w:val="1"/>
      <w:numFmt w:val="lowerLetter"/>
      <w:lvlText w:val="%1)"/>
      <w:lvlJc w:val="left"/>
      <w:pPr>
        <w:ind w:left="405" w:hanging="36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38" w15:restartNumberingAfterBreak="0">
    <w:nsid w:val="52B8269B"/>
    <w:multiLevelType w:val="hybridMultilevel"/>
    <w:tmpl w:val="780A7FB8"/>
    <w:lvl w:ilvl="0" w:tplc="04240001">
      <w:start w:val="1"/>
      <w:numFmt w:val="bullet"/>
      <w:lvlText w:val=""/>
      <w:lvlJc w:val="left"/>
      <w:pPr>
        <w:ind w:left="1350" w:hanging="360"/>
      </w:pPr>
      <w:rPr>
        <w:rFonts w:ascii="Symbol" w:hAnsi="Symbol" w:hint="default"/>
      </w:rPr>
    </w:lvl>
    <w:lvl w:ilvl="1" w:tplc="04240003" w:tentative="1">
      <w:start w:val="1"/>
      <w:numFmt w:val="bullet"/>
      <w:lvlText w:val="o"/>
      <w:lvlJc w:val="left"/>
      <w:pPr>
        <w:ind w:left="2070" w:hanging="360"/>
      </w:pPr>
      <w:rPr>
        <w:rFonts w:ascii="Courier New" w:hAnsi="Courier New" w:cs="Courier New" w:hint="default"/>
      </w:rPr>
    </w:lvl>
    <w:lvl w:ilvl="2" w:tplc="04240005" w:tentative="1">
      <w:start w:val="1"/>
      <w:numFmt w:val="bullet"/>
      <w:lvlText w:val=""/>
      <w:lvlJc w:val="left"/>
      <w:pPr>
        <w:ind w:left="2790" w:hanging="360"/>
      </w:pPr>
      <w:rPr>
        <w:rFonts w:ascii="Wingdings" w:hAnsi="Wingdings" w:hint="default"/>
      </w:rPr>
    </w:lvl>
    <w:lvl w:ilvl="3" w:tplc="04240001" w:tentative="1">
      <w:start w:val="1"/>
      <w:numFmt w:val="bullet"/>
      <w:lvlText w:val=""/>
      <w:lvlJc w:val="left"/>
      <w:pPr>
        <w:ind w:left="3510" w:hanging="360"/>
      </w:pPr>
      <w:rPr>
        <w:rFonts w:ascii="Symbol" w:hAnsi="Symbol" w:hint="default"/>
      </w:rPr>
    </w:lvl>
    <w:lvl w:ilvl="4" w:tplc="04240003" w:tentative="1">
      <w:start w:val="1"/>
      <w:numFmt w:val="bullet"/>
      <w:lvlText w:val="o"/>
      <w:lvlJc w:val="left"/>
      <w:pPr>
        <w:ind w:left="4230" w:hanging="360"/>
      </w:pPr>
      <w:rPr>
        <w:rFonts w:ascii="Courier New" w:hAnsi="Courier New" w:cs="Courier New" w:hint="default"/>
      </w:rPr>
    </w:lvl>
    <w:lvl w:ilvl="5" w:tplc="04240005" w:tentative="1">
      <w:start w:val="1"/>
      <w:numFmt w:val="bullet"/>
      <w:lvlText w:val=""/>
      <w:lvlJc w:val="left"/>
      <w:pPr>
        <w:ind w:left="4950" w:hanging="360"/>
      </w:pPr>
      <w:rPr>
        <w:rFonts w:ascii="Wingdings" w:hAnsi="Wingdings" w:hint="default"/>
      </w:rPr>
    </w:lvl>
    <w:lvl w:ilvl="6" w:tplc="04240001" w:tentative="1">
      <w:start w:val="1"/>
      <w:numFmt w:val="bullet"/>
      <w:lvlText w:val=""/>
      <w:lvlJc w:val="left"/>
      <w:pPr>
        <w:ind w:left="5670" w:hanging="360"/>
      </w:pPr>
      <w:rPr>
        <w:rFonts w:ascii="Symbol" w:hAnsi="Symbol" w:hint="default"/>
      </w:rPr>
    </w:lvl>
    <w:lvl w:ilvl="7" w:tplc="04240003" w:tentative="1">
      <w:start w:val="1"/>
      <w:numFmt w:val="bullet"/>
      <w:lvlText w:val="o"/>
      <w:lvlJc w:val="left"/>
      <w:pPr>
        <w:ind w:left="6390" w:hanging="360"/>
      </w:pPr>
      <w:rPr>
        <w:rFonts w:ascii="Courier New" w:hAnsi="Courier New" w:cs="Courier New" w:hint="default"/>
      </w:rPr>
    </w:lvl>
    <w:lvl w:ilvl="8" w:tplc="04240005" w:tentative="1">
      <w:start w:val="1"/>
      <w:numFmt w:val="bullet"/>
      <w:lvlText w:val=""/>
      <w:lvlJc w:val="left"/>
      <w:pPr>
        <w:ind w:left="7110" w:hanging="360"/>
      </w:pPr>
      <w:rPr>
        <w:rFonts w:ascii="Wingdings" w:hAnsi="Wingdings" w:hint="default"/>
      </w:rPr>
    </w:lvl>
  </w:abstractNum>
  <w:abstractNum w:abstractNumId="39"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F730E0D"/>
    <w:multiLevelType w:val="hybridMultilevel"/>
    <w:tmpl w:val="8CC4BC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2"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8A8415E"/>
    <w:multiLevelType w:val="hybridMultilevel"/>
    <w:tmpl w:val="DEE812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01E0D97"/>
    <w:multiLevelType w:val="hybridMultilevel"/>
    <w:tmpl w:val="2564B1D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6" w15:restartNumberingAfterBreak="0">
    <w:nsid w:val="70694065"/>
    <w:multiLevelType w:val="hybridMultilevel"/>
    <w:tmpl w:val="3D1CE372"/>
    <w:lvl w:ilvl="0" w:tplc="FFFFFFFF">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cs="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09258E1"/>
    <w:multiLevelType w:val="multilevel"/>
    <w:tmpl w:val="0A605F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72E7E98"/>
    <w:multiLevelType w:val="hybridMultilevel"/>
    <w:tmpl w:val="BC906E9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0" w15:restartNumberingAfterBreak="0">
    <w:nsid w:val="77735495"/>
    <w:multiLevelType w:val="hybridMultilevel"/>
    <w:tmpl w:val="45B6DE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53"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16cid:durableId="1365598443">
    <w:abstractNumId w:val="0"/>
  </w:num>
  <w:num w:numId="2" w16cid:durableId="2003702259">
    <w:abstractNumId w:val="2"/>
  </w:num>
  <w:num w:numId="3" w16cid:durableId="884096483">
    <w:abstractNumId w:val="5"/>
  </w:num>
  <w:num w:numId="4" w16cid:durableId="1895002955">
    <w:abstractNumId w:val="12"/>
  </w:num>
  <w:num w:numId="5" w16cid:durableId="936451525">
    <w:abstractNumId w:val="15"/>
  </w:num>
  <w:num w:numId="6" w16cid:durableId="400711367">
    <w:abstractNumId w:val="20"/>
  </w:num>
  <w:num w:numId="7" w16cid:durableId="1189098733">
    <w:abstractNumId w:val="53"/>
  </w:num>
  <w:num w:numId="8" w16cid:durableId="1973754691">
    <w:abstractNumId w:val="42"/>
  </w:num>
  <w:num w:numId="9" w16cid:durableId="987518785">
    <w:abstractNumId w:val="33"/>
  </w:num>
  <w:num w:numId="10" w16cid:durableId="524294454">
    <w:abstractNumId w:val="48"/>
  </w:num>
  <w:num w:numId="11" w16cid:durableId="1447625567">
    <w:abstractNumId w:val="38"/>
  </w:num>
  <w:num w:numId="12" w16cid:durableId="1994405061">
    <w:abstractNumId w:val="43"/>
  </w:num>
  <w:num w:numId="13" w16cid:durableId="2010449537">
    <w:abstractNumId w:val="29"/>
  </w:num>
  <w:num w:numId="14" w16cid:durableId="1254511682">
    <w:abstractNumId w:val="30"/>
  </w:num>
  <w:num w:numId="15" w16cid:durableId="423499752">
    <w:abstractNumId w:val="40"/>
  </w:num>
  <w:num w:numId="16" w16cid:durableId="571232080">
    <w:abstractNumId w:val="27"/>
  </w:num>
  <w:num w:numId="17" w16cid:durableId="2104298398">
    <w:abstractNumId w:val="36"/>
  </w:num>
  <w:num w:numId="18" w16cid:durableId="1065104823">
    <w:abstractNumId w:val="31"/>
  </w:num>
  <w:num w:numId="19" w16cid:durableId="1713076147">
    <w:abstractNumId w:val="32"/>
  </w:num>
  <w:num w:numId="20" w16cid:durableId="354505559">
    <w:abstractNumId w:val="34"/>
  </w:num>
  <w:num w:numId="21" w16cid:durableId="39793230">
    <w:abstractNumId w:val="37"/>
  </w:num>
  <w:num w:numId="22" w16cid:durableId="278026440">
    <w:abstractNumId w:val="26"/>
  </w:num>
  <w:num w:numId="23" w16cid:durableId="862980169">
    <w:abstractNumId w:val="35"/>
  </w:num>
  <w:num w:numId="24" w16cid:durableId="1387341714">
    <w:abstractNumId w:val="28"/>
  </w:num>
  <w:num w:numId="25" w16cid:durableId="1261530394">
    <w:abstractNumId w:val="51"/>
  </w:num>
  <w:num w:numId="26" w16cid:durableId="1343706959">
    <w:abstractNumId w:val="44"/>
  </w:num>
  <w:num w:numId="27" w16cid:durableId="1096943350">
    <w:abstractNumId w:val="39"/>
  </w:num>
  <w:num w:numId="28" w16cid:durableId="967859288">
    <w:abstractNumId w:val="50"/>
  </w:num>
  <w:num w:numId="29" w16cid:durableId="1857763916">
    <w:abstractNumId w:val="41"/>
  </w:num>
  <w:num w:numId="30" w16cid:durableId="928730650">
    <w:abstractNumId w:val="49"/>
  </w:num>
  <w:num w:numId="31" w16cid:durableId="839733287">
    <w:abstractNumId w:val="46"/>
  </w:num>
  <w:num w:numId="32" w16cid:durableId="1307978090">
    <w:abstractNumId w:val="45"/>
  </w:num>
  <w:num w:numId="33" w16cid:durableId="1598559395">
    <w:abstractNumId w:val="52"/>
  </w:num>
  <w:num w:numId="34" w16cid:durableId="994263487">
    <w:abstractNumId w:val="25"/>
  </w:num>
  <w:num w:numId="35" w16cid:durableId="1078864006">
    <w:abstractNumId w:val="47"/>
  </w:num>
  <w:num w:numId="36" w16cid:durableId="1153982452">
    <w:abstractNumId w:val="23"/>
  </w:num>
  <w:num w:numId="37" w16cid:durableId="205262898">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Z4H+Ukbz3aE8n8HwX1xUtT5T8LzN1oqo+T88fNWLWqyJ8AaGQyrDUlGEAqfeuZYySNsJSbqR40YkLKGExqfo2A==" w:salt="nR7evn3c7jnEQf6xXYaQAg=="/>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EF9"/>
    <w:rsid w:val="00006A69"/>
    <w:rsid w:val="00011288"/>
    <w:rsid w:val="00015B2D"/>
    <w:rsid w:val="00016385"/>
    <w:rsid w:val="00025092"/>
    <w:rsid w:val="00026AEB"/>
    <w:rsid w:val="00032EB1"/>
    <w:rsid w:val="00037137"/>
    <w:rsid w:val="0004013C"/>
    <w:rsid w:val="00042188"/>
    <w:rsid w:val="00046237"/>
    <w:rsid w:val="00046BA3"/>
    <w:rsid w:val="00047DF7"/>
    <w:rsid w:val="00052980"/>
    <w:rsid w:val="0006116E"/>
    <w:rsid w:val="0007572D"/>
    <w:rsid w:val="000802B0"/>
    <w:rsid w:val="00082179"/>
    <w:rsid w:val="00083566"/>
    <w:rsid w:val="000853AE"/>
    <w:rsid w:val="0008585A"/>
    <w:rsid w:val="0009323A"/>
    <w:rsid w:val="00095568"/>
    <w:rsid w:val="000A5BDA"/>
    <w:rsid w:val="000A6FD2"/>
    <w:rsid w:val="000A709E"/>
    <w:rsid w:val="000B0A36"/>
    <w:rsid w:val="000B168D"/>
    <w:rsid w:val="000B6A17"/>
    <w:rsid w:val="000B7A09"/>
    <w:rsid w:val="000C584F"/>
    <w:rsid w:val="000D2487"/>
    <w:rsid w:val="000D4092"/>
    <w:rsid w:val="000E0CC6"/>
    <w:rsid w:val="000E0E78"/>
    <w:rsid w:val="000E654D"/>
    <w:rsid w:val="000F001E"/>
    <w:rsid w:val="000F2DD0"/>
    <w:rsid w:val="000F7E2E"/>
    <w:rsid w:val="00101850"/>
    <w:rsid w:val="00102C1B"/>
    <w:rsid w:val="00105AEA"/>
    <w:rsid w:val="00107178"/>
    <w:rsid w:val="00107369"/>
    <w:rsid w:val="00112816"/>
    <w:rsid w:val="001147FF"/>
    <w:rsid w:val="001161AF"/>
    <w:rsid w:val="00117861"/>
    <w:rsid w:val="00120B74"/>
    <w:rsid w:val="00130DC1"/>
    <w:rsid w:val="00131FAF"/>
    <w:rsid w:val="00131FF4"/>
    <w:rsid w:val="00132D55"/>
    <w:rsid w:val="00133758"/>
    <w:rsid w:val="00137F31"/>
    <w:rsid w:val="001405AE"/>
    <w:rsid w:val="00142F8D"/>
    <w:rsid w:val="00145D67"/>
    <w:rsid w:val="001609F1"/>
    <w:rsid w:val="00161170"/>
    <w:rsid w:val="00165FD4"/>
    <w:rsid w:val="001664C7"/>
    <w:rsid w:val="00170EBA"/>
    <w:rsid w:val="00172E8C"/>
    <w:rsid w:val="00174EF6"/>
    <w:rsid w:val="001810AB"/>
    <w:rsid w:val="00182025"/>
    <w:rsid w:val="001869E8"/>
    <w:rsid w:val="00186F9E"/>
    <w:rsid w:val="001978BA"/>
    <w:rsid w:val="001A49FA"/>
    <w:rsid w:val="001A62F5"/>
    <w:rsid w:val="001A74D4"/>
    <w:rsid w:val="001B0EF9"/>
    <w:rsid w:val="001C6290"/>
    <w:rsid w:val="001D1467"/>
    <w:rsid w:val="001D5AB6"/>
    <w:rsid w:val="001D5EAD"/>
    <w:rsid w:val="001E2BAF"/>
    <w:rsid w:val="001E35AE"/>
    <w:rsid w:val="001E3DCB"/>
    <w:rsid w:val="001E457B"/>
    <w:rsid w:val="001E5264"/>
    <w:rsid w:val="001E57F1"/>
    <w:rsid w:val="001E58BF"/>
    <w:rsid w:val="001F3C50"/>
    <w:rsid w:val="001F5395"/>
    <w:rsid w:val="001F6994"/>
    <w:rsid w:val="001F731D"/>
    <w:rsid w:val="002008FC"/>
    <w:rsid w:val="0021428C"/>
    <w:rsid w:val="002161DB"/>
    <w:rsid w:val="0021734C"/>
    <w:rsid w:val="0022297D"/>
    <w:rsid w:val="0022539A"/>
    <w:rsid w:val="002348D6"/>
    <w:rsid w:val="00237E92"/>
    <w:rsid w:val="00240C92"/>
    <w:rsid w:val="00241968"/>
    <w:rsid w:val="0024255A"/>
    <w:rsid w:val="00244E72"/>
    <w:rsid w:val="00253204"/>
    <w:rsid w:val="002574CC"/>
    <w:rsid w:val="00263A0C"/>
    <w:rsid w:val="00264AFB"/>
    <w:rsid w:val="00266F26"/>
    <w:rsid w:val="00270AC2"/>
    <w:rsid w:val="00276624"/>
    <w:rsid w:val="00276C49"/>
    <w:rsid w:val="002774AB"/>
    <w:rsid w:val="00280CC7"/>
    <w:rsid w:val="002822A0"/>
    <w:rsid w:val="0028515C"/>
    <w:rsid w:val="00285664"/>
    <w:rsid w:val="00286A27"/>
    <w:rsid w:val="00292439"/>
    <w:rsid w:val="0029364D"/>
    <w:rsid w:val="002943C9"/>
    <w:rsid w:val="0029780B"/>
    <w:rsid w:val="002A0C4A"/>
    <w:rsid w:val="002A3430"/>
    <w:rsid w:val="002A528F"/>
    <w:rsid w:val="002A52BF"/>
    <w:rsid w:val="002B029F"/>
    <w:rsid w:val="002C3A27"/>
    <w:rsid w:val="002C4667"/>
    <w:rsid w:val="002C57FF"/>
    <w:rsid w:val="002D185C"/>
    <w:rsid w:val="002D3273"/>
    <w:rsid w:val="002D3FD6"/>
    <w:rsid w:val="002D5AC9"/>
    <w:rsid w:val="002E0E1C"/>
    <w:rsid w:val="00302088"/>
    <w:rsid w:val="00310D52"/>
    <w:rsid w:val="00311EF2"/>
    <w:rsid w:val="003278A9"/>
    <w:rsid w:val="00331B43"/>
    <w:rsid w:val="0033241C"/>
    <w:rsid w:val="00333AF8"/>
    <w:rsid w:val="00333E16"/>
    <w:rsid w:val="00335A7F"/>
    <w:rsid w:val="00335EC3"/>
    <w:rsid w:val="00340210"/>
    <w:rsid w:val="00342CA0"/>
    <w:rsid w:val="00343021"/>
    <w:rsid w:val="003443CD"/>
    <w:rsid w:val="00344D74"/>
    <w:rsid w:val="003506C2"/>
    <w:rsid w:val="00352A5D"/>
    <w:rsid w:val="00352B96"/>
    <w:rsid w:val="00353394"/>
    <w:rsid w:val="003541F9"/>
    <w:rsid w:val="003565C0"/>
    <w:rsid w:val="0036200C"/>
    <w:rsid w:val="003717BD"/>
    <w:rsid w:val="00371E5D"/>
    <w:rsid w:val="003742FF"/>
    <w:rsid w:val="00375B9C"/>
    <w:rsid w:val="00376CA2"/>
    <w:rsid w:val="00384199"/>
    <w:rsid w:val="00386E24"/>
    <w:rsid w:val="00387F4C"/>
    <w:rsid w:val="00390314"/>
    <w:rsid w:val="003906FD"/>
    <w:rsid w:val="00390DEA"/>
    <w:rsid w:val="00391FEC"/>
    <w:rsid w:val="00392C26"/>
    <w:rsid w:val="00393642"/>
    <w:rsid w:val="0039529C"/>
    <w:rsid w:val="0039580F"/>
    <w:rsid w:val="00395B3D"/>
    <w:rsid w:val="003A2F65"/>
    <w:rsid w:val="003A3CC4"/>
    <w:rsid w:val="003A4ECE"/>
    <w:rsid w:val="003A58E4"/>
    <w:rsid w:val="003A7BC6"/>
    <w:rsid w:val="003B0CE6"/>
    <w:rsid w:val="003B2559"/>
    <w:rsid w:val="003B5A87"/>
    <w:rsid w:val="003B6314"/>
    <w:rsid w:val="003B65C0"/>
    <w:rsid w:val="003C6CC1"/>
    <w:rsid w:val="003D049D"/>
    <w:rsid w:val="003D3944"/>
    <w:rsid w:val="003D6E47"/>
    <w:rsid w:val="003D7430"/>
    <w:rsid w:val="003E2F2B"/>
    <w:rsid w:val="003E7329"/>
    <w:rsid w:val="003E7C06"/>
    <w:rsid w:val="003E7CAC"/>
    <w:rsid w:val="003E7E05"/>
    <w:rsid w:val="003F18B2"/>
    <w:rsid w:val="003F448E"/>
    <w:rsid w:val="00400403"/>
    <w:rsid w:val="00400682"/>
    <w:rsid w:val="00406C6C"/>
    <w:rsid w:val="00410F91"/>
    <w:rsid w:val="004141FB"/>
    <w:rsid w:val="004203D9"/>
    <w:rsid w:val="0042562D"/>
    <w:rsid w:val="00433404"/>
    <w:rsid w:val="00433FCB"/>
    <w:rsid w:val="00433FDA"/>
    <w:rsid w:val="00435E9E"/>
    <w:rsid w:val="0045793D"/>
    <w:rsid w:val="00467FD1"/>
    <w:rsid w:val="004720BC"/>
    <w:rsid w:val="004739CD"/>
    <w:rsid w:val="00473EF9"/>
    <w:rsid w:val="004755C6"/>
    <w:rsid w:val="00480406"/>
    <w:rsid w:val="00486309"/>
    <w:rsid w:val="00491EA5"/>
    <w:rsid w:val="00493F8E"/>
    <w:rsid w:val="0049510D"/>
    <w:rsid w:val="004A502B"/>
    <w:rsid w:val="004A6FE9"/>
    <w:rsid w:val="004B141F"/>
    <w:rsid w:val="004B35F9"/>
    <w:rsid w:val="004B4E53"/>
    <w:rsid w:val="004C4E4C"/>
    <w:rsid w:val="004C7E32"/>
    <w:rsid w:val="004D0408"/>
    <w:rsid w:val="004E464B"/>
    <w:rsid w:val="004E4D73"/>
    <w:rsid w:val="004F47A6"/>
    <w:rsid w:val="00502342"/>
    <w:rsid w:val="0050237E"/>
    <w:rsid w:val="00502CB7"/>
    <w:rsid w:val="00510901"/>
    <w:rsid w:val="00510A54"/>
    <w:rsid w:val="00524EEF"/>
    <w:rsid w:val="0053224D"/>
    <w:rsid w:val="00535B38"/>
    <w:rsid w:val="005374FA"/>
    <w:rsid w:val="00541896"/>
    <w:rsid w:val="00541E2A"/>
    <w:rsid w:val="00542F4D"/>
    <w:rsid w:val="0054574E"/>
    <w:rsid w:val="00550ABD"/>
    <w:rsid w:val="0055776F"/>
    <w:rsid w:val="005602EB"/>
    <w:rsid w:val="005642CD"/>
    <w:rsid w:val="005653A5"/>
    <w:rsid w:val="00565CA0"/>
    <w:rsid w:val="005665B6"/>
    <w:rsid w:val="00566986"/>
    <w:rsid w:val="005679CF"/>
    <w:rsid w:val="00570CF5"/>
    <w:rsid w:val="00575F80"/>
    <w:rsid w:val="00580AAA"/>
    <w:rsid w:val="00580C9D"/>
    <w:rsid w:val="00581FB3"/>
    <w:rsid w:val="00584CA6"/>
    <w:rsid w:val="00584DEF"/>
    <w:rsid w:val="005879EE"/>
    <w:rsid w:val="00595B46"/>
    <w:rsid w:val="005A0B4A"/>
    <w:rsid w:val="005A15FA"/>
    <w:rsid w:val="005A7022"/>
    <w:rsid w:val="005A7B2F"/>
    <w:rsid w:val="005B3BA5"/>
    <w:rsid w:val="005C4A48"/>
    <w:rsid w:val="005D13BC"/>
    <w:rsid w:val="005D1A94"/>
    <w:rsid w:val="005D3191"/>
    <w:rsid w:val="005D7349"/>
    <w:rsid w:val="005E0CC8"/>
    <w:rsid w:val="005E48CD"/>
    <w:rsid w:val="005E5A53"/>
    <w:rsid w:val="005F0C44"/>
    <w:rsid w:val="005F4226"/>
    <w:rsid w:val="006107CF"/>
    <w:rsid w:val="006133B6"/>
    <w:rsid w:val="00613ABA"/>
    <w:rsid w:val="0062089C"/>
    <w:rsid w:val="00620A07"/>
    <w:rsid w:val="00621B7A"/>
    <w:rsid w:val="00623665"/>
    <w:rsid w:val="00626101"/>
    <w:rsid w:val="0063047C"/>
    <w:rsid w:val="00630C2C"/>
    <w:rsid w:val="006318DB"/>
    <w:rsid w:val="00632060"/>
    <w:rsid w:val="00632928"/>
    <w:rsid w:val="00634BDF"/>
    <w:rsid w:val="00635539"/>
    <w:rsid w:val="006425FF"/>
    <w:rsid w:val="0065333C"/>
    <w:rsid w:val="006641B7"/>
    <w:rsid w:val="00665E3F"/>
    <w:rsid w:val="00673F49"/>
    <w:rsid w:val="006744EE"/>
    <w:rsid w:val="0068004C"/>
    <w:rsid w:val="00680729"/>
    <w:rsid w:val="00685D0F"/>
    <w:rsid w:val="00686C28"/>
    <w:rsid w:val="0068766D"/>
    <w:rsid w:val="0069190A"/>
    <w:rsid w:val="006944B1"/>
    <w:rsid w:val="00694775"/>
    <w:rsid w:val="00694D1A"/>
    <w:rsid w:val="00694FB3"/>
    <w:rsid w:val="006A0EB8"/>
    <w:rsid w:val="006B4540"/>
    <w:rsid w:val="006B4A83"/>
    <w:rsid w:val="006B5AB3"/>
    <w:rsid w:val="006C6F0B"/>
    <w:rsid w:val="006D0B5C"/>
    <w:rsid w:val="006D196C"/>
    <w:rsid w:val="006D3C01"/>
    <w:rsid w:val="006D654F"/>
    <w:rsid w:val="006E2D1E"/>
    <w:rsid w:val="006F5B67"/>
    <w:rsid w:val="0070013F"/>
    <w:rsid w:val="00706FD0"/>
    <w:rsid w:val="007162A4"/>
    <w:rsid w:val="0072181A"/>
    <w:rsid w:val="00721CB5"/>
    <w:rsid w:val="007226F5"/>
    <w:rsid w:val="007277C1"/>
    <w:rsid w:val="007305C6"/>
    <w:rsid w:val="00731489"/>
    <w:rsid w:val="007334E2"/>
    <w:rsid w:val="0073502C"/>
    <w:rsid w:val="007419BA"/>
    <w:rsid w:val="0074570C"/>
    <w:rsid w:val="00745855"/>
    <w:rsid w:val="00745A1C"/>
    <w:rsid w:val="00751844"/>
    <w:rsid w:val="00751F36"/>
    <w:rsid w:val="007536D4"/>
    <w:rsid w:val="00754DED"/>
    <w:rsid w:val="0075757B"/>
    <w:rsid w:val="007643C8"/>
    <w:rsid w:val="0076666D"/>
    <w:rsid w:val="00766872"/>
    <w:rsid w:val="007722B6"/>
    <w:rsid w:val="00775B38"/>
    <w:rsid w:val="007949D2"/>
    <w:rsid w:val="00794A79"/>
    <w:rsid w:val="0079533E"/>
    <w:rsid w:val="007A6B2D"/>
    <w:rsid w:val="007B6E9B"/>
    <w:rsid w:val="007C0D26"/>
    <w:rsid w:val="007C3E1D"/>
    <w:rsid w:val="007D44BE"/>
    <w:rsid w:val="007D5019"/>
    <w:rsid w:val="007E649F"/>
    <w:rsid w:val="007E671A"/>
    <w:rsid w:val="007E76C7"/>
    <w:rsid w:val="0081208F"/>
    <w:rsid w:val="00814F9C"/>
    <w:rsid w:val="0083058B"/>
    <w:rsid w:val="00832E51"/>
    <w:rsid w:val="00833A7B"/>
    <w:rsid w:val="00835E54"/>
    <w:rsid w:val="00841EAE"/>
    <w:rsid w:val="00842263"/>
    <w:rsid w:val="0084258C"/>
    <w:rsid w:val="00845AF1"/>
    <w:rsid w:val="008464CD"/>
    <w:rsid w:val="00846540"/>
    <w:rsid w:val="00850602"/>
    <w:rsid w:val="008610DF"/>
    <w:rsid w:val="008628FF"/>
    <w:rsid w:val="0086427A"/>
    <w:rsid w:val="00865F37"/>
    <w:rsid w:val="008732A6"/>
    <w:rsid w:val="008851D4"/>
    <w:rsid w:val="008860EF"/>
    <w:rsid w:val="0088616C"/>
    <w:rsid w:val="00886BDD"/>
    <w:rsid w:val="008907D7"/>
    <w:rsid w:val="00892253"/>
    <w:rsid w:val="00892B53"/>
    <w:rsid w:val="00893BF8"/>
    <w:rsid w:val="008A1C41"/>
    <w:rsid w:val="008A46DD"/>
    <w:rsid w:val="008B62B2"/>
    <w:rsid w:val="008C0F75"/>
    <w:rsid w:val="008C1688"/>
    <w:rsid w:val="008C3919"/>
    <w:rsid w:val="008C4672"/>
    <w:rsid w:val="008C73E0"/>
    <w:rsid w:val="008D06D3"/>
    <w:rsid w:val="008D5DD0"/>
    <w:rsid w:val="008F0C2E"/>
    <w:rsid w:val="008F13CA"/>
    <w:rsid w:val="008F300B"/>
    <w:rsid w:val="00903577"/>
    <w:rsid w:val="009139DD"/>
    <w:rsid w:val="009179D9"/>
    <w:rsid w:val="00925BB9"/>
    <w:rsid w:val="00931463"/>
    <w:rsid w:val="009315DA"/>
    <w:rsid w:val="00931D08"/>
    <w:rsid w:val="00931E5E"/>
    <w:rsid w:val="00936E5C"/>
    <w:rsid w:val="00940BA4"/>
    <w:rsid w:val="00941F76"/>
    <w:rsid w:val="0095032B"/>
    <w:rsid w:val="009708AE"/>
    <w:rsid w:val="009708F0"/>
    <w:rsid w:val="00971D36"/>
    <w:rsid w:val="0097439D"/>
    <w:rsid w:val="009808E9"/>
    <w:rsid w:val="00981584"/>
    <w:rsid w:val="009833DF"/>
    <w:rsid w:val="009935E0"/>
    <w:rsid w:val="00994773"/>
    <w:rsid w:val="00995C0F"/>
    <w:rsid w:val="009966D5"/>
    <w:rsid w:val="00997BFF"/>
    <w:rsid w:val="009A0751"/>
    <w:rsid w:val="009B1C93"/>
    <w:rsid w:val="009B1F1E"/>
    <w:rsid w:val="009B2ABD"/>
    <w:rsid w:val="009B2F40"/>
    <w:rsid w:val="009C0991"/>
    <w:rsid w:val="009C1173"/>
    <w:rsid w:val="009E2958"/>
    <w:rsid w:val="009E4282"/>
    <w:rsid w:val="009E4999"/>
    <w:rsid w:val="009F18D1"/>
    <w:rsid w:val="00A01CFE"/>
    <w:rsid w:val="00A023E4"/>
    <w:rsid w:val="00A06A0C"/>
    <w:rsid w:val="00A074F0"/>
    <w:rsid w:val="00A156D8"/>
    <w:rsid w:val="00A234B3"/>
    <w:rsid w:val="00A27D49"/>
    <w:rsid w:val="00A3235C"/>
    <w:rsid w:val="00A35C34"/>
    <w:rsid w:val="00A37F84"/>
    <w:rsid w:val="00A514B5"/>
    <w:rsid w:val="00A54D20"/>
    <w:rsid w:val="00A563B0"/>
    <w:rsid w:val="00A71CF6"/>
    <w:rsid w:val="00A73283"/>
    <w:rsid w:val="00A75315"/>
    <w:rsid w:val="00A8024E"/>
    <w:rsid w:val="00A82230"/>
    <w:rsid w:val="00A824BA"/>
    <w:rsid w:val="00A83979"/>
    <w:rsid w:val="00A91FB9"/>
    <w:rsid w:val="00A92ECA"/>
    <w:rsid w:val="00A92F48"/>
    <w:rsid w:val="00A95F24"/>
    <w:rsid w:val="00A979B5"/>
    <w:rsid w:val="00AA58A9"/>
    <w:rsid w:val="00AA60B8"/>
    <w:rsid w:val="00AB2F12"/>
    <w:rsid w:val="00AB7628"/>
    <w:rsid w:val="00AB7B59"/>
    <w:rsid w:val="00AC6144"/>
    <w:rsid w:val="00AD394C"/>
    <w:rsid w:val="00AE1618"/>
    <w:rsid w:val="00AE23D3"/>
    <w:rsid w:val="00AE2581"/>
    <w:rsid w:val="00AE2B88"/>
    <w:rsid w:val="00AF0ECC"/>
    <w:rsid w:val="00AF4536"/>
    <w:rsid w:val="00AF76D7"/>
    <w:rsid w:val="00B02BA6"/>
    <w:rsid w:val="00B02CF0"/>
    <w:rsid w:val="00B16FE0"/>
    <w:rsid w:val="00B2144F"/>
    <w:rsid w:val="00B21503"/>
    <w:rsid w:val="00B23833"/>
    <w:rsid w:val="00B24AD3"/>
    <w:rsid w:val="00B378A3"/>
    <w:rsid w:val="00B41E19"/>
    <w:rsid w:val="00B43C97"/>
    <w:rsid w:val="00B45C4E"/>
    <w:rsid w:val="00B479FA"/>
    <w:rsid w:val="00B50505"/>
    <w:rsid w:val="00B549BB"/>
    <w:rsid w:val="00B56D7E"/>
    <w:rsid w:val="00B60EF7"/>
    <w:rsid w:val="00B615AF"/>
    <w:rsid w:val="00B63C1F"/>
    <w:rsid w:val="00B64C6D"/>
    <w:rsid w:val="00B65428"/>
    <w:rsid w:val="00B673DF"/>
    <w:rsid w:val="00B7269E"/>
    <w:rsid w:val="00B7346B"/>
    <w:rsid w:val="00B7355F"/>
    <w:rsid w:val="00B7483F"/>
    <w:rsid w:val="00B75BD1"/>
    <w:rsid w:val="00B77621"/>
    <w:rsid w:val="00B87E29"/>
    <w:rsid w:val="00B90A98"/>
    <w:rsid w:val="00B929E0"/>
    <w:rsid w:val="00B93B88"/>
    <w:rsid w:val="00B9677A"/>
    <w:rsid w:val="00BA2048"/>
    <w:rsid w:val="00BA4035"/>
    <w:rsid w:val="00BC1CE3"/>
    <w:rsid w:val="00BD05BF"/>
    <w:rsid w:val="00BD07B1"/>
    <w:rsid w:val="00BE56F9"/>
    <w:rsid w:val="00BE5E84"/>
    <w:rsid w:val="00BE7873"/>
    <w:rsid w:val="00BF17E9"/>
    <w:rsid w:val="00BF195B"/>
    <w:rsid w:val="00BF4A53"/>
    <w:rsid w:val="00BF693B"/>
    <w:rsid w:val="00BF6F9A"/>
    <w:rsid w:val="00BF7D26"/>
    <w:rsid w:val="00C00619"/>
    <w:rsid w:val="00C01301"/>
    <w:rsid w:val="00C01927"/>
    <w:rsid w:val="00C02D86"/>
    <w:rsid w:val="00C07F3F"/>
    <w:rsid w:val="00C23138"/>
    <w:rsid w:val="00C233ED"/>
    <w:rsid w:val="00C23DEA"/>
    <w:rsid w:val="00C24A63"/>
    <w:rsid w:val="00C43634"/>
    <w:rsid w:val="00C438FA"/>
    <w:rsid w:val="00C462BB"/>
    <w:rsid w:val="00C466FF"/>
    <w:rsid w:val="00C52EE2"/>
    <w:rsid w:val="00C54761"/>
    <w:rsid w:val="00C56C74"/>
    <w:rsid w:val="00C57C54"/>
    <w:rsid w:val="00C607C0"/>
    <w:rsid w:val="00C63571"/>
    <w:rsid w:val="00C66C25"/>
    <w:rsid w:val="00C71D29"/>
    <w:rsid w:val="00C73847"/>
    <w:rsid w:val="00C84FA2"/>
    <w:rsid w:val="00C86C56"/>
    <w:rsid w:val="00C877AE"/>
    <w:rsid w:val="00C9019F"/>
    <w:rsid w:val="00C906C5"/>
    <w:rsid w:val="00C93009"/>
    <w:rsid w:val="00C9554D"/>
    <w:rsid w:val="00CA0769"/>
    <w:rsid w:val="00CC6721"/>
    <w:rsid w:val="00CC6C80"/>
    <w:rsid w:val="00CD03EA"/>
    <w:rsid w:val="00CD5FFD"/>
    <w:rsid w:val="00CE033E"/>
    <w:rsid w:val="00CE426B"/>
    <w:rsid w:val="00CE656D"/>
    <w:rsid w:val="00CE7025"/>
    <w:rsid w:val="00CE720A"/>
    <w:rsid w:val="00CF251C"/>
    <w:rsid w:val="00CF30A1"/>
    <w:rsid w:val="00CF69CD"/>
    <w:rsid w:val="00D0473A"/>
    <w:rsid w:val="00D07DA7"/>
    <w:rsid w:val="00D1491E"/>
    <w:rsid w:val="00D14EF2"/>
    <w:rsid w:val="00D150CF"/>
    <w:rsid w:val="00D164DD"/>
    <w:rsid w:val="00D17AD8"/>
    <w:rsid w:val="00D20385"/>
    <w:rsid w:val="00D22D2F"/>
    <w:rsid w:val="00D23A04"/>
    <w:rsid w:val="00D27958"/>
    <w:rsid w:val="00D30EA3"/>
    <w:rsid w:val="00D42FDD"/>
    <w:rsid w:val="00D54161"/>
    <w:rsid w:val="00D560CC"/>
    <w:rsid w:val="00D56ED0"/>
    <w:rsid w:val="00D5767A"/>
    <w:rsid w:val="00D57EB3"/>
    <w:rsid w:val="00D60737"/>
    <w:rsid w:val="00D60843"/>
    <w:rsid w:val="00D72950"/>
    <w:rsid w:val="00D72B31"/>
    <w:rsid w:val="00D7612C"/>
    <w:rsid w:val="00D8024D"/>
    <w:rsid w:val="00D81761"/>
    <w:rsid w:val="00D82581"/>
    <w:rsid w:val="00D849A9"/>
    <w:rsid w:val="00D94B15"/>
    <w:rsid w:val="00D96DCD"/>
    <w:rsid w:val="00D97E85"/>
    <w:rsid w:val="00DA1E9F"/>
    <w:rsid w:val="00DA5DB7"/>
    <w:rsid w:val="00DA69F1"/>
    <w:rsid w:val="00DA6C92"/>
    <w:rsid w:val="00DB14DA"/>
    <w:rsid w:val="00DB225A"/>
    <w:rsid w:val="00DC163E"/>
    <w:rsid w:val="00DC5B4F"/>
    <w:rsid w:val="00DD239A"/>
    <w:rsid w:val="00DD4A6C"/>
    <w:rsid w:val="00DD51DE"/>
    <w:rsid w:val="00DD61FC"/>
    <w:rsid w:val="00DD672F"/>
    <w:rsid w:val="00DD6EF9"/>
    <w:rsid w:val="00DE3529"/>
    <w:rsid w:val="00DF0EB1"/>
    <w:rsid w:val="00DF6349"/>
    <w:rsid w:val="00DF78E7"/>
    <w:rsid w:val="00E03815"/>
    <w:rsid w:val="00E06955"/>
    <w:rsid w:val="00E10434"/>
    <w:rsid w:val="00E14450"/>
    <w:rsid w:val="00E14719"/>
    <w:rsid w:val="00E14DF7"/>
    <w:rsid w:val="00E16537"/>
    <w:rsid w:val="00E17BB7"/>
    <w:rsid w:val="00E20C61"/>
    <w:rsid w:val="00E210CF"/>
    <w:rsid w:val="00E216A6"/>
    <w:rsid w:val="00E21D57"/>
    <w:rsid w:val="00E21FE5"/>
    <w:rsid w:val="00E242E3"/>
    <w:rsid w:val="00E24991"/>
    <w:rsid w:val="00E25E04"/>
    <w:rsid w:val="00E26264"/>
    <w:rsid w:val="00E2683A"/>
    <w:rsid w:val="00E26846"/>
    <w:rsid w:val="00E3033F"/>
    <w:rsid w:val="00E30673"/>
    <w:rsid w:val="00E34666"/>
    <w:rsid w:val="00E3544D"/>
    <w:rsid w:val="00E44353"/>
    <w:rsid w:val="00E52EC8"/>
    <w:rsid w:val="00E619DD"/>
    <w:rsid w:val="00E64296"/>
    <w:rsid w:val="00E729B0"/>
    <w:rsid w:val="00E7793E"/>
    <w:rsid w:val="00E8328B"/>
    <w:rsid w:val="00E8593C"/>
    <w:rsid w:val="00E87EC8"/>
    <w:rsid w:val="00E924AF"/>
    <w:rsid w:val="00E97B21"/>
    <w:rsid w:val="00E97F0E"/>
    <w:rsid w:val="00EA3AC2"/>
    <w:rsid w:val="00EA4A2C"/>
    <w:rsid w:val="00EA4C46"/>
    <w:rsid w:val="00EA6D0E"/>
    <w:rsid w:val="00EA7419"/>
    <w:rsid w:val="00EB0597"/>
    <w:rsid w:val="00EC3ECF"/>
    <w:rsid w:val="00EC7638"/>
    <w:rsid w:val="00ED26DC"/>
    <w:rsid w:val="00ED4BCD"/>
    <w:rsid w:val="00ED72E6"/>
    <w:rsid w:val="00EE29CD"/>
    <w:rsid w:val="00EF10B0"/>
    <w:rsid w:val="00EF1463"/>
    <w:rsid w:val="00EF1D74"/>
    <w:rsid w:val="00EF4945"/>
    <w:rsid w:val="00F03AF3"/>
    <w:rsid w:val="00F15ADB"/>
    <w:rsid w:val="00F16BA5"/>
    <w:rsid w:val="00F16C9D"/>
    <w:rsid w:val="00F16F7C"/>
    <w:rsid w:val="00F1780C"/>
    <w:rsid w:val="00F21416"/>
    <w:rsid w:val="00F2164A"/>
    <w:rsid w:val="00F2283D"/>
    <w:rsid w:val="00F2402F"/>
    <w:rsid w:val="00F27CF8"/>
    <w:rsid w:val="00F32C9A"/>
    <w:rsid w:val="00F37B9A"/>
    <w:rsid w:val="00F414E8"/>
    <w:rsid w:val="00F415D0"/>
    <w:rsid w:val="00F4468A"/>
    <w:rsid w:val="00F461DA"/>
    <w:rsid w:val="00F51F3B"/>
    <w:rsid w:val="00F520B3"/>
    <w:rsid w:val="00F6113C"/>
    <w:rsid w:val="00F61758"/>
    <w:rsid w:val="00F66493"/>
    <w:rsid w:val="00F70B19"/>
    <w:rsid w:val="00F77A3A"/>
    <w:rsid w:val="00F8381B"/>
    <w:rsid w:val="00F83B07"/>
    <w:rsid w:val="00F96547"/>
    <w:rsid w:val="00F96B09"/>
    <w:rsid w:val="00FA1857"/>
    <w:rsid w:val="00FA7D08"/>
    <w:rsid w:val="00FB33AF"/>
    <w:rsid w:val="00FB38A2"/>
    <w:rsid w:val="00FC435F"/>
    <w:rsid w:val="00FD3D75"/>
    <w:rsid w:val="00FD66D5"/>
    <w:rsid w:val="00FD7660"/>
    <w:rsid w:val="00FE0463"/>
    <w:rsid w:val="00FE1EA7"/>
    <w:rsid w:val="00FE4C14"/>
    <w:rsid w:val="00FF0DA4"/>
    <w:rsid w:val="00FF60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FAD11E4"/>
  <w15:chartTrackingRefBased/>
  <w15:docId w15:val="{8175FA50-5527-4AD7-8711-9282F4BF9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rFonts w:ascii="Calibri" w:eastAsia="Calibri" w:hAnsi="Calibri"/>
      <w:sz w:val="22"/>
      <w:szCs w:val="22"/>
      <w:lang w:eastAsia="zh-CN"/>
    </w:rPr>
  </w:style>
  <w:style w:type="paragraph" w:styleId="Naslov1">
    <w:name w:val="heading 1"/>
    <w:basedOn w:val="Navaden"/>
    <w:next w:val="Navaden"/>
    <w:qFormat/>
    <w:pPr>
      <w:keepNext/>
      <w:numPr>
        <w:numId w:val="1"/>
      </w:numPr>
      <w:spacing w:before="240" w:after="60"/>
      <w:outlineLvl w:val="0"/>
    </w:pPr>
    <w:rPr>
      <w:rFonts w:ascii="Arial" w:eastAsia="Times New Roman" w:hAnsi="Arial" w:cs="Arial"/>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Arial" w:eastAsia="Times New Roman" w:hAnsi="Arial" w:cs="Arial"/>
      <w:b/>
      <w:bCs/>
      <w:i/>
      <w:iCs/>
      <w:sz w:val="28"/>
      <w:szCs w:val="28"/>
    </w:rPr>
  </w:style>
  <w:style w:type="paragraph" w:styleId="Naslov3">
    <w:name w:val="heading 3"/>
    <w:basedOn w:val="Navaden"/>
    <w:next w:val="Navaden"/>
    <w:qFormat/>
    <w:pPr>
      <w:keepNext/>
      <w:numPr>
        <w:ilvl w:val="2"/>
        <w:numId w:val="1"/>
      </w:numPr>
      <w:spacing w:before="240" w:after="60"/>
      <w:outlineLvl w:val="2"/>
    </w:pPr>
    <w:rPr>
      <w:rFonts w:ascii="Arial" w:eastAsia="Times New Roman" w:hAnsi="Arial" w:cs="Arial"/>
      <w:b/>
      <w:bCs/>
      <w:sz w:val="26"/>
      <w:szCs w:val="26"/>
    </w:rPr>
  </w:style>
  <w:style w:type="paragraph" w:styleId="Naslov4">
    <w:name w:val="heading 4"/>
    <w:basedOn w:val="Navaden"/>
    <w:next w:val="Navaden"/>
    <w:qFormat/>
    <w:pPr>
      <w:keepNext/>
      <w:numPr>
        <w:ilvl w:val="3"/>
        <w:numId w:val="1"/>
      </w:numPr>
      <w:spacing w:before="240" w:after="60"/>
      <w:outlineLvl w:val="3"/>
    </w:pPr>
    <w:rPr>
      <w:rFonts w:eastAsia="MS ??"/>
      <w:b/>
      <w:bCs/>
      <w:sz w:val="28"/>
      <w:szCs w:val="2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hint="default"/>
      <w:sz w:val="24"/>
      <w:szCs w:val="24"/>
    </w:rPr>
  </w:style>
  <w:style w:type="character" w:customStyle="1" w:styleId="WW8Num5z1">
    <w:name w:val="WW8Num5z1"/>
    <w:rPr>
      <w:rFonts w:ascii="Symbol" w:hAnsi="Symbol" w:cs="Symbol" w:hint="default"/>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hint="default"/>
      <w:sz w:val="20"/>
      <w:szCs w:val="20"/>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sz w:val="22"/>
      <w:szCs w:val="22"/>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2">
    <w:name w:val="WW8Num9z2"/>
    <w:rPr>
      <w:rFonts w:ascii="Wingdings" w:hAnsi="Wingdings" w:cs="Wingdings" w:hint="default"/>
    </w:rPr>
  </w:style>
  <w:style w:type="character" w:customStyle="1" w:styleId="WW8Num9z4">
    <w:name w:val="WW8Num9z4"/>
    <w:rPr>
      <w:rFonts w:ascii="Courier New" w:hAnsi="Courier New" w:cs="Courier New"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Times New Roman" w:hAnsi="Times New Roman" w:cs="Times New Roman"/>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sz w:val="24"/>
      <w:szCs w:val="24"/>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eastAsia="Calibri"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Times New Roman" w:hAnsi="Times New Roman" w:cs="Times New Roman"/>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Pr>
      <w:rFonts w:ascii="Symbol" w:hAnsi="Symbol" w:cs="Symbol"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19z4">
    <w:name w:val="WW8Num19z4"/>
    <w:rPr>
      <w:rFonts w:ascii="Courier New" w:hAnsi="Courier New" w:cs="Courier New" w:hint="default"/>
    </w:rPr>
  </w:style>
  <w:style w:type="character" w:customStyle="1" w:styleId="WW8Num20z0">
    <w:name w:val="WW8Num20z0"/>
    <w:rPr>
      <w:rFonts w:cs="Times New Roman"/>
    </w:rPr>
  </w:style>
  <w:style w:type="character" w:customStyle="1" w:styleId="WW8Num21z0">
    <w:name w:val="WW8Num21z0"/>
    <w:rPr>
      <w:rFonts w:ascii="Symbol" w:hAnsi="Symbol" w:cs="Symbol" w:hint="default"/>
      <w:color w:val="00000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Calibri" w:eastAsia="Calibri" w:hAnsi="Calibri" w:cs="Times New Roman"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ascii="Times New Roman" w:hAnsi="Times New Roman" w:cs="Times New Roman"/>
      <w:b/>
      <w:i w:val="0"/>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Symbol" w:hAnsi="Symbol" w:cs="Symbol" w:hint="default"/>
    </w:rPr>
  </w:style>
  <w:style w:type="character" w:customStyle="1" w:styleId="WW8Num26z1">
    <w:name w:val="WW8Num26z1"/>
    <w:rPr>
      <w:rFonts w:ascii="Lucida Sans Typewriter" w:hAnsi="Lucida Sans Typewriter" w:cs="Lucida Sans Typewriter" w:hint="default"/>
    </w:rPr>
  </w:style>
  <w:style w:type="character" w:customStyle="1" w:styleId="WW8Num26z2">
    <w:name w:val="WW8Num26z2"/>
    <w:rPr>
      <w:rFonts w:ascii="Wingdings" w:hAnsi="Wingdings" w:cs="Wingdings" w:hint="default"/>
    </w:rPr>
  </w:style>
  <w:style w:type="character" w:customStyle="1" w:styleId="WW8Num27z0">
    <w:name w:val="WW8Num27z0"/>
    <w:rPr>
      <w:rFonts w:ascii="Times New Roman" w:hAnsi="Times New Roman" w:cs="Times New Roman" w:hint="default"/>
      <w:b/>
      <w:i w:val="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Privzetapisavaodstavka2">
    <w:name w:val="Privzeta pisava odstavka2"/>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w:uiPriority w:val="99"/>
    <w:rPr>
      <w:sz w:val="22"/>
      <w:szCs w:val="22"/>
    </w:rPr>
  </w:style>
  <w:style w:type="character" w:customStyle="1" w:styleId="NogaZnak">
    <w:name w:val="Noga Znak"/>
    <w:uiPriority w:val="99"/>
    <w:rPr>
      <w:sz w:val="22"/>
      <w:szCs w:val="22"/>
    </w:rPr>
  </w:style>
  <w:style w:type="character" w:customStyle="1" w:styleId="Naslov1Znak">
    <w:name w:val="Naslov 1 Znak"/>
    <w:rPr>
      <w:rFonts w:ascii="Arial" w:eastAsia="Times New Roman" w:hAnsi="Arial" w:cs="Arial"/>
      <w:b/>
      <w:bCs/>
      <w:kern w:val="2"/>
      <w:sz w:val="32"/>
      <w:szCs w:val="32"/>
    </w:rPr>
  </w:style>
  <w:style w:type="character" w:customStyle="1" w:styleId="Naslov2Znak">
    <w:name w:val="Naslov 2 Znak"/>
    <w:rPr>
      <w:rFonts w:ascii="Arial" w:eastAsia="Times New Roman" w:hAnsi="Arial" w:cs="Arial"/>
      <w:b/>
      <w:bCs/>
      <w:i/>
      <w:iCs/>
      <w:sz w:val="28"/>
      <w:szCs w:val="28"/>
    </w:rPr>
  </w:style>
  <w:style w:type="character" w:customStyle="1" w:styleId="Naslov3Znak">
    <w:name w:val="Naslov 3 Znak"/>
    <w:rPr>
      <w:rFonts w:ascii="Arial" w:eastAsia="Times New Roman" w:hAnsi="Arial" w:cs="Arial"/>
      <w:b/>
      <w:bCs/>
      <w:sz w:val="26"/>
      <w:szCs w:val="26"/>
    </w:rPr>
  </w:style>
  <w:style w:type="character" w:customStyle="1" w:styleId="Naslov4Znak">
    <w:name w:val="Naslov 4 Znak"/>
    <w:rPr>
      <w:rFonts w:eastAsia="MS ??"/>
      <w:b/>
      <w:bCs/>
      <w:sz w:val="28"/>
      <w:szCs w:val="28"/>
      <w:lang w:val="x-none"/>
    </w:rPr>
  </w:style>
  <w:style w:type="character" w:customStyle="1" w:styleId="Telobesedila2Znak">
    <w:name w:val="Telo besedila 2 Znak"/>
    <w:rPr>
      <w:rFonts w:ascii="Times New Roman" w:eastAsia="Times New Roman" w:hAnsi="Times New Roman" w:cs="Times New Roman"/>
      <w:sz w:val="24"/>
      <w:szCs w:val="24"/>
    </w:rPr>
  </w:style>
  <w:style w:type="character" w:customStyle="1" w:styleId="TelobesedilaZnak">
    <w:name w:val="Telo besedila Znak"/>
    <w:rPr>
      <w:rFonts w:ascii="Times New Roman" w:eastAsia="Times New Roman" w:hAnsi="Times New Roman" w:cs="Times New Roman"/>
      <w:sz w:val="24"/>
      <w:szCs w:val="24"/>
    </w:rPr>
  </w:style>
  <w:style w:type="character" w:styleId="Hiperpovezava">
    <w:name w:val="Hyperlink"/>
    <w:uiPriority w:val="99"/>
    <w:rPr>
      <w:color w:val="0000FF"/>
      <w:u w:val="single"/>
    </w:rPr>
  </w:style>
  <w:style w:type="character" w:customStyle="1" w:styleId="NaslovZnak">
    <w:name w:val="Naslov Znak"/>
    <w:rPr>
      <w:rFonts w:ascii="Times New Roman" w:eastAsia="Times New Roman" w:hAnsi="Times New Roman" w:cs="Times New Roman"/>
      <w:b/>
      <w:bCs/>
      <w:sz w:val="28"/>
      <w:szCs w:val="24"/>
      <w:lang w:val="x-none"/>
    </w:rPr>
  </w:style>
  <w:style w:type="character" w:customStyle="1" w:styleId="Slog1">
    <w:name w:val="Slog1"/>
    <w:rPr>
      <w:rFonts w:ascii="Arial" w:hAnsi="Arial" w:cs="Arial"/>
      <w:i/>
      <w:color w:val="000000"/>
      <w:sz w:val="20"/>
      <w:szCs w:val="20"/>
      <w:u w:val="single"/>
    </w:rPr>
  </w:style>
  <w:style w:type="character" w:customStyle="1" w:styleId="Slog2">
    <w:name w:val="Slog2"/>
    <w:rPr>
      <w:rFonts w:ascii="Arial" w:hAnsi="Arial" w:cs="Arial"/>
      <w:b/>
      <w:i/>
      <w:color w:val="000000"/>
      <w:spacing w:val="-2"/>
      <w:sz w:val="20"/>
      <w:szCs w:val="20"/>
      <w:u w:val="single"/>
    </w:rPr>
  </w:style>
  <w:style w:type="character" w:customStyle="1" w:styleId="Sprotnaopomba-besediloZnak">
    <w:name w:val="Sprotna opomba - besedilo Znak"/>
    <w:rPr>
      <w:rFonts w:ascii="Times New Roman" w:eastAsia="Times New Roman" w:hAnsi="Times New Roman" w:cs="Times New Roman"/>
    </w:rPr>
  </w:style>
  <w:style w:type="character" w:customStyle="1" w:styleId="FootnoteCharacters">
    <w:name w:val="Footnote Characters"/>
    <w:rPr>
      <w:vertAlign w:val="superscript"/>
    </w:rPr>
  </w:style>
  <w:style w:type="character" w:styleId="tevilkastrani">
    <w:name w:val="page number"/>
    <w:basedOn w:val="Privzetapisavaodstavka2"/>
  </w:style>
  <w:style w:type="character" w:styleId="SledenaHiperpovezava">
    <w:name w:val="FollowedHyperlink"/>
    <w:rPr>
      <w:color w:val="800080"/>
      <w:u w:val="single"/>
    </w:rPr>
  </w:style>
  <w:style w:type="character" w:customStyle="1" w:styleId="BesedilooblakaZnak">
    <w:name w:val="Besedilo oblačka Znak"/>
    <w:rPr>
      <w:rFonts w:ascii="Tahoma" w:eastAsia="Times New Roman" w:hAnsi="Tahoma" w:cs="Tahoma"/>
      <w:sz w:val="16"/>
      <w:szCs w:val="16"/>
    </w:rPr>
  </w:style>
  <w:style w:type="character" w:customStyle="1" w:styleId="RStekstZnak">
    <w:name w:val="RS tekst Znak"/>
    <w:rPr>
      <w:rFonts w:ascii="Garamond" w:eastAsia="Times New Roman" w:hAnsi="Garamond" w:cs="Garamond"/>
      <w:bCs/>
      <w:sz w:val="22"/>
    </w:rPr>
  </w:style>
  <w:style w:type="character" w:customStyle="1" w:styleId="PodnaslovZnak">
    <w:name w:val="Podnaslov Znak"/>
    <w:rPr>
      <w:rFonts w:ascii="Arial" w:eastAsia="Times New Roman" w:hAnsi="Arial" w:cs="Arial"/>
      <w:sz w:val="28"/>
    </w:rPr>
  </w:style>
  <w:style w:type="character" w:customStyle="1" w:styleId="highlight1">
    <w:name w:val="highlight1"/>
    <w:rPr>
      <w:color w:val="FF0000"/>
      <w:shd w:val="clear" w:color="auto" w:fill="FFFFFF"/>
    </w:rPr>
  </w:style>
  <w:style w:type="character" w:customStyle="1" w:styleId="Telobesedila-zamikZnak">
    <w:name w:val="Telo besedila - zamik Znak"/>
    <w:rPr>
      <w:rFonts w:ascii="SL Dutch" w:eastAsia="Times New Roman" w:hAnsi="SL Dutch" w:cs="SL Dutch"/>
      <w:b/>
      <w:color w:val="000000"/>
      <w:sz w:val="24"/>
    </w:rPr>
  </w:style>
  <w:style w:type="character" w:customStyle="1" w:styleId="Telobesedila-zamik2Znak">
    <w:name w:val="Telo besedila - zamik 2 Znak"/>
    <w:rPr>
      <w:rFonts w:ascii="SL Dutch" w:eastAsia="Times New Roman" w:hAnsi="SL Dutch" w:cs="SL Dutch"/>
      <w:b/>
      <w:color w:val="000000"/>
      <w:sz w:val="24"/>
    </w:rPr>
  </w:style>
  <w:style w:type="character" w:styleId="Poudarek">
    <w:name w:val="Emphasis"/>
    <w:qFormat/>
    <w:rPr>
      <w:i/>
      <w:iCs/>
    </w:rPr>
  </w:style>
  <w:style w:type="character" w:customStyle="1" w:styleId="BodyText3Znak">
    <w:name w:val="Body Text 3 Znak"/>
    <w:rPr>
      <w:sz w:val="24"/>
    </w:rPr>
  </w:style>
  <w:style w:type="character" w:customStyle="1" w:styleId="Telobesedila3Znak">
    <w:name w:val="Telo besedila 3 Znak"/>
    <w:rPr>
      <w:rFonts w:ascii="Times New Roman" w:eastAsia="Times New Roman" w:hAnsi="Times New Roman" w:cs="Times New Roman"/>
      <w:sz w:val="16"/>
      <w:szCs w:val="16"/>
    </w:rPr>
  </w:style>
  <w:style w:type="character" w:customStyle="1" w:styleId="goohl3">
    <w:name w:val="goohl3"/>
    <w:basedOn w:val="Privzetapisavaodstavka2"/>
  </w:style>
  <w:style w:type="character" w:customStyle="1" w:styleId="goohl1">
    <w:name w:val="goohl1"/>
    <w:basedOn w:val="Privzetapisavaodstavka2"/>
  </w:style>
  <w:style w:type="character" w:customStyle="1" w:styleId="goohl0">
    <w:name w:val="goohl0"/>
    <w:basedOn w:val="Privzetapisavaodstavka2"/>
  </w:style>
  <w:style w:type="character" w:customStyle="1" w:styleId="Privzetapisavaodstavka1">
    <w:name w:val="Privzeta pisava odstavka1"/>
  </w:style>
  <w:style w:type="character" w:customStyle="1" w:styleId="GolobesediloZnak">
    <w:name w:val="Golo besedilo Znak"/>
    <w:rPr>
      <w:rFonts w:ascii="Times New Roman" w:eastAsia="Times New Roman" w:hAnsi="Times New Roman" w:cs="Times New Roman"/>
      <w:sz w:val="24"/>
      <w:lang w:val="x-none"/>
    </w:rPr>
  </w:style>
  <w:style w:type="character" w:customStyle="1" w:styleId="st">
    <w:name w:val="st"/>
  </w:style>
  <w:style w:type="character" w:customStyle="1" w:styleId="Barvniseznampoudarek1Znak">
    <w:name w:val="Barvni seznam – poudarek 1 Znak"/>
    <w:rPr>
      <w:rFonts w:ascii="Times New Roman" w:eastAsia="Times New Roman" w:hAnsi="Times New Roman" w:cs="Times New Roman"/>
    </w:rPr>
  </w:style>
  <w:style w:type="character" w:customStyle="1" w:styleId="RSnatevanjeZnak">
    <w:name w:val="RS naštevanje Znak"/>
    <w:rPr>
      <w:rFonts w:ascii="Garamond" w:eastAsia="Times New Roman" w:hAnsi="Garamond" w:cs="Garamond"/>
      <w:bCs/>
      <w:sz w:val="22"/>
      <w:lang w:val="sl-SI"/>
    </w:rPr>
  </w:style>
  <w:style w:type="character" w:customStyle="1" w:styleId="IndexLink">
    <w:name w:val="Index Link"/>
  </w:style>
  <w:style w:type="character" w:styleId="Sprotnaopomba-sklic">
    <w:name w:val="footnote reference"/>
    <w:aliases w:val="Footnote symbol,Footnote,Fussnota,number,SUPERS,BVI fnr"/>
    <w:uiPriority w:val="99"/>
    <w:rPr>
      <w:vertAlign w:val="superscript"/>
    </w:rPr>
  </w:style>
  <w:style w:type="character" w:styleId="Konnaopomba-sklic">
    <w:name w:val="endnote reference"/>
    <w:rPr>
      <w:vertAlign w:val="superscript"/>
    </w:rPr>
  </w:style>
  <w:style w:type="character" w:customStyle="1" w:styleId="EndnoteCharacters">
    <w:name w:val="Endnote Characters"/>
  </w:style>
  <w:style w:type="paragraph" w:customStyle="1" w:styleId="Heading">
    <w:name w:val="Heading"/>
    <w:basedOn w:val="Navaden"/>
    <w:next w:val="Telobesedila"/>
    <w:pPr>
      <w:jc w:val="center"/>
    </w:pPr>
    <w:rPr>
      <w:rFonts w:ascii="Times New Roman" w:eastAsia="Times New Roman" w:hAnsi="Times New Roman"/>
      <w:b/>
      <w:bCs/>
      <w:sz w:val="28"/>
      <w:szCs w:val="24"/>
      <w:lang w:val="x-none"/>
    </w:rPr>
  </w:style>
  <w:style w:type="paragraph" w:styleId="Telobesedila">
    <w:name w:val="Body Text"/>
    <w:basedOn w:val="Navaden"/>
    <w:link w:val="TelobesedilaZnak1"/>
    <w:pPr>
      <w:spacing w:after="120"/>
    </w:pPr>
    <w:rPr>
      <w:rFonts w:ascii="Times New Roman" w:eastAsia="Times New Roman" w:hAnsi="Times New Roman"/>
      <w:sz w:val="24"/>
      <w:szCs w:val="24"/>
    </w:rPr>
  </w:style>
  <w:style w:type="paragraph" w:styleId="Seznam">
    <w:name w:val="List"/>
    <w:basedOn w:val="Telobesedila"/>
    <w:rPr>
      <w:rFonts w:cs="Lohit Devanagari"/>
    </w:rPr>
  </w:style>
  <w:style w:type="paragraph" w:styleId="Napis">
    <w:name w:val="caption"/>
    <w:basedOn w:val="Navaden"/>
    <w:qFormat/>
    <w:pPr>
      <w:suppressLineNumbers/>
      <w:spacing w:before="120" w:after="120"/>
    </w:pPr>
    <w:rPr>
      <w:rFonts w:cs="Lohit Devanagari"/>
      <w:i/>
      <w:iCs/>
      <w:sz w:val="24"/>
      <w:szCs w:val="24"/>
    </w:rPr>
  </w:style>
  <w:style w:type="paragraph" w:customStyle="1" w:styleId="Index">
    <w:name w:val="Index"/>
    <w:basedOn w:val="Navaden"/>
    <w:pPr>
      <w:suppressLineNumbers/>
    </w:pPr>
    <w:rPr>
      <w:rFonts w:ascii="Verdana" w:eastAsia="Times New Roman" w:hAnsi="Verdana" w:cs="Tahoma"/>
      <w:sz w:val="20"/>
      <w:lang w:val="en-GB"/>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w:basedOn w:val="Navaden"/>
    <w:uiPriority w:val="99"/>
    <w:pPr>
      <w:tabs>
        <w:tab w:val="center" w:pos="4536"/>
        <w:tab w:val="right" w:pos="9072"/>
      </w:tabs>
    </w:pPr>
  </w:style>
  <w:style w:type="paragraph" w:styleId="Noga">
    <w:name w:val="footer"/>
    <w:basedOn w:val="Navaden"/>
    <w:uiPriority w:val="99"/>
    <w:pPr>
      <w:tabs>
        <w:tab w:val="center" w:pos="4536"/>
        <w:tab w:val="right" w:pos="9072"/>
      </w:tabs>
    </w:pPr>
  </w:style>
  <w:style w:type="paragraph" w:customStyle="1" w:styleId="Telobesedila22">
    <w:name w:val="Telo besedila 22"/>
    <w:basedOn w:val="Navaden"/>
    <w:pPr>
      <w:spacing w:after="120" w:line="480" w:lineRule="auto"/>
    </w:pPr>
    <w:rPr>
      <w:rFonts w:ascii="Times New Roman" w:eastAsia="Times New Roman" w:hAnsi="Times New Roman"/>
      <w:sz w:val="24"/>
      <w:szCs w:val="24"/>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Pr>
      <w:rFonts w:ascii="Times New Roman" w:eastAsia="Times New Roman" w:hAnsi="Times New Roman"/>
      <w:sz w:val="20"/>
      <w:szCs w:val="20"/>
    </w:rPr>
  </w:style>
  <w:style w:type="paragraph" w:styleId="Kazalovsebine1">
    <w:name w:val="toc 1"/>
    <w:basedOn w:val="Navaden"/>
    <w:next w:val="Navaden"/>
    <w:uiPriority w:val="39"/>
    <w:pPr>
      <w:tabs>
        <w:tab w:val="right" w:leader="dot" w:pos="9629"/>
      </w:tabs>
    </w:pPr>
    <w:rPr>
      <w:rFonts w:ascii="Times New Roman" w:eastAsia="Times New Roman" w:hAnsi="Times New Roman"/>
      <w:b/>
      <w:sz w:val="24"/>
      <w:szCs w:val="24"/>
      <w:lang w:eastAsia="sl-SI"/>
    </w:rPr>
  </w:style>
  <w:style w:type="paragraph" w:styleId="Kazalovsebine2">
    <w:name w:val="toc 2"/>
    <w:basedOn w:val="Navaden"/>
    <w:next w:val="Navaden"/>
    <w:uiPriority w:val="39"/>
    <w:pPr>
      <w:tabs>
        <w:tab w:val="right" w:leader="dot" w:pos="9629"/>
      </w:tabs>
      <w:ind w:left="240"/>
    </w:pPr>
    <w:rPr>
      <w:rFonts w:ascii="Times New Roman" w:eastAsia="Times New Roman" w:hAnsi="Times New Roman"/>
      <w:b/>
      <w:i/>
      <w:sz w:val="24"/>
      <w:szCs w:val="24"/>
      <w:lang w:eastAsia="sl-SI"/>
    </w:rPr>
  </w:style>
  <w:style w:type="paragraph" w:styleId="Kazalovsebine3">
    <w:name w:val="toc 3"/>
    <w:basedOn w:val="Navaden"/>
    <w:next w:val="Navaden"/>
    <w:uiPriority w:val="39"/>
    <w:pPr>
      <w:ind w:left="480"/>
    </w:pPr>
    <w:rPr>
      <w:rFonts w:ascii="Times New Roman" w:eastAsia="Times New Roman" w:hAnsi="Times New Roman"/>
      <w:sz w:val="24"/>
      <w:szCs w:val="24"/>
    </w:rPr>
  </w:style>
  <w:style w:type="paragraph" w:styleId="Besedilooblaka">
    <w:name w:val="Balloon Text"/>
    <w:basedOn w:val="Navaden"/>
    <w:rPr>
      <w:rFonts w:ascii="Tahoma" w:eastAsia="Times New Roman" w:hAnsi="Tahoma" w:cs="Tahoma"/>
      <w:sz w:val="16"/>
      <w:szCs w:val="16"/>
    </w:rPr>
  </w:style>
  <w:style w:type="paragraph" w:customStyle="1" w:styleId="BESEDILO">
    <w:name w:val="BESEDILO"/>
    <w:pPr>
      <w:keepLines/>
      <w:widowControl w:val="0"/>
      <w:tabs>
        <w:tab w:val="left" w:pos="2155"/>
      </w:tabs>
      <w:suppressAutoHyphens/>
      <w:jc w:val="both"/>
    </w:pPr>
    <w:rPr>
      <w:rFonts w:ascii="Arial" w:eastAsia="Arial" w:hAnsi="Arial" w:cs="Arial"/>
      <w:kern w:val="2"/>
      <w:lang w:eastAsia="zh-CN"/>
    </w:rPr>
  </w:style>
  <w:style w:type="paragraph" w:customStyle="1" w:styleId="RStekst">
    <w:name w:val="RS tekst"/>
    <w:pPr>
      <w:widowControl w:val="0"/>
      <w:suppressAutoHyphens/>
      <w:spacing w:before="80" w:after="80" w:line="280" w:lineRule="atLeast"/>
      <w:contextualSpacing/>
      <w:jc w:val="both"/>
    </w:pPr>
    <w:rPr>
      <w:rFonts w:ascii="Garamond" w:hAnsi="Garamond" w:cs="Garamond"/>
      <w:bCs/>
      <w:sz w:val="22"/>
      <w:lang w:eastAsia="zh-CN"/>
    </w:rPr>
  </w:style>
  <w:style w:type="paragraph" w:styleId="Podnaslov">
    <w:name w:val="Subtitle"/>
    <w:basedOn w:val="Navaden"/>
    <w:next w:val="Telobesedila"/>
    <w:qFormat/>
    <w:pPr>
      <w:jc w:val="both"/>
    </w:pPr>
    <w:rPr>
      <w:rFonts w:ascii="Arial" w:eastAsia="Times New Roman" w:hAnsi="Arial" w:cs="Arial"/>
      <w:sz w:val="28"/>
      <w:szCs w:val="20"/>
    </w:rPr>
  </w:style>
  <w:style w:type="paragraph" w:styleId="Telobesedila-zamik">
    <w:name w:val="Body Text Indent"/>
    <w:basedOn w:val="Navaden"/>
    <w:pPr>
      <w:spacing w:after="120"/>
      <w:ind w:left="283"/>
    </w:pPr>
    <w:rPr>
      <w:rFonts w:ascii="SL Dutch" w:eastAsia="Times New Roman" w:hAnsi="SL Dutch" w:cs="SL Dutch"/>
      <w:b/>
      <w:color w:val="000000"/>
      <w:sz w:val="24"/>
      <w:szCs w:val="20"/>
    </w:rPr>
  </w:style>
  <w:style w:type="paragraph" w:customStyle="1" w:styleId="BodyText21">
    <w:name w:val="Body Text 21"/>
    <w:basedOn w:val="Navaden"/>
    <w:pPr>
      <w:ind w:left="567"/>
    </w:pPr>
    <w:rPr>
      <w:rFonts w:ascii="Arial" w:eastAsia="Times New Roman" w:hAnsi="Arial" w:cs="Arial"/>
      <w:color w:val="000000"/>
      <w:sz w:val="20"/>
      <w:szCs w:val="20"/>
    </w:rPr>
  </w:style>
  <w:style w:type="paragraph" w:customStyle="1" w:styleId="Telobesedila-zamik21">
    <w:name w:val="Telo besedila - zamik 21"/>
    <w:basedOn w:val="Navaden"/>
    <w:pPr>
      <w:spacing w:after="120" w:line="480" w:lineRule="auto"/>
      <w:ind w:left="283"/>
    </w:pPr>
    <w:rPr>
      <w:rFonts w:ascii="SL Dutch" w:eastAsia="Times New Roman" w:hAnsi="SL Dutch" w:cs="SL Dutch"/>
      <w:b/>
      <w:color w:val="000000"/>
      <w:sz w:val="24"/>
      <w:szCs w:val="20"/>
    </w:rPr>
  </w:style>
  <w:style w:type="paragraph" w:customStyle="1" w:styleId="BodyText34">
    <w:name w:val="Body Text 34"/>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Telobesedila31">
    <w:name w:val="Telo besedila 31"/>
    <w:basedOn w:val="Navaden"/>
    <w:pPr>
      <w:spacing w:after="120"/>
    </w:pPr>
    <w:rPr>
      <w:rFonts w:ascii="Times New Roman" w:eastAsia="Times New Roman" w:hAnsi="Times New Roman"/>
      <w:sz w:val="16"/>
      <w:szCs w:val="16"/>
    </w:rPr>
  </w:style>
  <w:style w:type="paragraph" w:customStyle="1" w:styleId="Pa3">
    <w:name w:val="Pa3"/>
    <w:basedOn w:val="Navaden"/>
    <w:next w:val="Navaden"/>
    <w:pPr>
      <w:autoSpaceDE w:val="0"/>
      <w:spacing w:line="171" w:lineRule="atLeast"/>
    </w:pPr>
    <w:rPr>
      <w:rFonts w:ascii="Arial" w:eastAsia="Times New Roman" w:hAnsi="Arial" w:cs="Arial"/>
      <w:sz w:val="24"/>
      <w:szCs w:val="24"/>
    </w:rPr>
  </w:style>
  <w:style w:type="paragraph" w:customStyle="1" w:styleId="normalnsinglespace">
    <w:name w:val="normal_n_singlespace"/>
    <w:basedOn w:val="Navaden"/>
    <w:pPr>
      <w:jc w:val="both"/>
    </w:pPr>
    <w:rPr>
      <w:rFonts w:ascii="Verdana" w:eastAsia="Times New Roman" w:hAnsi="Verdana" w:cs="Verdana"/>
      <w:szCs w:val="24"/>
    </w:rPr>
  </w:style>
  <w:style w:type="paragraph" w:styleId="Navadensplet">
    <w:name w:val="Normal (Web)"/>
    <w:basedOn w:val="Navaden"/>
    <w:uiPriority w:val="99"/>
    <w:pPr>
      <w:spacing w:before="280" w:after="280"/>
    </w:pPr>
    <w:rPr>
      <w:rFonts w:ascii="Times New Roman" w:eastAsia="Times New Roman" w:hAnsi="Times New Roman"/>
      <w:sz w:val="24"/>
      <w:szCs w:val="24"/>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Barvniseznampoudarek11">
    <w:name w:val="Barvni seznam – poudarek 11"/>
    <w:basedOn w:val="Navaden"/>
    <w:pPr>
      <w:ind w:left="708"/>
    </w:pPr>
    <w:rPr>
      <w:rFonts w:ascii="Times New Roman" w:eastAsia="Times New Roman" w:hAnsi="Times New Roman"/>
      <w:sz w:val="20"/>
      <w:szCs w:val="20"/>
    </w:rPr>
  </w:style>
  <w:style w:type="paragraph" w:customStyle="1" w:styleId="Golobesedilo1">
    <w:name w:val="Golo besedilo1"/>
    <w:basedOn w:val="Navaden"/>
    <w:pPr>
      <w:jc w:val="both"/>
    </w:pPr>
    <w:rPr>
      <w:rFonts w:ascii="Times New Roman" w:eastAsia="Times New Roman" w:hAnsi="Times New Roman"/>
      <w:sz w:val="24"/>
      <w:szCs w:val="20"/>
      <w:lang w:val="x-none"/>
    </w:rPr>
  </w:style>
  <w:style w:type="paragraph" w:customStyle="1" w:styleId="Slog">
    <w:name w:val="Slog"/>
    <w:pPr>
      <w:suppressAutoHyphens/>
    </w:pPr>
    <w:rPr>
      <w:rFonts w:ascii="Arial" w:hAnsi="Arial" w:cs="Arial"/>
      <w:sz w:val="22"/>
      <w:lang w:val="en-GB" w:eastAsia="zh-CN"/>
    </w:rPr>
  </w:style>
  <w:style w:type="paragraph" w:customStyle="1" w:styleId="tekst1">
    <w:name w:val="tekst1"/>
    <w:basedOn w:val="Navaden"/>
    <w:pPr>
      <w:spacing w:before="120" w:line="264" w:lineRule="atLeast"/>
      <w:jc w:val="both"/>
    </w:pPr>
    <w:rPr>
      <w:rFonts w:ascii="Arial" w:eastAsia="Times New Roman" w:hAnsi="Arial" w:cs="Arial"/>
      <w:szCs w:val="20"/>
    </w:rPr>
  </w:style>
  <w:style w:type="paragraph" w:customStyle="1" w:styleId="CharChar">
    <w:name w:val="Char Char"/>
    <w:basedOn w:val="Navaden"/>
    <w:pPr>
      <w:spacing w:after="160" w:line="240" w:lineRule="exact"/>
    </w:pPr>
    <w:rPr>
      <w:rFonts w:ascii="Tahoma" w:eastAsia="Times New Roman" w:hAnsi="Tahoma" w:cs="Tahoma"/>
      <w:sz w:val="20"/>
      <w:szCs w:val="20"/>
      <w:lang w:val="en-US"/>
    </w:rPr>
  </w:style>
  <w:style w:type="paragraph" w:customStyle="1" w:styleId="Telobesedila21">
    <w:name w:val="Telo besedila 21"/>
    <w:basedOn w:val="Navaden"/>
    <w:pPr>
      <w:jc w:val="both"/>
    </w:pPr>
    <w:rPr>
      <w:rFonts w:ascii="Times New Roman" w:eastAsia="Times New Roman" w:hAnsi="Times New Roman"/>
      <w:sz w:val="24"/>
      <w:szCs w:val="24"/>
    </w:rPr>
  </w:style>
  <w:style w:type="paragraph" w:customStyle="1" w:styleId="western">
    <w:name w:val="western"/>
    <w:basedOn w:val="Navaden"/>
    <w:pPr>
      <w:spacing w:before="280"/>
      <w:ind w:right="57"/>
      <w:jc w:val="both"/>
    </w:pPr>
    <w:rPr>
      <w:rFonts w:ascii="Arial" w:eastAsia="Times New Roman" w:hAnsi="Arial" w:cs="Arial"/>
      <w:sz w:val="24"/>
      <w:szCs w:val="24"/>
    </w:rPr>
  </w:style>
  <w:style w:type="paragraph" w:customStyle="1" w:styleId="odstavek">
    <w:name w:val="odstavek"/>
    <w:basedOn w:val="Navaden"/>
    <w:pPr>
      <w:spacing w:before="280" w:after="280"/>
    </w:pPr>
    <w:rPr>
      <w:rFonts w:ascii="Times New Roman" w:eastAsia="Times New Roman" w:hAnsi="Times New Roman"/>
      <w:sz w:val="24"/>
      <w:szCs w:val="24"/>
    </w:rPr>
  </w:style>
  <w:style w:type="paragraph" w:customStyle="1" w:styleId="alineazaodstavkom">
    <w:name w:val="alineazaodstavkom"/>
    <w:basedOn w:val="Navaden"/>
    <w:pPr>
      <w:spacing w:before="280" w:after="280"/>
    </w:pPr>
    <w:rPr>
      <w:rFonts w:ascii="Times New Roman" w:eastAsia="Times New Roman" w:hAnsi="Times New Roman"/>
      <w:sz w:val="24"/>
      <w:szCs w:val="24"/>
    </w:rPr>
  </w:style>
  <w:style w:type="paragraph" w:customStyle="1" w:styleId="rkovnatokazaodstavkom">
    <w:name w:val="rkovnatokazaodstavkom"/>
    <w:basedOn w:val="Navaden"/>
    <w:pPr>
      <w:spacing w:before="280" w:after="280"/>
    </w:pPr>
    <w:rPr>
      <w:rFonts w:ascii="Times New Roman" w:eastAsia="Times New Roman" w:hAnsi="Times New Roman"/>
      <w:sz w:val="24"/>
      <w:szCs w:val="24"/>
    </w:rPr>
  </w:style>
  <w:style w:type="paragraph" w:customStyle="1" w:styleId="RSnatevanje">
    <w:name w:val="RS naštevanje"/>
    <w:basedOn w:val="RStekst"/>
    <w:pPr>
      <w:numPr>
        <w:numId w:val="5"/>
      </w:numPr>
    </w:p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avaden"/>
  </w:style>
  <w:style w:type="paragraph" w:customStyle="1" w:styleId="len">
    <w:name w:val="len"/>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lennaslov">
    <w:name w:val="lennaslov"/>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styleId="Telobesedila2">
    <w:name w:val="Body Text 2"/>
    <w:basedOn w:val="Navaden"/>
    <w:link w:val="Telobesedila2Znak1"/>
    <w:uiPriority w:val="99"/>
    <w:semiHidden/>
    <w:unhideWhenUsed/>
    <w:rsid w:val="00B45C4E"/>
    <w:pPr>
      <w:spacing w:after="120" w:line="480" w:lineRule="auto"/>
    </w:pPr>
  </w:style>
  <w:style w:type="character" w:customStyle="1" w:styleId="Telobesedila2Znak1">
    <w:name w:val="Telo besedila 2 Znak1"/>
    <w:link w:val="Telobesedila2"/>
    <w:uiPriority w:val="99"/>
    <w:semiHidden/>
    <w:rsid w:val="00B45C4E"/>
    <w:rPr>
      <w:rFonts w:ascii="Calibri" w:eastAsia="Calibri" w:hAnsi="Calibri"/>
      <w:sz w:val="22"/>
      <w:szCs w:val="22"/>
      <w:lang w:eastAsia="zh-CN"/>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link w:val="Sprotnaopomba-besedilo"/>
    <w:uiPriority w:val="99"/>
    <w:rsid w:val="00B45C4E"/>
    <w:rPr>
      <w:lang w:eastAsia="zh-CN"/>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
    <w:basedOn w:val="Navaden"/>
    <w:link w:val="OdstavekseznamaZnak"/>
    <w:uiPriority w:val="34"/>
    <w:qFormat/>
    <w:rsid w:val="00B45C4E"/>
    <w:pPr>
      <w:suppressAutoHyphens w:val="0"/>
      <w:ind w:left="708"/>
    </w:pPr>
    <w:rPr>
      <w:rFonts w:ascii="Times New Roman" w:eastAsia="Times New Roman" w:hAnsi="Times New Roman"/>
      <w:sz w:val="20"/>
      <w:szCs w:val="20"/>
      <w:lang w:eastAsia="sl-SI"/>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rsid w:val="00B45C4E"/>
  </w:style>
  <w:style w:type="table" w:styleId="Tabelamrea">
    <w:name w:val="Table Grid"/>
    <w:basedOn w:val="Navadnatabela"/>
    <w:uiPriority w:val="59"/>
    <w:rsid w:val="002856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Navaden"/>
    <w:rsid w:val="00A06A0C"/>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BasicParagraph">
    <w:name w:val="[Basic Paragraph]"/>
    <w:basedOn w:val="Navaden"/>
    <w:link w:val="BasicParagraphZnak"/>
    <w:uiPriority w:val="99"/>
    <w:rsid w:val="004F47A6"/>
    <w:pPr>
      <w:suppressAutoHyphens w:val="0"/>
      <w:autoSpaceDE w:val="0"/>
      <w:autoSpaceDN w:val="0"/>
      <w:adjustRightInd w:val="0"/>
      <w:spacing w:line="288" w:lineRule="auto"/>
      <w:textAlignment w:val="center"/>
    </w:pPr>
    <w:rPr>
      <w:rFonts w:ascii="Minion Pro" w:eastAsiaTheme="minorHAnsi" w:hAnsi="Minion Pro" w:cs="Minion Pro"/>
      <w:color w:val="000000"/>
      <w:sz w:val="24"/>
      <w:szCs w:val="24"/>
      <w:lang w:val="en-US" w:eastAsia="en-US"/>
    </w:rPr>
  </w:style>
  <w:style w:type="character" w:customStyle="1" w:styleId="BasicParagraphZnak">
    <w:name w:val="[Basic Paragraph] Znak"/>
    <w:basedOn w:val="Privzetapisavaodstavka"/>
    <w:link w:val="BasicParagraph"/>
    <w:uiPriority w:val="99"/>
    <w:rsid w:val="004F47A6"/>
    <w:rPr>
      <w:rFonts w:ascii="Minion Pro" w:eastAsiaTheme="minorHAnsi" w:hAnsi="Minion Pro" w:cs="Minion Pro"/>
      <w:color w:val="000000"/>
      <w:sz w:val="24"/>
      <w:szCs w:val="24"/>
      <w:lang w:val="en-US" w:eastAsia="en-US"/>
    </w:rPr>
  </w:style>
  <w:style w:type="character" w:styleId="Besedilooznabemesta">
    <w:name w:val="Placeholder Text"/>
    <w:basedOn w:val="Privzetapisavaodstavka"/>
    <w:uiPriority w:val="99"/>
    <w:semiHidden/>
    <w:rsid w:val="00B7483F"/>
    <w:rPr>
      <w:color w:val="808080"/>
    </w:rPr>
  </w:style>
  <w:style w:type="paragraph" w:customStyle="1" w:styleId="Body">
    <w:name w:val="Body"/>
    <w:rsid w:val="000853AE"/>
    <w:pPr>
      <w:pBdr>
        <w:top w:val="nil"/>
        <w:left w:val="nil"/>
        <w:bottom w:val="nil"/>
        <w:right w:val="nil"/>
        <w:between w:val="nil"/>
        <w:bar w:val="nil"/>
      </w:pBdr>
    </w:pPr>
    <w:rPr>
      <w:rFonts w:ascii="Helvetica Neue" w:eastAsia="Helvetica Neue" w:hAnsi="Helvetica Neue" w:cs="Helvetica Neue"/>
      <w:color w:val="000000"/>
      <w:sz w:val="22"/>
      <w:szCs w:val="22"/>
      <w:bdr w:val="nil"/>
      <w:lang w:val="en-US" w:eastAsia="en-US"/>
    </w:rPr>
  </w:style>
  <w:style w:type="character" w:customStyle="1" w:styleId="TelobesedilaZnak1">
    <w:name w:val="Telo besedila Znak1"/>
    <w:basedOn w:val="Privzetapisavaodstavka"/>
    <w:link w:val="Telobesedila"/>
    <w:locked/>
    <w:rsid w:val="00ED4BCD"/>
    <w:rPr>
      <w:sz w:val="24"/>
      <w:szCs w:val="24"/>
      <w:lang w:eastAsia="zh-CN"/>
    </w:rPr>
  </w:style>
  <w:style w:type="character" w:styleId="Nerazreenaomemba">
    <w:name w:val="Unresolved Mention"/>
    <w:basedOn w:val="Privzetapisavaodstavka"/>
    <w:uiPriority w:val="99"/>
    <w:semiHidden/>
    <w:unhideWhenUsed/>
    <w:rsid w:val="000E0C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868129">
      <w:bodyDiv w:val="1"/>
      <w:marLeft w:val="0"/>
      <w:marRight w:val="0"/>
      <w:marTop w:val="0"/>
      <w:marBottom w:val="0"/>
      <w:divBdr>
        <w:top w:val="none" w:sz="0" w:space="0" w:color="auto"/>
        <w:left w:val="none" w:sz="0" w:space="0" w:color="auto"/>
        <w:bottom w:val="none" w:sz="0" w:space="0" w:color="auto"/>
        <w:right w:val="none" w:sz="0" w:space="0" w:color="auto"/>
      </w:divBdr>
    </w:div>
    <w:div w:id="601376419">
      <w:bodyDiv w:val="1"/>
      <w:marLeft w:val="0"/>
      <w:marRight w:val="0"/>
      <w:marTop w:val="0"/>
      <w:marBottom w:val="0"/>
      <w:divBdr>
        <w:top w:val="none" w:sz="0" w:space="0" w:color="auto"/>
        <w:left w:val="none" w:sz="0" w:space="0" w:color="auto"/>
        <w:bottom w:val="none" w:sz="0" w:space="0" w:color="auto"/>
        <w:right w:val="none" w:sz="0" w:space="0" w:color="auto"/>
      </w:divBdr>
    </w:div>
    <w:div w:id="650864325">
      <w:bodyDiv w:val="1"/>
      <w:marLeft w:val="0"/>
      <w:marRight w:val="0"/>
      <w:marTop w:val="0"/>
      <w:marBottom w:val="0"/>
      <w:divBdr>
        <w:top w:val="none" w:sz="0" w:space="0" w:color="auto"/>
        <w:left w:val="none" w:sz="0" w:space="0" w:color="auto"/>
        <w:bottom w:val="none" w:sz="0" w:space="0" w:color="auto"/>
        <w:right w:val="none" w:sz="0" w:space="0" w:color="auto"/>
      </w:divBdr>
    </w:div>
    <w:div w:id="702557630">
      <w:bodyDiv w:val="1"/>
      <w:marLeft w:val="0"/>
      <w:marRight w:val="0"/>
      <w:marTop w:val="0"/>
      <w:marBottom w:val="0"/>
      <w:divBdr>
        <w:top w:val="none" w:sz="0" w:space="0" w:color="auto"/>
        <w:left w:val="none" w:sz="0" w:space="0" w:color="auto"/>
        <w:bottom w:val="none" w:sz="0" w:space="0" w:color="auto"/>
        <w:right w:val="none" w:sz="0" w:space="0" w:color="auto"/>
      </w:divBdr>
    </w:div>
    <w:div w:id="1101102891">
      <w:bodyDiv w:val="1"/>
      <w:marLeft w:val="0"/>
      <w:marRight w:val="0"/>
      <w:marTop w:val="0"/>
      <w:marBottom w:val="0"/>
      <w:divBdr>
        <w:top w:val="none" w:sz="0" w:space="0" w:color="auto"/>
        <w:left w:val="none" w:sz="0" w:space="0" w:color="auto"/>
        <w:bottom w:val="none" w:sz="0" w:space="0" w:color="auto"/>
        <w:right w:val="none" w:sz="0" w:space="0" w:color="auto"/>
      </w:divBdr>
    </w:div>
    <w:div w:id="1107583149">
      <w:bodyDiv w:val="1"/>
      <w:marLeft w:val="0"/>
      <w:marRight w:val="0"/>
      <w:marTop w:val="0"/>
      <w:marBottom w:val="0"/>
      <w:divBdr>
        <w:top w:val="none" w:sz="0" w:space="0" w:color="auto"/>
        <w:left w:val="none" w:sz="0" w:space="0" w:color="auto"/>
        <w:bottom w:val="none" w:sz="0" w:space="0" w:color="auto"/>
        <w:right w:val="none" w:sz="0" w:space="0" w:color="auto"/>
      </w:divBdr>
    </w:div>
    <w:div w:id="1150244255">
      <w:bodyDiv w:val="1"/>
      <w:marLeft w:val="0"/>
      <w:marRight w:val="0"/>
      <w:marTop w:val="0"/>
      <w:marBottom w:val="0"/>
      <w:divBdr>
        <w:top w:val="none" w:sz="0" w:space="0" w:color="auto"/>
        <w:left w:val="none" w:sz="0" w:space="0" w:color="auto"/>
        <w:bottom w:val="none" w:sz="0" w:space="0" w:color="auto"/>
        <w:right w:val="none" w:sz="0" w:space="0" w:color="auto"/>
      </w:divBdr>
    </w:div>
    <w:div w:id="1174615893">
      <w:bodyDiv w:val="1"/>
      <w:marLeft w:val="0"/>
      <w:marRight w:val="0"/>
      <w:marTop w:val="0"/>
      <w:marBottom w:val="0"/>
      <w:divBdr>
        <w:top w:val="none" w:sz="0" w:space="0" w:color="auto"/>
        <w:left w:val="none" w:sz="0" w:space="0" w:color="auto"/>
        <w:bottom w:val="none" w:sz="0" w:space="0" w:color="auto"/>
        <w:right w:val="none" w:sz="0" w:space="0" w:color="auto"/>
      </w:divBdr>
    </w:div>
    <w:div w:id="1554000370">
      <w:bodyDiv w:val="1"/>
      <w:marLeft w:val="0"/>
      <w:marRight w:val="0"/>
      <w:marTop w:val="0"/>
      <w:marBottom w:val="0"/>
      <w:divBdr>
        <w:top w:val="none" w:sz="0" w:space="0" w:color="auto"/>
        <w:left w:val="none" w:sz="0" w:space="0" w:color="auto"/>
        <w:bottom w:val="none" w:sz="0" w:space="0" w:color="auto"/>
        <w:right w:val="none" w:sz="0" w:space="0" w:color="auto"/>
      </w:divBdr>
    </w:div>
    <w:div w:id="1596522730">
      <w:bodyDiv w:val="1"/>
      <w:marLeft w:val="0"/>
      <w:marRight w:val="0"/>
      <w:marTop w:val="0"/>
      <w:marBottom w:val="0"/>
      <w:divBdr>
        <w:top w:val="none" w:sz="0" w:space="0" w:color="auto"/>
        <w:left w:val="none" w:sz="0" w:space="0" w:color="auto"/>
        <w:bottom w:val="none" w:sz="0" w:space="0" w:color="auto"/>
        <w:right w:val="none" w:sz="0" w:space="0" w:color="auto"/>
      </w:divBdr>
    </w:div>
    <w:div w:id="1670332427">
      <w:bodyDiv w:val="1"/>
      <w:marLeft w:val="0"/>
      <w:marRight w:val="0"/>
      <w:marTop w:val="0"/>
      <w:marBottom w:val="0"/>
      <w:divBdr>
        <w:top w:val="none" w:sz="0" w:space="0" w:color="auto"/>
        <w:left w:val="none" w:sz="0" w:space="0" w:color="auto"/>
        <w:bottom w:val="none" w:sz="0" w:space="0" w:color="auto"/>
        <w:right w:val="none" w:sz="0" w:space="0" w:color="auto"/>
      </w:divBdr>
    </w:div>
    <w:div w:id="207161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uradni-list.si/1/objava.jsp?sop=2022-01-1705" TargetMode="External"/><Relationship Id="rId26" Type="http://schemas.openxmlformats.org/officeDocument/2006/relationships/hyperlink" Target="https://ejn.gov.si/eJN2" TargetMode="External"/><Relationship Id="rId39" Type="http://schemas.openxmlformats.org/officeDocument/2006/relationships/header" Target="header6.xml"/><Relationship Id="rId21" Type="http://schemas.openxmlformats.org/officeDocument/2006/relationships/hyperlink" Target="https://ejn.gov.si/ponudba/pages/aktualno/aktualna_javna_narocila.xhtml" TargetMode="External"/><Relationship Id="rId34" Type="http://schemas.openxmlformats.org/officeDocument/2006/relationships/hyperlink" Target="http://www.djn.mju.gov.si/sistem-javnega-narocanja/pravno-varstvo" TargetMode="External"/><Relationship Id="rId42" Type="http://schemas.openxmlformats.org/officeDocument/2006/relationships/header" Target="header8.xml"/><Relationship Id="rId47" Type="http://schemas.openxmlformats.org/officeDocument/2006/relationships/hyperlink" Target="http://www.uradni-list.si/1/objava.jsp?sop=2015-01-3570" TargetMode="External"/><Relationship Id="rId50" Type="http://schemas.openxmlformats.org/officeDocument/2006/relationships/hyperlink" Target="http://www.uradni-list.si/1/objava.jsp?sop=2022-01-0107"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1-01-2575" TargetMode="External"/><Relationship Id="rId29" Type="http://schemas.openxmlformats.org/officeDocument/2006/relationships/hyperlink" Target="http://www.uradni-list.si/1/objava.jsp?sop=2013-01-2513" TargetMode="Externa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hyperlink" Target="http://www.uradni-list.si/1/objava.jsp?sop=2017-01-2880" TargetMode="External"/><Relationship Id="rId37" Type="http://schemas.openxmlformats.org/officeDocument/2006/relationships/footer" Target="footer4.xml"/><Relationship Id="rId40" Type="http://schemas.openxmlformats.org/officeDocument/2006/relationships/footer" Target="footer6.xml"/><Relationship Id="rId45" Type="http://schemas.openxmlformats.org/officeDocument/2006/relationships/header" Target="header9.xml"/><Relationship Id="rId53" Type="http://schemas.openxmlformats.org/officeDocument/2006/relationships/hyperlink" Target="http://www.uradni-list.si/1/objava.jsp?sop=2023-01-0530" TargetMode="External"/><Relationship Id="rId5" Type="http://schemas.openxmlformats.org/officeDocument/2006/relationships/webSettings" Target="webSettings.xml"/><Relationship Id="rId19" Type="http://schemas.openxmlformats.org/officeDocument/2006/relationships/hyperlink" Target="http://www.uradni-list.si/1/objava.jsp?sop=2022-01-2511"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uradni-list.si/1/objava.jsp?sop=2015-01-3570" TargetMode="External"/><Relationship Id="rId22" Type="http://schemas.openxmlformats.org/officeDocument/2006/relationships/hyperlink" Target="https://ejn.gov.si/eJN2" TargetMode="External"/><Relationship Id="rId27" Type="http://schemas.openxmlformats.org/officeDocument/2006/relationships/hyperlink" Target="http://www.uradni-list.si/1/objava.jsp?sop=2011-01-2040" TargetMode="External"/><Relationship Id="rId30" Type="http://schemas.openxmlformats.org/officeDocument/2006/relationships/hyperlink" Target="http://www.uradni-list.si/1/objava.jsp?sop=2014-01-3646" TargetMode="External"/><Relationship Id="rId35" Type="http://schemas.openxmlformats.org/officeDocument/2006/relationships/header" Target="header4.xml"/><Relationship Id="rId43" Type="http://schemas.openxmlformats.org/officeDocument/2006/relationships/footer" Target="footer7.xml"/><Relationship Id="rId48" Type="http://schemas.openxmlformats.org/officeDocument/2006/relationships/hyperlink" Target="http://www.uradni-list.si/1/objava.jsp?sop=2018-01-0588" TargetMode="External"/><Relationship Id="rId56" Type="http://schemas.openxmlformats.org/officeDocument/2006/relationships/glossaryDocument" Target="glossary/document.xml"/><Relationship Id="rId8" Type="http://schemas.openxmlformats.org/officeDocument/2006/relationships/header" Target="header1.xml"/><Relationship Id="rId51" Type="http://schemas.openxmlformats.org/officeDocument/2006/relationships/hyperlink" Target="http://www.uradni-list.si/1/objava.jsp?sop=2022-01-1705" TargetMode="Externa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www.uradni-list.si/1/objava.jsp?sop=2022-01-0107" TargetMode="External"/><Relationship Id="rId25" Type="http://schemas.openxmlformats.org/officeDocument/2006/relationships/hyperlink" Target="https://ejn.gov.si/espd" TargetMode="External"/><Relationship Id="rId33" Type="http://schemas.openxmlformats.org/officeDocument/2006/relationships/hyperlink" Target="http://www.uradni-list.si/1/objava.jsp?sop=2019-01-3209" TargetMode="External"/><Relationship Id="rId38" Type="http://schemas.openxmlformats.org/officeDocument/2006/relationships/footer" Target="footer5.xml"/><Relationship Id="rId46" Type="http://schemas.openxmlformats.org/officeDocument/2006/relationships/footer" Target="footer9.xml"/><Relationship Id="rId20" Type="http://schemas.openxmlformats.org/officeDocument/2006/relationships/hyperlink" Target="http://www.uradni-list.si/1/objava.jsp?sop=2023-01-0530" TargetMode="External"/><Relationship Id="rId41" Type="http://schemas.openxmlformats.org/officeDocument/2006/relationships/header" Target="header7.xml"/><Relationship Id="rId54" Type="http://schemas.openxmlformats.org/officeDocument/2006/relationships/hyperlink" Target="https://www.stat.si/PreracuniNew/sl-SI"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18-01-0588" TargetMode="External"/><Relationship Id="rId23" Type="http://schemas.openxmlformats.org/officeDocument/2006/relationships/hyperlink" Target="https://ejn.gov.si/eJN2" TargetMode="External"/><Relationship Id="rId28" Type="http://schemas.openxmlformats.org/officeDocument/2006/relationships/hyperlink" Target="http://www.uradni-list.si/1/objava.jsp?sop=2011-01-2820" TargetMode="External"/><Relationship Id="rId36" Type="http://schemas.openxmlformats.org/officeDocument/2006/relationships/header" Target="header5.xml"/><Relationship Id="rId49" Type="http://schemas.openxmlformats.org/officeDocument/2006/relationships/hyperlink" Target="http://www.uradni-list.si/1/objava.jsp?sop=2021-01-2575" TargetMode="External"/><Relationship Id="rId57" Type="http://schemas.openxmlformats.org/officeDocument/2006/relationships/theme" Target="theme/theme1.xml"/><Relationship Id="rId10" Type="http://schemas.openxmlformats.org/officeDocument/2006/relationships/footer" Target="footer1.xml"/><Relationship Id="rId31" Type="http://schemas.openxmlformats.org/officeDocument/2006/relationships/hyperlink" Target="http://www.uradni-list.si/1/objava.jsp?sop=2017-01-2880" TargetMode="External"/><Relationship Id="rId44" Type="http://schemas.openxmlformats.org/officeDocument/2006/relationships/footer" Target="footer8.xml"/><Relationship Id="rId52" Type="http://schemas.openxmlformats.org/officeDocument/2006/relationships/hyperlink" Target="http://www.uradni-list.si/1/objava.jsp?sop=2022-01-2511" TargetMode="External"/></Relationships>
</file>

<file path=word/_rels/footer5.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er6.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er8.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_rels/header8.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Splošno"/>
          <w:gallery w:val="placeholder"/>
        </w:category>
        <w:types>
          <w:type w:val="bbPlcHdr"/>
        </w:types>
        <w:behaviors>
          <w:behavior w:val="content"/>
        </w:behaviors>
        <w:guid w:val="{BB298B23-4618-4D87-91A8-051A95DFD567}"/>
      </w:docPartPr>
      <w:docPartBody>
        <w:p w:rsidR="001628D1" w:rsidRDefault="001628D1">
          <w:r w:rsidRPr="007C6ECC">
            <w:rPr>
              <w:rStyle w:val="Besedilooznabemesta"/>
            </w:rPr>
            <w:t>Kliknite ali tapnite tukaj, če želite vnesti besedilo.</w:t>
          </w:r>
        </w:p>
      </w:docPartBody>
    </w:docPart>
    <w:docPart>
      <w:docPartPr>
        <w:name w:val="4028E091AEE840499120191712F4DA7E"/>
        <w:category>
          <w:name w:val="Splošno"/>
          <w:gallery w:val="placeholder"/>
        </w:category>
        <w:types>
          <w:type w:val="bbPlcHdr"/>
        </w:types>
        <w:behaviors>
          <w:behavior w:val="content"/>
        </w:behaviors>
        <w:guid w:val="{78C09DA5-EBB6-4214-A300-4B2ED0858F21}"/>
      </w:docPartPr>
      <w:docPartBody>
        <w:p w:rsidR="001628D1" w:rsidRDefault="001628D1" w:rsidP="001628D1">
          <w:pPr>
            <w:pStyle w:val="4028E091AEE840499120191712F4DA7E"/>
          </w:pPr>
          <w:r w:rsidRPr="007C6ECC">
            <w:rPr>
              <w:rStyle w:val="Besedilooznabemesta"/>
            </w:rPr>
            <w:t>Kliknite ali tapnite tukaj, če želite vnesti besedilo.</w:t>
          </w:r>
        </w:p>
      </w:docPartBody>
    </w:docPart>
    <w:docPart>
      <w:docPartPr>
        <w:name w:val="DefaultPlaceholder_-1854013437"/>
        <w:category>
          <w:name w:val="Splošno"/>
          <w:gallery w:val="placeholder"/>
        </w:category>
        <w:types>
          <w:type w:val="bbPlcHdr"/>
        </w:types>
        <w:behaviors>
          <w:behavior w:val="content"/>
        </w:behaviors>
        <w:guid w:val="{F81CFA44-5494-4203-B312-640B43E3D74E}"/>
      </w:docPartPr>
      <w:docPartBody>
        <w:p w:rsidR="0053226C" w:rsidRDefault="00735D47">
          <w:r w:rsidRPr="008C3571">
            <w:rPr>
              <w:rStyle w:val="Besedilooznabemesta"/>
            </w:rPr>
            <w:t>Kliknite ali tapnite tukaj, če želite vnesti datum.</w:t>
          </w:r>
        </w:p>
      </w:docPartBody>
    </w:docPart>
    <w:docPart>
      <w:docPartPr>
        <w:name w:val="15732CB679A34B079947472849A036FB"/>
        <w:category>
          <w:name w:val="Splošno"/>
          <w:gallery w:val="placeholder"/>
        </w:category>
        <w:types>
          <w:type w:val="bbPlcHdr"/>
        </w:types>
        <w:behaviors>
          <w:behavior w:val="content"/>
        </w:behaviors>
        <w:guid w:val="{8DCEDEC3-CD13-4D19-B986-359404B0409B}"/>
      </w:docPartPr>
      <w:docPartBody>
        <w:p w:rsidR="003558D7" w:rsidRDefault="0053226C" w:rsidP="0053226C">
          <w:pPr>
            <w:pStyle w:val="15732CB679A34B079947472849A036FB"/>
          </w:pPr>
          <w:r w:rsidRPr="00B74193">
            <w:rPr>
              <w:rStyle w:val="Besedilooznabemesta"/>
            </w:rPr>
            <w:t>Kliknite ali tapnite tukaj, če želite vnesti besedilo.</w:t>
          </w:r>
        </w:p>
      </w:docPartBody>
    </w:docPart>
    <w:docPart>
      <w:docPartPr>
        <w:name w:val="77344EE380564E53A14F402E996FF4B4"/>
        <w:category>
          <w:name w:val="Splošno"/>
          <w:gallery w:val="placeholder"/>
        </w:category>
        <w:types>
          <w:type w:val="bbPlcHdr"/>
        </w:types>
        <w:behaviors>
          <w:behavior w:val="content"/>
        </w:behaviors>
        <w:guid w:val="{FC190906-ADAA-4A6B-B824-6F4DFB4AE0C2}"/>
      </w:docPartPr>
      <w:docPartBody>
        <w:p w:rsidR="00875E2E" w:rsidRDefault="00667427" w:rsidP="00667427">
          <w:pPr>
            <w:pStyle w:val="77344EE380564E53A14F402E996FF4B4"/>
          </w:pPr>
          <w:r w:rsidRPr="00904DF0">
            <w:rPr>
              <w:rStyle w:val="Besedilooznabemesta"/>
            </w:rPr>
            <w:t>Kliknite ali tapnite tukaj, če želite vnesti besedilo.</w:t>
          </w:r>
        </w:p>
      </w:docPartBody>
    </w:docPart>
    <w:docPart>
      <w:docPartPr>
        <w:name w:val="990C34E8BBDA469EAE86F2594481CC0F"/>
        <w:category>
          <w:name w:val="Splošno"/>
          <w:gallery w:val="placeholder"/>
        </w:category>
        <w:types>
          <w:type w:val="bbPlcHdr"/>
        </w:types>
        <w:behaviors>
          <w:behavior w:val="content"/>
        </w:behaviors>
        <w:guid w:val="{8DD67C74-C001-427B-A20E-5F3070032566}"/>
      </w:docPartPr>
      <w:docPartBody>
        <w:p w:rsidR="00875E2E" w:rsidRDefault="00667427" w:rsidP="00667427">
          <w:pPr>
            <w:pStyle w:val="990C34E8BBDA469EAE86F2594481CC0F"/>
          </w:pPr>
          <w:r w:rsidRPr="000F4324">
            <w:rPr>
              <w:rStyle w:val="Besedilooznabemesta"/>
            </w:rPr>
            <w:t>Kliknite ali tapnite tukaj, če želite vnesti besedilo.</w:t>
          </w:r>
        </w:p>
      </w:docPartBody>
    </w:docPart>
    <w:docPart>
      <w:docPartPr>
        <w:name w:val="91177E3B00AD40E39E52407EF107CA18"/>
        <w:category>
          <w:name w:val="Splošno"/>
          <w:gallery w:val="placeholder"/>
        </w:category>
        <w:types>
          <w:type w:val="bbPlcHdr"/>
        </w:types>
        <w:behaviors>
          <w:behavior w:val="content"/>
        </w:behaviors>
        <w:guid w:val="{5E87DEB4-67CE-4CBD-8AF3-EA520D2C87F6}"/>
      </w:docPartPr>
      <w:docPartBody>
        <w:p w:rsidR="00875E2E" w:rsidRDefault="00667427" w:rsidP="00667427">
          <w:pPr>
            <w:pStyle w:val="91177E3B00AD40E39E52407EF107CA18"/>
          </w:pPr>
          <w:r w:rsidRPr="000F4324">
            <w:rPr>
              <w:rStyle w:val="Besedilooznabemesta"/>
            </w:rPr>
            <w:t>Kliknite ali tapnite tukaj, če želite vnesti besedilo.</w:t>
          </w:r>
        </w:p>
      </w:docPartBody>
    </w:docPart>
    <w:docPart>
      <w:docPartPr>
        <w:name w:val="5E9B81837D1A442388195B85A2BB512D"/>
        <w:category>
          <w:name w:val="Splošno"/>
          <w:gallery w:val="placeholder"/>
        </w:category>
        <w:types>
          <w:type w:val="bbPlcHdr"/>
        </w:types>
        <w:behaviors>
          <w:behavior w:val="content"/>
        </w:behaviors>
        <w:guid w:val="{B8094F10-586A-48AB-BFE5-A03A07E4E216}"/>
      </w:docPartPr>
      <w:docPartBody>
        <w:p w:rsidR="00875E2E" w:rsidRDefault="00667427" w:rsidP="00667427">
          <w:pPr>
            <w:pStyle w:val="5E9B81837D1A442388195B85A2BB512D"/>
          </w:pPr>
          <w:r w:rsidRPr="000F4324">
            <w:rPr>
              <w:rStyle w:val="Besedilooznabemesta"/>
            </w:rPr>
            <w:t>Kliknite ali tapnite tukaj, če želite vnesti besedilo.</w:t>
          </w:r>
        </w:p>
      </w:docPartBody>
    </w:docPart>
    <w:docPart>
      <w:docPartPr>
        <w:name w:val="4CAA9EF8EBFB462492C17B567111BB4C"/>
        <w:category>
          <w:name w:val="Splošno"/>
          <w:gallery w:val="placeholder"/>
        </w:category>
        <w:types>
          <w:type w:val="bbPlcHdr"/>
        </w:types>
        <w:behaviors>
          <w:behavior w:val="content"/>
        </w:behaviors>
        <w:guid w:val="{2D130864-0715-47B8-B616-C4464DA11682}"/>
      </w:docPartPr>
      <w:docPartBody>
        <w:p w:rsidR="00875E2E" w:rsidRDefault="00667427" w:rsidP="00667427">
          <w:pPr>
            <w:pStyle w:val="4CAA9EF8EBFB462492C17B567111BB4C"/>
          </w:pPr>
          <w:r w:rsidRPr="000F4324">
            <w:rPr>
              <w:rStyle w:val="Besedilooznabemesta"/>
            </w:rPr>
            <w:t>Kliknite ali tapnite tukaj, če želite vnesti besedilo.</w:t>
          </w:r>
        </w:p>
      </w:docPartBody>
    </w:docPart>
    <w:docPart>
      <w:docPartPr>
        <w:name w:val="5DC5949949E344BF963E600D7471AD58"/>
        <w:category>
          <w:name w:val="Splošno"/>
          <w:gallery w:val="placeholder"/>
        </w:category>
        <w:types>
          <w:type w:val="bbPlcHdr"/>
        </w:types>
        <w:behaviors>
          <w:behavior w:val="content"/>
        </w:behaviors>
        <w:guid w:val="{4E4C37E2-4E3A-4560-9E3C-2F29B114C089}"/>
      </w:docPartPr>
      <w:docPartBody>
        <w:p w:rsidR="00875E2E" w:rsidRDefault="00667427" w:rsidP="00667427">
          <w:pPr>
            <w:pStyle w:val="5DC5949949E344BF963E600D7471AD58"/>
          </w:pPr>
          <w:r w:rsidRPr="000F4324">
            <w:rPr>
              <w:rStyle w:val="Besedilooznabemesta"/>
            </w:rPr>
            <w:t>Kliknite ali tapnite tukaj, če želite vnesti besedilo.</w:t>
          </w:r>
        </w:p>
      </w:docPartBody>
    </w:docPart>
    <w:docPart>
      <w:docPartPr>
        <w:name w:val="1A8401E5E8A9478FA6767ACA7BBEE364"/>
        <w:category>
          <w:name w:val="Splošno"/>
          <w:gallery w:val="placeholder"/>
        </w:category>
        <w:types>
          <w:type w:val="bbPlcHdr"/>
        </w:types>
        <w:behaviors>
          <w:behavior w:val="content"/>
        </w:behaviors>
        <w:guid w:val="{84BE0173-D189-4A77-A2FB-C9CE97018FDB}"/>
      </w:docPartPr>
      <w:docPartBody>
        <w:p w:rsidR="00875E2E" w:rsidRDefault="00667427" w:rsidP="00667427">
          <w:pPr>
            <w:pStyle w:val="1A8401E5E8A9478FA6767ACA7BBEE364"/>
          </w:pPr>
          <w:r w:rsidRPr="000F4324">
            <w:rPr>
              <w:rStyle w:val="Besedilooznabemesta"/>
            </w:rPr>
            <w:t>Kliknite ali tapnite tukaj, če želite vnesti besedilo.</w:t>
          </w:r>
        </w:p>
      </w:docPartBody>
    </w:docPart>
    <w:docPart>
      <w:docPartPr>
        <w:name w:val="FFC8F033F36A4459B359E0B72CE1C338"/>
        <w:category>
          <w:name w:val="Splošno"/>
          <w:gallery w:val="placeholder"/>
        </w:category>
        <w:types>
          <w:type w:val="bbPlcHdr"/>
        </w:types>
        <w:behaviors>
          <w:behavior w:val="content"/>
        </w:behaviors>
        <w:guid w:val="{215875A7-796C-40E6-9D06-77B852FD35A6}"/>
      </w:docPartPr>
      <w:docPartBody>
        <w:p w:rsidR="00875E2E" w:rsidRDefault="00667427" w:rsidP="00667427">
          <w:pPr>
            <w:pStyle w:val="FFC8F033F36A4459B359E0B72CE1C338"/>
          </w:pPr>
          <w:r w:rsidRPr="000F4324">
            <w:rPr>
              <w:rStyle w:val="Besedilooznabemesta"/>
            </w:rPr>
            <w:t>Kliknite ali tapnite tukaj, če želite vnesti besedilo.</w:t>
          </w:r>
        </w:p>
      </w:docPartBody>
    </w:docPart>
    <w:docPart>
      <w:docPartPr>
        <w:name w:val="83A1504041AB4C79915CD05A1CA60C6E"/>
        <w:category>
          <w:name w:val="Splošno"/>
          <w:gallery w:val="placeholder"/>
        </w:category>
        <w:types>
          <w:type w:val="bbPlcHdr"/>
        </w:types>
        <w:behaviors>
          <w:behavior w:val="content"/>
        </w:behaviors>
        <w:guid w:val="{6CC79B7C-A12A-4871-A7A0-9A7106E7F8B5}"/>
      </w:docPartPr>
      <w:docPartBody>
        <w:p w:rsidR="00875E2E" w:rsidRDefault="00667427" w:rsidP="00667427">
          <w:pPr>
            <w:pStyle w:val="83A1504041AB4C79915CD05A1CA60C6E"/>
          </w:pPr>
          <w:r w:rsidRPr="000F4324">
            <w:rPr>
              <w:rStyle w:val="Besedilooznabemesta"/>
            </w:rPr>
            <w:t>Kliknite ali tapnite tukaj, če želite vnesti besedilo.</w:t>
          </w:r>
        </w:p>
      </w:docPartBody>
    </w:docPart>
    <w:docPart>
      <w:docPartPr>
        <w:name w:val="01F650000A29427FAB3561E97CB61593"/>
        <w:category>
          <w:name w:val="Splošno"/>
          <w:gallery w:val="placeholder"/>
        </w:category>
        <w:types>
          <w:type w:val="bbPlcHdr"/>
        </w:types>
        <w:behaviors>
          <w:behavior w:val="content"/>
        </w:behaviors>
        <w:guid w:val="{4895A266-CFEF-48C7-94CD-A0AC7EF79B4A}"/>
      </w:docPartPr>
      <w:docPartBody>
        <w:p w:rsidR="00875E2E" w:rsidRDefault="00667427" w:rsidP="00667427">
          <w:pPr>
            <w:pStyle w:val="01F650000A29427FAB3561E97CB61593"/>
          </w:pPr>
          <w:r w:rsidRPr="000F4324">
            <w:rPr>
              <w:rStyle w:val="Besedilooznabemesta"/>
            </w:rPr>
            <w:t>Kliknite ali tapnite tukaj, če želite vnesti besedilo.</w:t>
          </w:r>
        </w:p>
      </w:docPartBody>
    </w:docPart>
    <w:docPart>
      <w:docPartPr>
        <w:name w:val="6CDD977B7F0F49CB869EB2F4BC3B6BE7"/>
        <w:category>
          <w:name w:val="Splošno"/>
          <w:gallery w:val="placeholder"/>
        </w:category>
        <w:types>
          <w:type w:val="bbPlcHdr"/>
        </w:types>
        <w:behaviors>
          <w:behavior w:val="content"/>
        </w:behaviors>
        <w:guid w:val="{C7808652-5157-4224-AB7F-5C6A8F8B5DDC}"/>
      </w:docPartPr>
      <w:docPartBody>
        <w:p w:rsidR="00875E2E" w:rsidRDefault="00667427" w:rsidP="00667427">
          <w:pPr>
            <w:pStyle w:val="6CDD977B7F0F49CB869EB2F4BC3B6BE7"/>
          </w:pPr>
          <w:r w:rsidRPr="000F4324">
            <w:rPr>
              <w:rStyle w:val="Besedilooznabemesta"/>
            </w:rPr>
            <w:t>Kliknite ali tapnite tukaj, če želite vnesti besedilo.</w:t>
          </w:r>
        </w:p>
      </w:docPartBody>
    </w:docPart>
    <w:docPart>
      <w:docPartPr>
        <w:name w:val="D7C4127D0442485EA46674B4F53FEE48"/>
        <w:category>
          <w:name w:val="Splošno"/>
          <w:gallery w:val="placeholder"/>
        </w:category>
        <w:types>
          <w:type w:val="bbPlcHdr"/>
        </w:types>
        <w:behaviors>
          <w:behavior w:val="content"/>
        </w:behaviors>
        <w:guid w:val="{D285028A-F73D-4E5B-AF0D-5BDB1A17889E}"/>
      </w:docPartPr>
      <w:docPartBody>
        <w:p w:rsidR="00875E2E" w:rsidRDefault="00667427" w:rsidP="00667427">
          <w:pPr>
            <w:pStyle w:val="D7C4127D0442485EA46674B4F53FEE48"/>
          </w:pPr>
          <w:r w:rsidRPr="000F4324">
            <w:rPr>
              <w:rStyle w:val="Besedilooznabemesta"/>
            </w:rPr>
            <w:t>Kliknite ali tapnite tukaj, če želite vnesti besedilo.</w:t>
          </w:r>
        </w:p>
      </w:docPartBody>
    </w:docPart>
    <w:docPart>
      <w:docPartPr>
        <w:name w:val="79EDF1A56D0244F2A9C79DBC83471659"/>
        <w:category>
          <w:name w:val="Splošno"/>
          <w:gallery w:val="placeholder"/>
        </w:category>
        <w:types>
          <w:type w:val="bbPlcHdr"/>
        </w:types>
        <w:behaviors>
          <w:behavior w:val="content"/>
        </w:behaviors>
        <w:guid w:val="{9C94FB37-A2B9-464E-B5E9-5BA773B9BDFD}"/>
      </w:docPartPr>
      <w:docPartBody>
        <w:p w:rsidR="00875E2E" w:rsidRDefault="00667427" w:rsidP="00667427">
          <w:pPr>
            <w:pStyle w:val="79EDF1A56D0244F2A9C79DBC83471659"/>
          </w:pPr>
          <w:r w:rsidRPr="000F4324">
            <w:rPr>
              <w:rStyle w:val="Besedilooznabemesta"/>
            </w:rPr>
            <w:t>Kliknite ali tapnite tukaj, če želite vnesti besedilo.</w:t>
          </w:r>
        </w:p>
      </w:docPartBody>
    </w:docPart>
    <w:docPart>
      <w:docPartPr>
        <w:name w:val="491DD6C539CA4DF7BCBB3FFE1F5C829A"/>
        <w:category>
          <w:name w:val="Splošno"/>
          <w:gallery w:val="placeholder"/>
        </w:category>
        <w:types>
          <w:type w:val="bbPlcHdr"/>
        </w:types>
        <w:behaviors>
          <w:behavior w:val="content"/>
        </w:behaviors>
        <w:guid w:val="{EA60BAD8-7C9C-424D-AE17-02D2C46B3957}"/>
      </w:docPartPr>
      <w:docPartBody>
        <w:p w:rsidR="00875E2E" w:rsidRDefault="00667427" w:rsidP="00667427">
          <w:pPr>
            <w:pStyle w:val="491DD6C539CA4DF7BCBB3FFE1F5C829A"/>
          </w:pPr>
          <w:r w:rsidRPr="000F4324">
            <w:rPr>
              <w:rStyle w:val="Besedilooznabemesta"/>
            </w:rPr>
            <w:t>Kliknite ali tapnite tukaj, če želite vnesti besedilo.</w:t>
          </w:r>
        </w:p>
      </w:docPartBody>
    </w:docPart>
    <w:docPart>
      <w:docPartPr>
        <w:name w:val="E9DE01098A5B4640B230E1374DDDB2A3"/>
        <w:category>
          <w:name w:val="Splošno"/>
          <w:gallery w:val="placeholder"/>
        </w:category>
        <w:types>
          <w:type w:val="bbPlcHdr"/>
        </w:types>
        <w:behaviors>
          <w:behavior w:val="content"/>
        </w:behaviors>
        <w:guid w:val="{8B4C0AF1-11FE-47DE-A9E0-6133E0CE8128}"/>
      </w:docPartPr>
      <w:docPartBody>
        <w:p w:rsidR="00875E2E" w:rsidRDefault="00667427" w:rsidP="00667427">
          <w:pPr>
            <w:pStyle w:val="E9DE01098A5B4640B230E1374DDDB2A3"/>
          </w:pPr>
          <w:r w:rsidRPr="000F4324">
            <w:rPr>
              <w:rStyle w:val="Besedilooznabemesta"/>
            </w:rPr>
            <w:t>Kliknite ali tapnite tukaj, če želite vnesti besedilo.</w:t>
          </w:r>
        </w:p>
      </w:docPartBody>
    </w:docPart>
    <w:docPart>
      <w:docPartPr>
        <w:name w:val="E126024426244654AD6D403A546685E0"/>
        <w:category>
          <w:name w:val="Splošno"/>
          <w:gallery w:val="placeholder"/>
        </w:category>
        <w:types>
          <w:type w:val="bbPlcHdr"/>
        </w:types>
        <w:behaviors>
          <w:behavior w:val="content"/>
        </w:behaviors>
        <w:guid w:val="{894D14D9-BF68-4CBC-8A45-6779E4C2457F}"/>
      </w:docPartPr>
      <w:docPartBody>
        <w:p w:rsidR="00875E2E" w:rsidRDefault="00667427" w:rsidP="00667427">
          <w:pPr>
            <w:pStyle w:val="E126024426244654AD6D403A546685E0"/>
          </w:pPr>
          <w:r w:rsidRPr="000F4324">
            <w:rPr>
              <w:rStyle w:val="Besedilooznabemesta"/>
            </w:rPr>
            <w:t>Kliknite ali tapnite tukaj, če želite vnesti besedilo.</w:t>
          </w:r>
        </w:p>
      </w:docPartBody>
    </w:docPart>
    <w:docPart>
      <w:docPartPr>
        <w:name w:val="036C12566D254198BA34B20CD049961B"/>
        <w:category>
          <w:name w:val="Splošno"/>
          <w:gallery w:val="placeholder"/>
        </w:category>
        <w:types>
          <w:type w:val="bbPlcHdr"/>
        </w:types>
        <w:behaviors>
          <w:behavior w:val="content"/>
        </w:behaviors>
        <w:guid w:val="{A3D375D4-3EC9-4954-81BD-94D21148F303}"/>
      </w:docPartPr>
      <w:docPartBody>
        <w:p w:rsidR="00875E2E" w:rsidRDefault="00667427" w:rsidP="00667427">
          <w:pPr>
            <w:pStyle w:val="036C12566D254198BA34B20CD049961B"/>
          </w:pPr>
          <w:r w:rsidRPr="000F4324">
            <w:rPr>
              <w:rStyle w:val="Besedilooznabemesta"/>
            </w:rPr>
            <w:t>Kliknite ali tapnite tukaj, če želite vnesti besedilo.</w:t>
          </w:r>
        </w:p>
      </w:docPartBody>
    </w:docPart>
    <w:docPart>
      <w:docPartPr>
        <w:name w:val="1D596452E0B94E128DECC4A4B91522EF"/>
        <w:category>
          <w:name w:val="Splošno"/>
          <w:gallery w:val="placeholder"/>
        </w:category>
        <w:types>
          <w:type w:val="bbPlcHdr"/>
        </w:types>
        <w:behaviors>
          <w:behavior w:val="content"/>
        </w:behaviors>
        <w:guid w:val="{FBA12342-082F-4309-B910-8589E5212934}"/>
      </w:docPartPr>
      <w:docPartBody>
        <w:p w:rsidR="00875E2E" w:rsidRDefault="00667427" w:rsidP="00667427">
          <w:pPr>
            <w:pStyle w:val="1D596452E0B94E128DECC4A4B91522EF"/>
          </w:pPr>
          <w:r w:rsidRPr="000F4324">
            <w:rPr>
              <w:rStyle w:val="Besedilooznabemesta"/>
            </w:rPr>
            <w:t>Kliknite ali tapnite tukaj, če želite vnesti besedilo.</w:t>
          </w:r>
        </w:p>
      </w:docPartBody>
    </w:docPart>
    <w:docPart>
      <w:docPartPr>
        <w:name w:val="7A1F7174B47B460DB38903C7355BC86D"/>
        <w:category>
          <w:name w:val="Splošno"/>
          <w:gallery w:val="placeholder"/>
        </w:category>
        <w:types>
          <w:type w:val="bbPlcHdr"/>
        </w:types>
        <w:behaviors>
          <w:behavior w:val="content"/>
        </w:behaviors>
        <w:guid w:val="{92AEB939-DAB1-435B-8067-27BB5B973A61}"/>
      </w:docPartPr>
      <w:docPartBody>
        <w:p w:rsidR="00875E2E" w:rsidRDefault="00667427" w:rsidP="00667427">
          <w:pPr>
            <w:pStyle w:val="7A1F7174B47B460DB38903C7355BC86D"/>
          </w:pPr>
          <w:r w:rsidRPr="000F4324">
            <w:rPr>
              <w:rStyle w:val="Besedilooznabemesta"/>
            </w:rPr>
            <w:t>Kliknite ali tapnite tukaj, če želite vnesti besedilo.</w:t>
          </w:r>
        </w:p>
      </w:docPartBody>
    </w:docPart>
    <w:docPart>
      <w:docPartPr>
        <w:name w:val="2E0228E30A214A18AA35830598B542A1"/>
        <w:category>
          <w:name w:val="Splošno"/>
          <w:gallery w:val="placeholder"/>
        </w:category>
        <w:types>
          <w:type w:val="bbPlcHdr"/>
        </w:types>
        <w:behaviors>
          <w:behavior w:val="content"/>
        </w:behaviors>
        <w:guid w:val="{8D8223C5-C077-4B5A-A38C-C85A2C57AB3F}"/>
      </w:docPartPr>
      <w:docPartBody>
        <w:p w:rsidR="00875E2E" w:rsidRDefault="00667427" w:rsidP="00667427">
          <w:pPr>
            <w:pStyle w:val="2E0228E30A214A18AA35830598B542A1"/>
          </w:pPr>
          <w:r w:rsidRPr="00904DF0">
            <w:rPr>
              <w:rStyle w:val="Besedilooznabemesta"/>
            </w:rPr>
            <w:t>Kliknite ali tapnite tukaj, če želite vnesti besedilo.</w:t>
          </w:r>
        </w:p>
      </w:docPartBody>
    </w:docPart>
    <w:docPart>
      <w:docPartPr>
        <w:name w:val="492FD7A55C864520ACD2D175058508D4"/>
        <w:category>
          <w:name w:val="Splošno"/>
          <w:gallery w:val="placeholder"/>
        </w:category>
        <w:types>
          <w:type w:val="bbPlcHdr"/>
        </w:types>
        <w:behaviors>
          <w:behavior w:val="content"/>
        </w:behaviors>
        <w:guid w:val="{0809EF54-62DE-4CA5-BBA6-D74524738605}"/>
      </w:docPartPr>
      <w:docPartBody>
        <w:p w:rsidR="00875E2E" w:rsidRDefault="00667427" w:rsidP="00667427">
          <w:pPr>
            <w:pStyle w:val="492FD7A55C864520ACD2D175058508D4"/>
          </w:pPr>
          <w:r w:rsidRPr="000B31E1">
            <w:rPr>
              <w:rStyle w:val="Besedilooznabemesta"/>
            </w:rPr>
            <w:t>Kliknite ali tapnite tukaj, če želite vnesti besedilo.</w:t>
          </w:r>
        </w:p>
      </w:docPartBody>
    </w:docPart>
    <w:docPart>
      <w:docPartPr>
        <w:name w:val="4F95D5C181204D0F9F8072CBFB593FD5"/>
        <w:category>
          <w:name w:val="Splošno"/>
          <w:gallery w:val="placeholder"/>
        </w:category>
        <w:types>
          <w:type w:val="bbPlcHdr"/>
        </w:types>
        <w:behaviors>
          <w:behavior w:val="content"/>
        </w:behaviors>
        <w:guid w:val="{BA011226-6777-4BBF-95F4-6DD4203F8E05}"/>
      </w:docPartPr>
      <w:docPartBody>
        <w:p w:rsidR="00875E2E" w:rsidRDefault="00667427" w:rsidP="00667427">
          <w:pPr>
            <w:pStyle w:val="4F95D5C181204D0F9F8072CBFB593FD5"/>
          </w:pPr>
          <w:r w:rsidRPr="00DA20AC">
            <w:rPr>
              <w:rStyle w:val="Besedilooznabemesta"/>
            </w:rPr>
            <w:t>Kliknite ali tapnite tukaj, če želite vnesti datum.</w:t>
          </w:r>
        </w:p>
      </w:docPartBody>
    </w:docPart>
    <w:docPart>
      <w:docPartPr>
        <w:name w:val="1E7E60D5F70346A88AFA0179936CB07B"/>
        <w:category>
          <w:name w:val="Splošno"/>
          <w:gallery w:val="placeholder"/>
        </w:category>
        <w:types>
          <w:type w:val="bbPlcHdr"/>
        </w:types>
        <w:behaviors>
          <w:behavior w:val="content"/>
        </w:behaviors>
        <w:guid w:val="{D8116339-98B7-40C8-8D13-167825BDA84F}"/>
      </w:docPartPr>
      <w:docPartBody>
        <w:p w:rsidR="00231A2B" w:rsidRDefault="007A208B" w:rsidP="007A208B">
          <w:pPr>
            <w:pStyle w:val="1E7E60D5F70346A88AFA0179936CB07B"/>
          </w:pPr>
          <w:r w:rsidRPr="007C6ECC">
            <w:rPr>
              <w:rStyle w:val="Besedilooznabemesta"/>
            </w:rPr>
            <w:t>Kliknite ali tapnite tukaj, če želite vnesti besedilo.</w:t>
          </w:r>
        </w:p>
      </w:docPartBody>
    </w:docPart>
    <w:docPart>
      <w:docPartPr>
        <w:name w:val="9BF4A9D92A5A4158971CEB3E59CAC134"/>
        <w:category>
          <w:name w:val="Splošno"/>
          <w:gallery w:val="placeholder"/>
        </w:category>
        <w:types>
          <w:type w:val="bbPlcHdr"/>
        </w:types>
        <w:behaviors>
          <w:behavior w:val="content"/>
        </w:behaviors>
        <w:guid w:val="{4A054B81-F3C1-407C-A572-0188203D76DD}"/>
      </w:docPartPr>
      <w:docPartBody>
        <w:p w:rsidR="00213698" w:rsidRDefault="00395D58" w:rsidP="00395D58">
          <w:pPr>
            <w:pStyle w:val="9BF4A9D92A5A4158971CEB3E59CAC134"/>
          </w:pPr>
          <w:r w:rsidRPr="008E4AA5">
            <w:rPr>
              <w:rStyle w:val="Besedilooznabemesta"/>
            </w:rPr>
            <w:t>Kliknite ali tapnite tukaj, če želite vnesti besedilo.</w:t>
          </w:r>
        </w:p>
      </w:docPartBody>
    </w:docPart>
    <w:docPart>
      <w:docPartPr>
        <w:name w:val="9EB9D2A5DE2945478EDF9CA7F4A5534C"/>
        <w:category>
          <w:name w:val="Splošno"/>
          <w:gallery w:val="placeholder"/>
        </w:category>
        <w:types>
          <w:type w:val="bbPlcHdr"/>
        </w:types>
        <w:behaviors>
          <w:behavior w:val="content"/>
        </w:behaviors>
        <w:guid w:val="{91D5138C-47AB-4A15-9E96-067D45CF7ACE}"/>
      </w:docPartPr>
      <w:docPartBody>
        <w:p w:rsidR="00213698" w:rsidRDefault="00395D58" w:rsidP="00395D58">
          <w:pPr>
            <w:pStyle w:val="9EB9D2A5DE2945478EDF9CA7F4A5534C"/>
          </w:pPr>
          <w:r w:rsidRPr="008E4AA5">
            <w:rPr>
              <w:rStyle w:val="Besedilooznabemesta"/>
            </w:rPr>
            <w:t>Kliknite ali tapnite tukaj, če želite vnesti besedilo.</w:t>
          </w:r>
        </w:p>
      </w:docPartBody>
    </w:docPart>
    <w:docPart>
      <w:docPartPr>
        <w:name w:val="F4C43C4CC3B94FA5A2AC24DC2302E7FB"/>
        <w:category>
          <w:name w:val="Splošno"/>
          <w:gallery w:val="placeholder"/>
        </w:category>
        <w:types>
          <w:type w:val="bbPlcHdr"/>
        </w:types>
        <w:behaviors>
          <w:behavior w:val="content"/>
        </w:behaviors>
        <w:guid w:val="{22DD0D70-8B62-47CD-80E2-F94D5E5A5651}"/>
      </w:docPartPr>
      <w:docPartBody>
        <w:p w:rsidR="00213698" w:rsidRDefault="00395D58" w:rsidP="00395D58">
          <w:pPr>
            <w:pStyle w:val="F4C43C4CC3B94FA5A2AC24DC2302E7FB"/>
          </w:pPr>
          <w:r w:rsidRPr="008E4AA5">
            <w:rPr>
              <w:rStyle w:val="Besedilooznabemesta"/>
            </w:rPr>
            <w:t>Kliknite ali tapnite tukaj, če želite vnesti besedilo.</w:t>
          </w:r>
        </w:p>
      </w:docPartBody>
    </w:docPart>
    <w:docPart>
      <w:docPartPr>
        <w:name w:val="1CEE4567E43044D781A0FDFAF6D43636"/>
        <w:category>
          <w:name w:val="Splošno"/>
          <w:gallery w:val="placeholder"/>
        </w:category>
        <w:types>
          <w:type w:val="bbPlcHdr"/>
        </w:types>
        <w:behaviors>
          <w:behavior w:val="content"/>
        </w:behaviors>
        <w:guid w:val="{689C31BE-067E-4A1E-B1B9-7FC0453D6E5B}"/>
      </w:docPartPr>
      <w:docPartBody>
        <w:p w:rsidR="00213698" w:rsidRDefault="00395D58" w:rsidP="00395D58">
          <w:pPr>
            <w:pStyle w:val="1CEE4567E43044D781A0FDFAF6D43636"/>
          </w:pPr>
          <w:r w:rsidRPr="008E4AA5">
            <w:rPr>
              <w:rStyle w:val="Besedilooznabemesta"/>
            </w:rPr>
            <w:t>Kliknite ali tapnite tukaj, če želite vnesti besedilo.</w:t>
          </w:r>
        </w:p>
      </w:docPartBody>
    </w:docPart>
    <w:docPart>
      <w:docPartPr>
        <w:name w:val="6EFD72A4C9924A2BBCF88D164DEC6B8D"/>
        <w:category>
          <w:name w:val="Splošno"/>
          <w:gallery w:val="placeholder"/>
        </w:category>
        <w:types>
          <w:type w:val="bbPlcHdr"/>
        </w:types>
        <w:behaviors>
          <w:behavior w:val="content"/>
        </w:behaviors>
        <w:guid w:val="{D777C973-D60E-4250-9B4E-218CF6997655}"/>
      </w:docPartPr>
      <w:docPartBody>
        <w:p w:rsidR="00213698" w:rsidRDefault="00395D58" w:rsidP="00395D58">
          <w:pPr>
            <w:pStyle w:val="6EFD72A4C9924A2BBCF88D164DEC6B8D"/>
          </w:pPr>
          <w:r w:rsidRPr="008E4AA5">
            <w:rPr>
              <w:rStyle w:val="Besedilooznabemesta"/>
            </w:rPr>
            <w:t>Kliknite ali tapnite tukaj, če želite vnesti besedilo.</w:t>
          </w:r>
        </w:p>
      </w:docPartBody>
    </w:docPart>
    <w:docPart>
      <w:docPartPr>
        <w:name w:val="FD93B2BE4F914B3C95A34EBE021BFD0E"/>
        <w:category>
          <w:name w:val="Splošno"/>
          <w:gallery w:val="placeholder"/>
        </w:category>
        <w:types>
          <w:type w:val="bbPlcHdr"/>
        </w:types>
        <w:behaviors>
          <w:behavior w:val="content"/>
        </w:behaviors>
        <w:guid w:val="{9039005E-0E09-4E98-A082-2EC548F83239}"/>
      </w:docPartPr>
      <w:docPartBody>
        <w:p w:rsidR="00213698" w:rsidRDefault="00395D58" w:rsidP="00395D58">
          <w:pPr>
            <w:pStyle w:val="FD93B2BE4F914B3C95A34EBE021BFD0E"/>
          </w:pPr>
          <w:r w:rsidRPr="008E4AA5">
            <w:rPr>
              <w:rStyle w:val="Besedilooznabemesta"/>
            </w:rPr>
            <w:t>Kliknite ali tapnite tukaj, če želite vnesti besedilo.</w:t>
          </w:r>
        </w:p>
      </w:docPartBody>
    </w:docPart>
    <w:docPart>
      <w:docPartPr>
        <w:name w:val="A7D121BD00B44EEFA57C5328C88EC628"/>
        <w:category>
          <w:name w:val="Splošno"/>
          <w:gallery w:val="placeholder"/>
        </w:category>
        <w:types>
          <w:type w:val="bbPlcHdr"/>
        </w:types>
        <w:behaviors>
          <w:behavior w:val="content"/>
        </w:behaviors>
        <w:guid w:val="{E0A02702-5ACC-4510-9641-E6E0A42B4EA4}"/>
      </w:docPartPr>
      <w:docPartBody>
        <w:p w:rsidR="00213698" w:rsidRDefault="00395D58" w:rsidP="00395D58">
          <w:pPr>
            <w:pStyle w:val="A7D121BD00B44EEFA57C5328C88EC628"/>
          </w:pPr>
          <w:r w:rsidRPr="008E4AA5">
            <w:rPr>
              <w:rStyle w:val="Besedilooznabemesta"/>
            </w:rPr>
            <w:t>Kliknite ali tapnite tukaj, če želite vnesti besedilo.</w:t>
          </w:r>
        </w:p>
      </w:docPartBody>
    </w:docPart>
    <w:docPart>
      <w:docPartPr>
        <w:name w:val="1E76F12745AC49128232A364A21A3CCA"/>
        <w:category>
          <w:name w:val="Splošno"/>
          <w:gallery w:val="placeholder"/>
        </w:category>
        <w:types>
          <w:type w:val="bbPlcHdr"/>
        </w:types>
        <w:behaviors>
          <w:behavior w:val="content"/>
        </w:behaviors>
        <w:guid w:val="{E7931FA4-B009-4788-816C-43E0ABF0FB31}"/>
      </w:docPartPr>
      <w:docPartBody>
        <w:p w:rsidR="00213698" w:rsidRDefault="00395D58" w:rsidP="00395D58">
          <w:pPr>
            <w:pStyle w:val="1E76F12745AC49128232A364A21A3CCA"/>
          </w:pPr>
          <w:r w:rsidRPr="008E4AA5">
            <w:rPr>
              <w:rStyle w:val="Besedilooznabemesta"/>
            </w:rPr>
            <w:t>Kliknite ali tapnite tukaj, če želite vnesti besedilo.</w:t>
          </w:r>
        </w:p>
      </w:docPartBody>
    </w:docPart>
    <w:docPart>
      <w:docPartPr>
        <w:name w:val="A860F4C0847145BA9F076DF9794C7430"/>
        <w:category>
          <w:name w:val="Splošno"/>
          <w:gallery w:val="placeholder"/>
        </w:category>
        <w:types>
          <w:type w:val="bbPlcHdr"/>
        </w:types>
        <w:behaviors>
          <w:behavior w:val="content"/>
        </w:behaviors>
        <w:guid w:val="{AE1022D2-602A-460D-BFE9-1EC8C4F7C523}"/>
      </w:docPartPr>
      <w:docPartBody>
        <w:p w:rsidR="00213698" w:rsidRDefault="00395D58" w:rsidP="00395D58">
          <w:pPr>
            <w:pStyle w:val="A860F4C0847145BA9F076DF9794C7430"/>
          </w:pPr>
          <w:r w:rsidRPr="008E4AA5">
            <w:rPr>
              <w:rStyle w:val="Besedilooznabemesta"/>
            </w:rPr>
            <w:t>Kliknite ali tapnite tukaj, če želite vnesti besedilo.</w:t>
          </w:r>
        </w:p>
      </w:docPartBody>
    </w:docPart>
    <w:docPart>
      <w:docPartPr>
        <w:name w:val="B2D7DB9F782D421C83448858425D2685"/>
        <w:category>
          <w:name w:val="Splošno"/>
          <w:gallery w:val="placeholder"/>
        </w:category>
        <w:types>
          <w:type w:val="bbPlcHdr"/>
        </w:types>
        <w:behaviors>
          <w:behavior w:val="content"/>
        </w:behaviors>
        <w:guid w:val="{9E817CC6-29DA-4E1B-941D-D1AE25A96085}"/>
      </w:docPartPr>
      <w:docPartBody>
        <w:p w:rsidR="00213698" w:rsidRDefault="00395D58" w:rsidP="00395D58">
          <w:pPr>
            <w:pStyle w:val="B2D7DB9F782D421C83448858425D2685"/>
          </w:pPr>
          <w:r w:rsidRPr="008E4AA5">
            <w:rPr>
              <w:rStyle w:val="Besedilooznabemesta"/>
            </w:rPr>
            <w:t>Kliknite ali tapnite tukaj, če želite vnesti besedilo.</w:t>
          </w:r>
        </w:p>
      </w:docPartBody>
    </w:docPart>
    <w:docPart>
      <w:docPartPr>
        <w:name w:val="83C680375BCE41EE8AD92AD3066B4EC4"/>
        <w:category>
          <w:name w:val="Splošno"/>
          <w:gallery w:val="placeholder"/>
        </w:category>
        <w:types>
          <w:type w:val="bbPlcHdr"/>
        </w:types>
        <w:behaviors>
          <w:behavior w:val="content"/>
        </w:behaviors>
        <w:guid w:val="{0D1A6222-54B2-48F7-88BC-0630CB26E5F3}"/>
      </w:docPartPr>
      <w:docPartBody>
        <w:p w:rsidR="00213698" w:rsidRDefault="00395D58" w:rsidP="00395D58">
          <w:pPr>
            <w:pStyle w:val="83C680375BCE41EE8AD92AD3066B4EC4"/>
          </w:pPr>
          <w:r w:rsidRPr="008E4AA5">
            <w:rPr>
              <w:rStyle w:val="Besedilooznabemesta"/>
            </w:rPr>
            <w:t>Kliknite ali tapnite tukaj, če želite vnesti besedilo.</w:t>
          </w:r>
        </w:p>
      </w:docPartBody>
    </w:docPart>
    <w:docPart>
      <w:docPartPr>
        <w:name w:val="893927EF742E4BE3BFF0157BAE6E7214"/>
        <w:category>
          <w:name w:val="Splošno"/>
          <w:gallery w:val="placeholder"/>
        </w:category>
        <w:types>
          <w:type w:val="bbPlcHdr"/>
        </w:types>
        <w:behaviors>
          <w:behavior w:val="content"/>
        </w:behaviors>
        <w:guid w:val="{CBF3A3D8-B8D9-4AA1-BDE6-A9F72A86E3F8}"/>
      </w:docPartPr>
      <w:docPartBody>
        <w:p w:rsidR="00213698" w:rsidRDefault="00395D58" w:rsidP="00395D58">
          <w:pPr>
            <w:pStyle w:val="893927EF742E4BE3BFF0157BAE6E7214"/>
          </w:pPr>
          <w:r w:rsidRPr="008E4AA5">
            <w:rPr>
              <w:rStyle w:val="Besedilooznabemesta"/>
            </w:rPr>
            <w:t>Kliknite ali tapnite tukaj, če želite vnesti besedilo.</w:t>
          </w:r>
        </w:p>
      </w:docPartBody>
    </w:docPart>
    <w:docPart>
      <w:docPartPr>
        <w:name w:val="43A908E2310B47DCA5994FA744A79947"/>
        <w:category>
          <w:name w:val="Splošno"/>
          <w:gallery w:val="placeholder"/>
        </w:category>
        <w:types>
          <w:type w:val="bbPlcHdr"/>
        </w:types>
        <w:behaviors>
          <w:behavior w:val="content"/>
        </w:behaviors>
        <w:guid w:val="{1A15E7BE-35A4-4220-9EE7-CBA6D03FF516}"/>
      </w:docPartPr>
      <w:docPartBody>
        <w:p w:rsidR="00213698" w:rsidRDefault="00395D58" w:rsidP="00395D58">
          <w:pPr>
            <w:pStyle w:val="43A908E2310B47DCA5994FA744A79947"/>
          </w:pPr>
          <w:r w:rsidRPr="000B31E1">
            <w:rPr>
              <w:rStyle w:val="Besedilooznabemesta"/>
            </w:rPr>
            <w:t>Kliknite ali tapnite tukaj, če želite vnesti besedilo.</w:t>
          </w:r>
        </w:p>
      </w:docPartBody>
    </w:docPart>
    <w:docPart>
      <w:docPartPr>
        <w:name w:val="A017486F7FA042AD8F0A0FA7CD2AF457"/>
        <w:category>
          <w:name w:val="Splošno"/>
          <w:gallery w:val="placeholder"/>
        </w:category>
        <w:types>
          <w:type w:val="bbPlcHdr"/>
        </w:types>
        <w:behaviors>
          <w:behavior w:val="content"/>
        </w:behaviors>
        <w:guid w:val="{B6C02C49-28E0-47E1-BFAF-B2245C50AED3}"/>
      </w:docPartPr>
      <w:docPartBody>
        <w:p w:rsidR="00050679" w:rsidRDefault="00213698" w:rsidP="00213698">
          <w:pPr>
            <w:pStyle w:val="A017486F7FA042AD8F0A0FA7CD2AF457"/>
          </w:pPr>
          <w:r w:rsidRPr="008E4AA5">
            <w:rPr>
              <w:rStyle w:val="Besedilooznabemesta"/>
            </w:rPr>
            <w:t>Kliknite ali tapnite tukaj, če želite vnesti besedilo.</w:t>
          </w:r>
        </w:p>
      </w:docPartBody>
    </w:docPart>
    <w:docPart>
      <w:docPartPr>
        <w:name w:val="0DE63B92A24141FAB2B5292223F94992"/>
        <w:category>
          <w:name w:val="Splošno"/>
          <w:gallery w:val="placeholder"/>
        </w:category>
        <w:types>
          <w:type w:val="bbPlcHdr"/>
        </w:types>
        <w:behaviors>
          <w:behavior w:val="content"/>
        </w:behaviors>
        <w:guid w:val="{6AAC9EF2-140F-40F4-897A-84EBCA80BB55}"/>
      </w:docPartPr>
      <w:docPartBody>
        <w:p w:rsidR="00050679" w:rsidRDefault="00213698" w:rsidP="00213698">
          <w:pPr>
            <w:pStyle w:val="0DE63B92A24141FAB2B5292223F94992"/>
          </w:pPr>
          <w:r w:rsidRPr="008E4AA5">
            <w:rPr>
              <w:rStyle w:val="Besedilooznabemesta"/>
            </w:rPr>
            <w:t>Kliknite ali tapnite tukaj, če želite vnesti besedilo.</w:t>
          </w:r>
        </w:p>
      </w:docPartBody>
    </w:docPart>
    <w:docPart>
      <w:docPartPr>
        <w:name w:val="BF080BEF703A445EACF7FBE5EA3AB09A"/>
        <w:category>
          <w:name w:val="Splošno"/>
          <w:gallery w:val="placeholder"/>
        </w:category>
        <w:types>
          <w:type w:val="bbPlcHdr"/>
        </w:types>
        <w:behaviors>
          <w:behavior w:val="content"/>
        </w:behaviors>
        <w:guid w:val="{8479D6ED-DCB2-4BE1-916B-3B74490E2D4D}"/>
      </w:docPartPr>
      <w:docPartBody>
        <w:p w:rsidR="00050679" w:rsidRDefault="00213698" w:rsidP="00213698">
          <w:pPr>
            <w:pStyle w:val="BF080BEF703A445EACF7FBE5EA3AB09A"/>
          </w:pPr>
          <w:r w:rsidRPr="00904DF0">
            <w:rPr>
              <w:rStyle w:val="Besedilooznabemesta"/>
            </w:rPr>
            <w:t>Kliknite ali tapnite tukaj, če želite vnesti besedilo.</w:t>
          </w:r>
        </w:p>
      </w:docPartBody>
    </w:docPart>
    <w:docPart>
      <w:docPartPr>
        <w:name w:val="A0AA704098BA4F7894CBA70820D2F401"/>
        <w:category>
          <w:name w:val="Splošno"/>
          <w:gallery w:val="placeholder"/>
        </w:category>
        <w:types>
          <w:type w:val="bbPlcHdr"/>
        </w:types>
        <w:behaviors>
          <w:behavior w:val="content"/>
        </w:behaviors>
        <w:guid w:val="{EAF689D6-81F7-4B47-AB4D-C38505149511}"/>
      </w:docPartPr>
      <w:docPartBody>
        <w:p w:rsidR="002B70DC" w:rsidRDefault="00733C40" w:rsidP="00733C40">
          <w:pPr>
            <w:pStyle w:val="A0AA704098BA4F7894CBA70820D2F401"/>
          </w:pPr>
          <w:r w:rsidRPr="007C6ECC">
            <w:rPr>
              <w:rStyle w:val="Besedilooznabemesta"/>
            </w:rPr>
            <w:t>Kliknite ali tapnite tukaj, če želite vnesti besedilo.</w:t>
          </w:r>
        </w:p>
      </w:docPartBody>
    </w:docPart>
    <w:docPart>
      <w:docPartPr>
        <w:name w:val="9FF877D04E774563A02FF87C6D41082A"/>
        <w:category>
          <w:name w:val="Splošno"/>
          <w:gallery w:val="placeholder"/>
        </w:category>
        <w:types>
          <w:type w:val="bbPlcHdr"/>
        </w:types>
        <w:behaviors>
          <w:behavior w:val="content"/>
        </w:behaviors>
        <w:guid w:val="{A527D839-059C-45C0-9C44-B193E829C64A}"/>
      </w:docPartPr>
      <w:docPartBody>
        <w:p w:rsidR="002B70DC" w:rsidRDefault="00733C40" w:rsidP="00733C40">
          <w:pPr>
            <w:pStyle w:val="9FF877D04E774563A02FF87C6D41082A"/>
          </w:pPr>
          <w:r w:rsidRPr="008E4AA5">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
    <w:altName w:val="MS Mincho"/>
    <w:charset w:val="80"/>
    <w:family w:val="auto"/>
    <w:pitch w:val="variable"/>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Pluto Sans Cond Light">
    <w:altName w:val="Calibri"/>
    <w:panose1 w:val="00000000000000000000"/>
    <w:charset w:val="00"/>
    <w:family w:val="modern"/>
    <w:notTrueType/>
    <w:pitch w:val="variable"/>
    <w:sig w:usb0="A00000AF" w:usb1="5000207B" w:usb2="00000000" w:usb3="00000000" w:csb0="00000093" w:csb1="00000000"/>
  </w:font>
  <w:font w:name="Pluto Sans Cond Medium">
    <w:altName w:val="Times New Roman"/>
    <w:panose1 w:val="00000000000000000000"/>
    <w:charset w:val="00"/>
    <w:family w:val="modern"/>
    <w:notTrueType/>
    <w:pitch w:val="variable"/>
    <w:sig w:usb0="00000001" w:usb1="5000207B"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8D1"/>
    <w:rsid w:val="000430E1"/>
    <w:rsid w:val="00050679"/>
    <w:rsid w:val="00057083"/>
    <w:rsid w:val="000A5750"/>
    <w:rsid w:val="000E1937"/>
    <w:rsid w:val="000F52C9"/>
    <w:rsid w:val="00113209"/>
    <w:rsid w:val="001628D1"/>
    <w:rsid w:val="001D0B28"/>
    <w:rsid w:val="00213698"/>
    <w:rsid w:val="00231A2B"/>
    <w:rsid w:val="002434FB"/>
    <w:rsid w:val="0026792F"/>
    <w:rsid w:val="002A594F"/>
    <w:rsid w:val="002B0EC4"/>
    <w:rsid w:val="002B70DC"/>
    <w:rsid w:val="002E56EC"/>
    <w:rsid w:val="003558D7"/>
    <w:rsid w:val="0039396A"/>
    <w:rsid w:val="00395D58"/>
    <w:rsid w:val="003A4D1E"/>
    <w:rsid w:val="003E7A63"/>
    <w:rsid w:val="00494549"/>
    <w:rsid w:val="004F0B83"/>
    <w:rsid w:val="0053226C"/>
    <w:rsid w:val="005D7A8E"/>
    <w:rsid w:val="00644029"/>
    <w:rsid w:val="00667427"/>
    <w:rsid w:val="006979EE"/>
    <w:rsid w:val="006C7CA7"/>
    <w:rsid w:val="00733C40"/>
    <w:rsid w:val="00735D47"/>
    <w:rsid w:val="00744E70"/>
    <w:rsid w:val="00772AB6"/>
    <w:rsid w:val="00786195"/>
    <w:rsid w:val="007A208B"/>
    <w:rsid w:val="007C1FC3"/>
    <w:rsid w:val="007E4792"/>
    <w:rsid w:val="007E72C3"/>
    <w:rsid w:val="008146DD"/>
    <w:rsid w:val="00874FD0"/>
    <w:rsid w:val="00875E2E"/>
    <w:rsid w:val="00A435E8"/>
    <w:rsid w:val="00AE3904"/>
    <w:rsid w:val="00B30226"/>
    <w:rsid w:val="00B31849"/>
    <w:rsid w:val="00B6029F"/>
    <w:rsid w:val="00BA3169"/>
    <w:rsid w:val="00CF0E52"/>
    <w:rsid w:val="00D146F1"/>
    <w:rsid w:val="00D2068D"/>
    <w:rsid w:val="00D514BC"/>
    <w:rsid w:val="00DA1121"/>
    <w:rsid w:val="00DB12E0"/>
    <w:rsid w:val="00DB32B5"/>
    <w:rsid w:val="00E15612"/>
    <w:rsid w:val="00E47E05"/>
    <w:rsid w:val="00F35C07"/>
    <w:rsid w:val="00F502D3"/>
    <w:rsid w:val="00F57240"/>
    <w:rsid w:val="00F66B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733C40"/>
    <w:rPr>
      <w:color w:val="808080"/>
    </w:rPr>
  </w:style>
  <w:style w:type="paragraph" w:customStyle="1" w:styleId="4028E091AEE840499120191712F4DA7E">
    <w:name w:val="4028E091AEE840499120191712F4DA7E"/>
    <w:rsid w:val="001628D1"/>
  </w:style>
  <w:style w:type="paragraph" w:customStyle="1" w:styleId="BE8BA878820F40BB815DF99E0B06AFE3">
    <w:name w:val="BE8BA878820F40BB815DF99E0B06AFE3"/>
    <w:rsid w:val="00735D47"/>
  </w:style>
  <w:style w:type="paragraph" w:customStyle="1" w:styleId="62DAE4288A984580871F0B820D7E5E56">
    <w:name w:val="62DAE4288A984580871F0B820D7E5E56"/>
    <w:rsid w:val="00735D47"/>
  </w:style>
  <w:style w:type="paragraph" w:customStyle="1" w:styleId="1C277EEE927842FE96CE85E36EDD8C3F">
    <w:name w:val="1C277EEE927842FE96CE85E36EDD8C3F"/>
    <w:rsid w:val="00735D47"/>
  </w:style>
  <w:style w:type="paragraph" w:customStyle="1" w:styleId="145C25A94FF9499FAA3E26FFEDDDB4E3">
    <w:name w:val="145C25A94FF9499FAA3E26FFEDDDB4E3"/>
    <w:rsid w:val="00735D47"/>
  </w:style>
  <w:style w:type="paragraph" w:customStyle="1" w:styleId="31CD5F3DC7284045A7F17171B9C1D6BA">
    <w:name w:val="31CD5F3DC7284045A7F17171B9C1D6BA"/>
    <w:rsid w:val="00735D47"/>
  </w:style>
  <w:style w:type="paragraph" w:customStyle="1" w:styleId="AA4A2E7D7B1142159C0B750B9B07AA87">
    <w:name w:val="AA4A2E7D7B1142159C0B750B9B07AA87"/>
    <w:rsid w:val="0053226C"/>
  </w:style>
  <w:style w:type="paragraph" w:customStyle="1" w:styleId="64494AF9760748498AEDD9C425C19443">
    <w:name w:val="64494AF9760748498AEDD9C425C19443"/>
    <w:rsid w:val="0053226C"/>
  </w:style>
  <w:style w:type="paragraph" w:customStyle="1" w:styleId="15732CB679A34B079947472849A036FB">
    <w:name w:val="15732CB679A34B079947472849A036FB"/>
    <w:rsid w:val="0053226C"/>
  </w:style>
  <w:style w:type="paragraph" w:customStyle="1" w:styleId="31EB9D6354B3428E8AA9DB2A56D02A13">
    <w:name w:val="31EB9D6354B3428E8AA9DB2A56D02A13"/>
    <w:rsid w:val="000E1937"/>
  </w:style>
  <w:style w:type="paragraph" w:customStyle="1" w:styleId="D67AA54DA1D44989ADD2B0F339D2A576">
    <w:name w:val="D67AA54DA1D44989ADD2B0F339D2A576"/>
    <w:rsid w:val="000E1937"/>
  </w:style>
  <w:style w:type="paragraph" w:customStyle="1" w:styleId="422576E8DA9B4DFC91BA0D4B65EF0B9D">
    <w:name w:val="422576E8DA9B4DFC91BA0D4B65EF0B9D"/>
    <w:rsid w:val="000E1937"/>
  </w:style>
  <w:style w:type="paragraph" w:customStyle="1" w:styleId="10EDA66A5FB448F19176AF8A3938F685">
    <w:name w:val="10EDA66A5FB448F19176AF8A3938F685"/>
    <w:rsid w:val="000E1937"/>
  </w:style>
  <w:style w:type="paragraph" w:customStyle="1" w:styleId="009E014F582A41D5B921E048EC57F3E8">
    <w:name w:val="009E014F582A41D5B921E048EC57F3E8"/>
    <w:rsid w:val="000E1937"/>
  </w:style>
  <w:style w:type="paragraph" w:customStyle="1" w:styleId="1E2559228F4C4A24823AFBAEC4D9A1B6">
    <w:name w:val="1E2559228F4C4A24823AFBAEC4D9A1B6"/>
    <w:rsid w:val="000E1937"/>
  </w:style>
  <w:style w:type="paragraph" w:customStyle="1" w:styleId="5A8AF916AAC0418E96BEE44A92D6EA11">
    <w:name w:val="5A8AF916AAC0418E96BEE44A92D6EA11"/>
    <w:rsid w:val="000E1937"/>
  </w:style>
  <w:style w:type="paragraph" w:customStyle="1" w:styleId="2FD5C0087EC94036AA2EED85F63357D5">
    <w:name w:val="2FD5C0087EC94036AA2EED85F63357D5"/>
    <w:rsid w:val="000E1937"/>
  </w:style>
  <w:style w:type="paragraph" w:customStyle="1" w:styleId="1DC9117933C64EAF9F3877419BAF7B09">
    <w:name w:val="1DC9117933C64EAF9F3877419BAF7B09"/>
    <w:rsid w:val="000E1937"/>
  </w:style>
  <w:style w:type="paragraph" w:customStyle="1" w:styleId="4CC949ABEE23463D85908CCD31955F4E">
    <w:name w:val="4CC949ABEE23463D85908CCD31955F4E"/>
    <w:rsid w:val="000E1937"/>
  </w:style>
  <w:style w:type="paragraph" w:customStyle="1" w:styleId="5D253FBF46EC469CBE97372F75DC7F7E">
    <w:name w:val="5D253FBF46EC469CBE97372F75DC7F7E"/>
    <w:rsid w:val="000E1937"/>
  </w:style>
  <w:style w:type="paragraph" w:customStyle="1" w:styleId="1188A771CC564F6B80F1697AA20EDE45">
    <w:name w:val="1188A771CC564F6B80F1697AA20EDE45"/>
    <w:rsid w:val="000E1937"/>
  </w:style>
  <w:style w:type="paragraph" w:customStyle="1" w:styleId="480B03BBF969430E9630BC59974FC612">
    <w:name w:val="480B03BBF969430E9630BC59974FC612"/>
    <w:rsid w:val="000E1937"/>
  </w:style>
  <w:style w:type="paragraph" w:customStyle="1" w:styleId="AAF85A5BDFAE4F15ABC9365FCF53337B">
    <w:name w:val="AAF85A5BDFAE4F15ABC9365FCF53337B"/>
    <w:rsid w:val="000E1937"/>
  </w:style>
  <w:style w:type="paragraph" w:customStyle="1" w:styleId="A41794A6667E4980BB29C601E6FEEBCD">
    <w:name w:val="A41794A6667E4980BB29C601E6FEEBCD"/>
    <w:rsid w:val="000E1937"/>
  </w:style>
  <w:style w:type="paragraph" w:customStyle="1" w:styleId="FED7EE0F7D6C41C78FC3B3BE08223713">
    <w:name w:val="FED7EE0F7D6C41C78FC3B3BE08223713"/>
    <w:rsid w:val="000E1937"/>
  </w:style>
  <w:style w:type="paragraph" w:customStyle="1" w:styleId="D80DA153E2C2448388B9BD9601B962B7">
    <w:name w:val="D80DA153E2C2448388B9BD9601B962B7"/>
    <w:rsid w:val="000E1937"/>
  </w:style>
  <w:style w:type="paragraph" w:customStyle="1" w:styleId="BE67DC6284A4401AB8EA9F1D502DCF4C">
    <w:name w:val="BE67DC6284A4401AB8EA9F1D502DCF4C"/>
    <w:rsid w:val="00E15612"/>
  </w:style>
  <w:style w:type="paragraph" w:customStyle="1" w:styleId="165A6DADA4FA4C4FA57FE3B2080D16D4">
    <w:name w:val="165A6DADA4FA4C4FA57FE3B2080D16D4"/>
    <w:rsid w:val="001D0B28"/>
  </w:style>
  <w:style w:type="paragraph" w:customStyle="1" w:styleId="DB47AF69AD40477EBA831A08524F26A3">
    <w:name w:val="DB47AF69AD40477EBA831A08524F26A3"/>
    <w:rsid w:val="001D0B28"/>
  </w:style>
  <w:style w:type="paragraph" w:customStyle="1" w:styleId="A5EA9183F670452A8F542777BD69083D">
    <w:name w:val="A5EA9183F670452A8F542777BD69083D"/>
    <w:rsid w:val="001D0B28"/>
  </w:style>
  <w:style w:type="paragraph" w:customStyle="1" w:styleId="77344EE380564E53A14F402E996FF4B4">
    <w:name w:val="77344EE380564E53A14F402E996FF4B4"/>
    <w:rsid w:val="00667427"/>
  </w:style>
  <w:style w:type="paragraph" w:customStyle="1" w:styleId="990C34E8BBDA469EAE86F2594481CC0F">
    <w:name w:val="990C34E8BBDA469EAE86F2594481CC0F"/>
    <w:rsid w:val="00667427"/>
  </w:style>
  <w:style w:type="paragraph" w:customStyle="1" w:styleId="91177E3B00AD40E39E52407EF107CA18">
    <w:name w:val="91177E3B00AD40E39E52407EF107CA18"/>
    <w:rsid w:val="00667427"/>
  </w:style>
  <w:style w:type="paragraph" w:customStyle="1" w:styleId="5E9B81837D1A442388195B85A2BB512D">
    <w:name w:val="5E9B81837D1A442388195B85A2BB512D"/>
    <w:rsid w:val="00667427"/>
  </w:style>
  <w:style w:type="paragraph" w:customStyle="1" w:styleId="4CAA9EF8EBFB462492C17B567111BB4C">
    <w:name w:val="4CAA9EF8EBFB462492C17B567111BB4C"/>
    <w:rsid w:val="00667427"/>
  </w:style>
  <w:style w:type="paragraph" w:customStyle="1" w:styleId="5DC5949949E344BF963E600D7471AD58">
    <w:name w:val="5DC5949949E344BF963E600D7471AD58"/>
    <w:rsid w:val="00667427"/>
  </w:style>
  <w:style w:type="paragraph" w:customStyle="1" w:styleId="1A8401E5E8A9478FA6767ACA7BBEE364">
    <w:name w:val="1A8401E5E8A9478FA6767ACA7BBEE364"/>
    <w:rsid w:val="00667427"/>
  </w:style>
  <w:style w:type="paragraph" w:customStyle="1" w:styleId="FFC8F033F36A4459B359E0B72CE1C338">
    <w:name w:val="FFC8F033F36A4459B359E0B72CE1C338"/>
    <w:rsid w:val="00667427"/>
  </w:style>
  <w:style w:type="paragraph" w:customStyle="1" w:styleId="83A1504041AB4C79915CD05A1CA60C6E">
    <w:name w:val="83A1504041AB4C79915CD05A1CA60C6E"/>
    <w:rsid w:val="00667427"/>
  </w:style>
  <w:style w:type="paragraph" w:customStyle="1" w:styleId="01F650000A29427FAB3561E97CB61593">
    <w:name w:val="01F650000A29427FAB3561E97CB61593"/>
    <w:rsid w:val="00667427"/>
  </w:style>
  <w:style w:type="paragraph" w:customStyle="1" w:styleId="6CDD977B7F0F49CB869EB2F4BC3B6BE7">
    <w:name w:val="6CDD977B7F0F49CB869EB2F4BC3B6BE7"/>
    <w:rsid w:val="00667427"/>
  </w:style>
  <w:style w:type="paragraph" w:customStyle="1" w:styleId="D7C4127D0442485EA46674B4F53FEE48">
    <w:name w:val="D7C4127D0442485EA46674B4F53FEE48"/>
    <w:rsid w:val="00667427"/>
  </w:style>
  <w:style w:type="paragraph" w:customStyle="1" w:styleId="79EDF1A56D0244F2A9C79DBC83471659">
    <w:name w:val="79EDF1A56D0244F2A9C79DBC83471659"/>
    <w:rsid w:val="00667427"/>
  </w:style>
  <w:style w:type="paragraph" w:customStyle="1" w:styleId="491DD6C539CA4DF7BCBB3FFE1F5C829A">
    <w:name w:val="491DD6C539CA4DF7BCBB3FFE1F5C829A"/>
    <w:rsid w:val="00667427"/>
  </w:style>
  <w:style w:type="paragraph" w:customStyle="1" w:styleId="E9DE01098A5B4640B230E1374DDDB2A3">
    <w:name w:val="E9DE01098A5B4640B230E1374DDDB2A3"/>
    <w:rsid w:val="00667427"/>
  </w:style>
  <w:style w:type="paragraph" w:customStyle="1" w:styleId="E126024426244654AD6D403A546685E0">
    <w:name w:val="E126024426244654AD6D403A546685E0"/>
    <w:rsid w:val="00667427"/>
  </w:style>
  <w:style w:type="paragraph" w:customStyle="1" w:styleId="036C12566D254198BA34B20CD049961B">
    <w:name w:val="036C12566D254198BA34B20CD049961B"/>
    <w:rsid w:val="00667427"/>
  </w:style>
  <w:style w:type="paragraph" w:customStyle="1" w:styleId="1D596452E0B94E128DECC4A4B91522EF">
    <w:name w:val="1D596452E0B94E128DECC4A4B91522EF"/>
    <w:rsid w:val="00667427"/>
  </w:style>
  <w:style w:type="paragraph" w:customStyle="1" w:styleId="7A1F7174B47B460DB38903C7355BC86D">
    <w:name w:val="7A1F7174B47B460DB38903C7355BC86D"/>
    <w:rsid w:val="00667427"/>
  </w:style>
  <w:style w:type="paragraph" w:customStyle="1" w:styleId="2E0228E30A214A18AA35830598B542A1">
    <w:name w:val="2E0228E30A214A18AA35830598B542A1"/>
    <w:rsid w:val="00667427"/>
  </w:style>
  <w:style w:type="paragraph" w:customStyle="1" w:styleId="492FD7A55C864520ACD2D175058508D4">
    <w:name w:val="492FD7A55C864520ACD2D175058508D4"/>
    <w:rsid w:val="00667427"/>
  </w:style>
  <w:style w:type="paragraph" w:customStyle="1" w:styleId="4F95D5C181204D0F9F8072CBFB593FD5">
    <w:name w:val="4F95D5C181204D0F9F8072CBFB593FD5"/>
    <w:rsid w:val="00667427"/>
  </w:style>
  <w:style w:type="paragraph" w:customStyle="1" w:styleId="288BD3954C2B4F108AF6838C8B1C71F2">
    <w:name w:val="288BD3954C2B4F108AF6838C8B1C71F2"/>
    <w:rsid w:val="00667427"/>
  </w:style>
  <w:style w:type="paragraph" w:customStyle="1" w:styleId="1E7E60D5F70346A88AFA0179936CB07B">
    <w:name w:val="1E7E60D5F70346A88AFA0179936CB07B"/>
    <w:rsid w:val="007A208B"/>
  </w:style>
  <w:style w:type="paragraph" w:customStyle="1" w:styleId="9BF4A9D92A5A4158971CEB3E59CAC134">
    <w:name w:val="9BF4A9D92A5A4158971CEB3E59CAC134"/>
    <w:rsid w:val="00395D58"/>
    <w:rPr>
      <w:kern w:val="2"/>
      <w14:ligatures w14:val="standardContextual"/>
    </w:rPr>
  </w:style>
  <w:style w:type="paragraph" w:customStyle="1" w:styleId="9EB9D2A5DE2945478EDF9CA7F4A5534C">
    <w:name w:val="9EB9D2A5DE2945478EDF9CA7F4A5534C"/>
    <w:rsid w:val="00395D58"/>
    <w:rPr>
      <w:kern w:val="2"/>
      <w14:ligatures w14:val="standardContextual"/>
    </w:rPr>
  </w:style>
  <w:style w:type="paragraph" w:customStyle="1" w:styleId="F4C43C4CC3B94FA5A2AC24DC2302E7FB">
    <w:name w:val="F4C43C4CC3B94FA5A2AC24DC2302E7FB"/>
    <w:rsid w:val="00395D58"/>
    <w:rPr>
      <w:kern w:val="2"/>
      <w14:ligatures w14:val="standardContextual"/>
    </w:rPr>
  </w:style>
  <w:style w:type="paragraph" w:customStyle="1" w:styleId="1CEE4567E43044D781A0FDFAF6D43636">
    <w:name w:val="1CEE4567E43044D781A0FDFAF6D43636"/>
    <w:rsid w:val="00395D58"/>
    <w:rPr>
      <w:kern w:val="2"/>
      <w14:ligatures w14:val="standardContextual"/>
    </w:rPr>
  </w:style>
  <w:style w:type="paragraph" w:customStyle="1" w:styleId="6EFD72A4C9924A2BBCF88D164DEC6B8D">
    <w:name w:val="6EFD72A4C9924A2BBCF88D164DEC6B8D"/>
    <w:rsid w:val="00395D58"/>
    <w:rPr>
      <w:kern w:val="2"/>
      <w14:ligatures w14:val="standardContextual"/>
    </w:rPr>
  </w:style>
  <w:style w:type="paragraph" w:customStyle="1" w:styleId="FD93B2BE4F914B3C95A34EBE021BFD0E">
    <w:name w:val="FD93B2BE4F914B3C95A34EBE021BFD0E"/>
    <w:rsid w:val="00395D58"/>
    <w:rPr>
      <w:kern w:val="2"/>
      <w14:ligatures w14:val="standardContextual"/>
    </w:rPr>
  </w:style>
  <w:style w:type="paragraph" w:customStyle="1" w:styleId="A7D121BD00B44EEFA57C5328C88EC628">
    <w:name w:val="A7D121BD00B44EEFA57C5328C88EC628"/>
    <w:rsid w:val="00395D58"/>
    <w:rPr>
      <w:kern w:val="2"/>
      <w14:ligatures w14:val="standardContextual"/>
    </w:rPr>
  </w:style>
  <w:style w:type="paragraph" w:customStyle="1" w:styleId="1E76F12745AC49128232A364A21A3CCA">
    <w:name w:val="1E76F12745AC49128232A364A21A3CCA"/>
    <w:rsid w:val="00395D58"/>
    <w:rPr>
      <w:kern w:val="2"/>
      <w14:ligatures w14:val="standardContextual"/>
    </w:rPr>
  </w:style>
  <w:style w:type="paragraph" w:customStyle="1" w:styleId="A860F4C0847145BA9F076DF9794C7430">
    <w:name w:val="A860F4C0847145BA9F076DF9794C7430"/>
    <w:rsid w:val="00395D58"/>
    <w:rPr>
      <w:kern w:val="2"/>
      <w14:ligatures w14:val="standardContextual"/>
    </w:rPr>
  </w:style>
  <w:style w:type="paragraph" w:customStyle="1" w:styleId="B2D7DB9F782D421C83448858425D2685">
    <w:name w:val="B2D7DB9F782D421C83448858425D2685"/>
    <w:rsid w:val="00395D58"/>
    <w:rPr>
      <w:kern w:val="2"/>
      <w14:ligatures w14:val="standardContextual"/>
    </w:rPr>
  </w:style>
  <w:style w:type="paragraph" w:customStyle="1" w:styleId="83C680375BCE41EE8AD92AD3066B4EC4">
    <w:name w:val="83C680375BCE41EE8AD92AD3066B4EC4"/>
    <w:rsid w:val="00395D58"/>
    <w:rPr>
      <w:kern w:val="2"/>
      <w14:ligatures w14:val="standardContextual"/>
    </w:rPr>
  </w:style>
  <w:style w:type="paragraph" w:customStyle="1" w:styleId="893927EF742E4BE3BFF0157BAE6E7214">
    <w:name w:val="893927EF742E4BE3BFF0157BAE6E7214"/>
    <w:rsid w:val="00395D58"/>
    <w:rPr>
      <w:kern w:val="2"/>
      <w14:ligatures w14:val="standardContextual"/>
    </w:rPr>
  </w:style>
  <w:style w:type="paragraph" w:customStyle="1" w:styleId="43A908E2310B47DCA5994FA744A79947">
    <w:name w:val="43A908E2310B47DCA5994FA744A79947"/>
    <w:rsid w:val="00395D58"/>
    <w:rPr>
      <w:kern w:val="2"/>
      <w14:ligatures w14:val="standardContextual"/>
    </w:rPr>
  </w:style>
  <w:style w:type="paragraph" w:customStyle="1" w:styleId="A017486F7FA042AD8F0A0FA7CD2AF457">
    <w:name w:val="A017486F7FA042AD8F0A0FA7CD2AF457"/>
    <w:rsid w:val="00213698"/>
    <w:rPr>
      <w:kern w:val="2"/>
      <w14:ligatures w14:val="standardContextual"/>
    </w:rPr>
  </w:style>
  <w:style w:type="paragraph" w:customStyle="1" w:styleId="0DE63B92A24141FAB2B5292223F94992">
    <w:name w:val="0DE63B92A24141FAB2B5292223F94992"/>
    <w:rsid w:val="00213698"/>
    <w:rPr>
      <w:kern w:val="2"/>
      <w14:ligatures w14:val="standardContextual"/>
    </w:rPr>
  </w:style>
  <w:style w:type="paragraph" w:customStyle="1" w:styleId="BF080BEF703A445EACF7FBE5EA3AB09A">
    <w:name w:val="BF080BEF703A445EACF7FBE5EA3AB09A"/>
    <w:rsid w:val="00213698"/>
    <w:rPr>
      <w:kern w:val="2"/>
      <w14:ligatures w14:val="standardContextual"/>
    </w:rPr>
  </w:style>
  <w:style w:type="paragraph" w:customStyle="1" w:styleId="A0AA704098BA4F7894CBA70820D2F401">
    <w:name w:val="A0AA704098BA4F7894CBA70820D2F401"/>
    <w:rsid w:val="00733C40"/>
    <w:rPr>
      <w:kern w:val="2"/>
      <w14:ligatures w14:val="standardContextual"/>
    </w:rPr>
  </w:style>
  <w:style w:type="paragraph" w:customStyle="1" w:styleId="9FF877D04E774563A02FF87C6D41082A">
    <w:name w:val="9FF877D04E774563A02FF87C6D41082A"/>
    <w:rsid w:val="00733C40"/>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AB28C-F838-4EF3-8E25-E58445C98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34</Pages>
  <Words>9950</Words>
  <Characters>56721</Characters>
  <DocSecurity>0</DocSecurity>
  <Lines>472</Lines>
  <Paragraphs>133</Paragraphs>
  <ScaleCrop>false</ScaleCrop>
  <HeadingPairs>
    <vt:vector size="4" baseType="variant">
      <vt:variant>
        <vt:lpstr>Naslov</vt:lpstr>
      </vt:variant>
      <vt:variant>
        <vt:i4>1</vt:i4>
      </vt:variant>
      <vt:variant>
        <vt:lpstr>Podnaslovi</vt:lpstr>
      </vt:variant>
      <vt:variant>
        <vt:i4>29</vt:i4>
      </vt:variant>
    </vt:vector>
  </HeadingPairs>
  <TitlesOfParts>
    <vt:vector size="30" baseType="lpstr">
      <vt:lpstr/>
      <vt:lpstr>A) POVABILO K ODDAJI PONUDBE</vt:lpstr>
      <vt:lpstr>B) NAVODILA UDELEŽENCEM ZA IZDELAVO PONUDBE</vt:lpstr>
      <vt:lpstr>    I. SPLOŠNO O RAZPISU</vt:lpstr>
      <vt:lpstr>        1.1 Vrsta postopka</vt:lpstr>
      <vt:lpstr>        1.2 Opis predmeta naročila</vt:lpstr>
      <vt:lpstr>        1.3 Veljavnost ponudbe</vt:lpstr>
      <vt:lpstr>        1.4 Pojasnila in dopolnitev razpisne dokumentacije</vt:lpstr>
      <vt:lpstr>        1.5 Sodelovanje na razpisu</vt:lpstr>
      <vt:lpstr>        1.6 Pravilna prijava</vt:lpstr>
      <vt:lpstr>        1.7 Pogoji za priznanje sposobnosti </vt:lpstr>
      <vt:lpstr>        1.8 Zaupnost</vt:lpstr>
      <vt:lpstr>        1.9 Jezik </vt:lpstr>
      <vt:lpstr>        1.10 Rok za predložitev prijav </vt:lpstr>
      <vt:lpstr>        1.11 Stroški priprave prijave </vt:lpstr>
      <vt:lpstr>        1.12  Izločitev prijav </vt:lpstr>
      <vt:lpstr>        1.13 Zavarovanja </vt:lpstr>
      <vt:lpstr>        1.14 Merilo za izbiro </vt:lpstr>
      <vt:lpstr>        1.15 Izbira v primeru enakih najugodnejših ponudb </vt:lpstr>
      <vt:lpstr>        1.16 Javno odpiranje ponudb </vt:lpstr>
      <vt:lpstr>        1.17 Variante </vt:lpstr>
      <vt:lpstr>        1.18 Pogodba/okvirni sporazum</vt:lpstr>
      <vt:lpstr>        1.19 Ustavitev postopka, zavrnitev ponudb in odstop od izvedbe oddaje naročila</vt:lpstr>
      <vt:lpstr>        1.20 Protikorupcijsko obvestilo</vt:lpstr>
      <vt:lpstr>        1.21 Pravno varstvo</vt:lpstr>
      <vt:lpstr/>
      <vt:lpstr>C) OBRAZCI IN PRILOGE:</vt:lpstr>
      <vt:lpstr>PONUDBENI PREDRAČUN </vt:lpstr>
      <vt:lpstr/>
      <vt:lpstr/>
    </vt:vector>
  </TitlesOfParts>
  <Company/>
  <LinksUpToDate>false</LinksUpToDate>
  <CharactersWithSpaces>66538</CharactersWithSpaces>
  <SharedDoc>false</SharedDoc>
  <HLinks>
    <vt:vector size="234" baseType="variant">
      <vt:variant>
        <vt:i4>5898308</vt:i4>
      </vt:variant>
      <vt:variant>
        <vt:i4>192</vt:i4>
      </vt:variant>
      <vt:variant>
        <vt:i4>0</vt:i4>
      </vt:variant>
      <vt:variant>
        <vt:i4>5</vt:i4>
      </vt:variant>
      <vt:variant>
        <vt:lpwstr>http://www.djn.mju.gov.si/sistem-javnega-narocanja/pravno-varstvo</vt:lpwstr>
      </vt:variant>
      <vt:variant>
        <vt:lpwstr/>
      </vt:variant>
      <vt:variant>
        <vt:i4>8126503</vt:i4>
      </vt:variant>
      <vt:variant>
        <vt:i4>189</vt:i4>
      </vt:variant>
      <vt:variant>
        <vt:i4>0</vt:i4>
      </vt:variant>
      <vt:variant>
        <vt:i4>5</vt:i4>
      </vt:variant>
      <vt:variant>
        <vt:lpwstr>http://www.uradni-list.si/1/objava.jsp?sop=2017-01-2880</vt:lpwstr>
      </vt:variant>
      <vt:variant>
        <vt:lpwstr/>
      </vt:variant>
      <vt:variant>
        <vt:i4>7405610</vt:i4>
      </vt:variant>
      <vt:variant>
        <vt:i4>186</vt:i4>
      </vt:variant>
      <vt:variant>
        <vt:i4>0</vt:i4>
      </vt:variant>
      <vt:variant>
        <vt:i4>5</vt:i4>
      </vt:variant>
      <vt:variant>
        <vt:lpwstr>http://www.uradni-list.si/1/objava.jsp?sop=2014-01-3646</vt:lpwstr>
      </vt:variant>
      <vt:variant>
        <vt:lpwstr/>
      </vt:variant>
      <vt:variant>
        <vt:i4>7667758</vt:i4>
      </vt:variant>
      <vt:variant>
        <vt:i4>183</vt:i4>
      </vt:variant>
      <vt:variant>
        <vt:i4>0</vt:i4>
      </vt:variant>
      <vt:variant>
        <vt:i4>5</vt:i4>
      </vt:variant>
      <vt:variant>
        <vt:lpwstr>http://www.uradni-list.si/1/objava.jsp?sop=2013-01-2513</vt:lpwstr>
      </vt:variant>
      <vt:variant>
        <vt:lpwstr/>
      </vt:variant>
      <vt:variant>
        <vt:i4>7733281</vt:i4>
      </vt:variant>
      <vt:variant>
        <vt:i4>180</vt:i4>
      </vt:variant>
      <vt:variant>
        <vt:i4>0</vt:i4>
      </vt:variant>
      <vt:variant>
        <vt:i4>5</vt:i4>
      </vt:variant>
      <vt:variant>
        <vt:lpwstr>http://www.uradni-list.si/1/objava.jsp?sop=2011-01-2820</vt:lpwstr>
      </vt:variant>
      <vt:variant>
        <vt:lpwstr/>
      </vt:variant>
      <vt:variant>
        <vt:i4>7340073</vt:i4>
      </vt:variant>
      <vt:variant>
        <vt:i4>177</vt:i4>
      </vt:variant>
      <vt:variant>
        <vt:i4>0</vt:i4>
      </vt:variant>
      <vt:variant>
        <vt:i4>5</vt:i4>
      </vt:variant>
      <vt:variant>
        <vt:lpwstr>http://www.uradni-list.si/1/objava.jsp?sop=2011-01-2040</vt:lpwstr>
      </vt:variant>
      <vt:variant>
        <vt:lpwstr/>
      </vt:variant>
      <vt:variant>
        <vt:i4>7733356</vt:i4>
      </vt:variant>
      <vt:variant>
        <vt:i4>174</vt:i4>
      </vt:variant>
      <vt:variant>
        <vt:i4>0</vt:i4>
      </vt:variant>
      <vt:variant>
        <vt:i4>5</vt:i4>
      </vt:variant>
      <vt:variant>
        <vt:lpwstr>https://ejn.gov.si/eJN2</vt:lpwstr>
      </vt:variant>
      <vt:variant>
        <vt:lpwstr/>
      </vt:variant>
      <vt:variant>
        <vt:i4>4456557</vt:i4>
      </vt:variant>
      <vt:variant>
        <vt:i4>171</vt:i4>
      </vt:variant>
      <vt:variant>
        <vt:i4>0</vt:i4>
      </vt:variant>
      <vt:variant>
        <vt:i4>5</vt:i4>
      </vt:variant>
      <vt:variant>
        <vt:lpwstr>http://www.enarocanje.si/_ESPD/</vt:lpwstr>
      </vt:variant>
      <vt:variant>
        <vt:lpwstr/>
      </vt:variant>
      <vt:variant>
        <vt:i4>7733356</vt:i4>
      </vt:variant>
      <vt:variant>
        <vt:i4>168</vt:i4>
      </vt:variant>
      <vt:variant>
        <vt:i4>0</vt:i4>
      </vt:variant>
      <vt:variant>
        <vt:i4>5</vt:i4>
      </vt:variant>
      <vt:variant>
        <vt:lpwstr>https://ejn.gov.si/eJN2</vt:lpwstr>
      </vt:variant>
      <vt:variant>
        <vt:lpwstr/>
      </vt:variant>
      <vt:variant>
        <vt:i4>7733356</vt:i4>
      </vt:variant>
      <vt:variant>
        <vt:i4>165</vt:i4>
      </vt:variant>
      <vt:variant>
        <vt:i4>0</vt:i4>
      </vt:variant>
      <vt:variant>
        <vt:i4>5</vt:i4>
      </vt:variant>
      <vt:variant>
        <vt:lpwstr>https://ejn.gov.si/eJN2</vt:lpwstr>
      </vt:variant>
      <vt:variant>
        <vt:lpwstr/>
      </vt:variant>
      <vt:variant>
        <vt:i4>7733356</vt:i4>
      </vt:variant>
      <vt:variant>
        <vt:i4>162</vt:i4>
      </vt:variant>
      <vt:variant>
        <vt:i4>0</vt:i4>
      </vt:variant>
      <vt:variant>
        <vt:i4>5</vt:i4>
      </vt:variant>
      <vt:variant>
        <vt:lpwstr>https://ejn.gov.si/eJN2</vt:lpwstr>
      </vt:variant>
      <vt:variant>
        <vt:lpwstr/>
      </vt:variant>
      <vt:variant>
        <vt:i4>6357112</vt:i4>
      </vt:variant>
      <vt:variant>
        <vt:i4>159</vt:i4>
      </vt:variant>
      <vt:variant>
        <vt:i4>0</vt:i4>
      </vt:variant>
      <vt:variant>
        <vt:i4>5</vt:i4>
      </vt:variant>
      <vt:variant>
        <vt:lpwstr>https://ejn.gov.si/ponudba/pages/aktualno/aktualna_javna_narocila.xhtml</vt:lpwstr>
      </vt:variant>
      <vt:variant>
        <vt:lpwstr/>
      </vt:variant>
      <vt:variant>
        <vt:i4>1048626</vt:i4>
      </vt:variant>
      <vt:variant>
        <vt:i4>152</vt:i4>
      </vt:variant>
      <vt:variant>
        <vt:i4>0</vt:i4>
      </vt:variant>
      <vt:variant>
        <vt:i4>5</vt:i4>
      </vt:variant>
      <vt:variant>
        <vt:lpwstr/>
      </vt:variant>
      <vt:variant>
        <vt:lpwstr>_Toc32215662</vt:lpwstr>
      </vt:variant>
      <vt:variant>
        <vt:i4>1245234</vt:i4>
      </vt:variant>
      <vt:variant>
        <vt:i4>146</vt:i4>
      </vt:variant>
      <vt:variant>
        <vt:i4>0</vt:i4>
      </vt:variant>
      <vt:variant>
        <vt:i4>5</vt:i4>
      </vt:variant>
      <vt:variant>
        <vt:lpwstr/>
      </vt:variant>
      <vt:variant>
        <vt:lpwstr>_Toc32215661</vt:lpwstr>
      </vt:variant>
      <vt:variant>
        <vt:i4>1179698</vt:i4>
      </vt:variant>
      <vt:variant>
        <vt:i4>140</vt:i4>
      </vt:variant>
      <vt:variant>
        <vt:i4>0</vt:i4>
      </vt:variant>
      <vt:variant>
        <vt:i4>5</vt:i4>
      </vt:variant>
      <vt:variant>
        <vt:lpwstr/>
      </vt:variant>
      <vt:variant>
        <vt:lpwstr>_Toc32215660</vt:lpwstr>
      </vt:variant>
      <vt:variant>
        <vt:i4>1769521</vt:i4>
      </vt:variant>
      <vt:variant>
        <vt:i4>134</vt:i4>
      </vt:variant>
      <vt:variant>
        <vt:i4>0</vt:i4>
      </vt:variant>
      <vt:variant>
        <vt:i4>5</vt:i4>
      </vt:variant>
      <vt:variant>
        <vt:lpwstr/>
      </vt:variant>
      <vt:variant>
        <vt:lpwstr>_Toc32215659</vt:lpwstr>
      </vt:variant>
      <vt:variant>
        <vt:i4>1703985</vt:i4>
      </vt:variant>
      <vt:variant>
        <vt:i4>128</vt:i4>
      </vt:variant>
      <vt:variant>
        <vt:i4>0</vt:i4>
      </vt:variant>
      <vt:variant>
        <vt:i4>5</vt:i4>
      </vt:variant>
      <vt:variant>
        <vt:lpwstr/>
      </vt:variant>
      <vt:variant>
        <vt:lpwstr>_Toc32215658</vt:lpwstr>
      </vt:variant>
      <vt:variant>
        <vt:i4>1376305</vt:i4>
      </vt:variant>
      <vt:variant>
        <vt:i4>122</vt:i4>
      </vt:variant>
      <vt:variant>
        <vt:i4>0</vt:i4>
      </vt:variant>
      <vt:variant>
        <vt:i4>5</vt:i4>
      </vt:variant>
      <vt:variant>
        <vt:lpwstr/>
      </vt:variant>
      <vt:variant>
        <vt:lpwstr>_Toc32215657</vt:lpwstr>
      </vt:variant>
      <vt:variant>
        <vt:i4>1310769</vt:i4>
      </vt:variant>
      <vt:variant>
        <vt:i4>116</vt:i4>
      </vt:variant>
      <vt:variant>
        <vt:i4>0</vt:i4>
      </vt:variant>
      <vt:variant>
        <vt:i4>5</vt:i4>
      </vt:variant>
      <vt:variant>
        <vt:lpwstr/>
      </vt:variant>
      <vt:variant>
        <vt:lpwstr>_Toc32215656</vt:lpwstr>
      </vt:variant>
      <vt:variant>
        <vt:i4>1507377</vt:i4>
      </vt:variant>
      <vt:variant>
        <vt:i4>110</vt:i4>
      </vt:variant>
      <vt:variant>
        <vt:i4>0</vt:i4>
      </vt:variant>
      <vt:variant>
        <vt:i4>5</vt:i4>
      </vt:variant>
      <vt:variant>
        <vt:lpwstr/>
      </vt:variant>
      <vt:variant>
        <vt:lpwstr>_Toc32215655</vt:lpwstr>
      </vt:variant>
      <vt:variant>
        <vt:i4>1441841</vt:i4>
      </vt:variant>
      <vt:variant>
        <vt:i4>104</vt:i4>
      </vt:variant>
      <vt:variant>
        <vt:i4>0</vt:i4>
      </vt:variant>
      <vt:variant>
        <vt:i4>5</vt:i4>
      </vt:variant>
      <vt:variant>
        <vt:lpwstr/>
      </vt:variant>
      <vt:variant>
        <vt:lpwstr>_Toc32215654</vt:lpwstr>
      </vt:variant>
      <vt:variant>
        <vt:i4>1114161</vt:i4>
      </vt:variant>
      <vt:variant>
        <vt:i4>98</vt:i4>
      </vt:variant>
      <vt:variant>
        <vt:i4>0</vt:i4>
      </vt:variant>
      <vt:variant>
        <vt:i4>5</vt:i4>
      </vt:variant>
      <vt:variant>
        <vt:lpwstr/>
      </vt:variant>
      <vt:variant>
        <vt:lpwstr>_Toc32215653</vt:lpwstr>
      </vt:variant>
      <vt:variant>
        <vt:i4>1048625</vt:i4>
      </vt:variant>
      <vt:variant>
        <vt:i4>92</vt:i4>
      </vt:variant>
      <vt:variant>
        <vt:i4>0</vt:i4>
      </vt:variant>
      <vt:variant>
        <vt:i4>5</vt:i4>
      </vt:variant>
      <vt:variant>
        <vt:lpwstr/>
      </vt:variant>
      <vt:variant>
        <vt:lpwstr>_Toc32215652</vt:lpwstr>
      </vt:variant>
      <vt:variant>
        <vt:i4>1245233</vt:i4>
      </vt:variant>
      <vt:variant>
        <vt:i4>86</vt:i4>
      </vt:variant>
      <vt:variant>
        <vt:i4>0</vt:i4>
      </vt:variant>
      <vt:variant>
        <vt:i4>5</vt:i4>
      </vt:variant>
      <vt:variant>
        <vt:lpwstr/>
      </vt:variant>
      <vt:variant>
        <vt:lpwstr>_Toc32215651</vt:lpwstr>
      </vt:variant>
      <vt:variant>
        <vt:i4>1179697</vt:i4>
      </vt:variant>
      <vt:variant>
        <vt:i4>80</vt:i4>
      </vt:variant>
      <vt:variant>
        <vt:i4>0</vt:i4>
      </vt:variant>
      <vt:variant>
        <vt:i4>5</vt:i4>
      </vt:variant>
      <vt:variant>
        <vt:lpwstr/>
      </vt:variant>
      <vt:variant>
        <vt:lpwstr>_Toc32215650</vt:lpwstr>
      </vt:variant>
      <vt:variant>
        <vt:i4>1769520</vt:i4>
      </vt:variant>
      <vt:variant>
        <vt:i4>74</vt:i4>
      </vt:variant>
      <vt:variant>
        <vt:i4>0</vt:i4>
      </vt:variant>
      <vt:variant>
        <vt:i4>5</vt:i4>
      </vt:variant>
      <vt:variant>
        <vt:lpwstr/>
      </vt:variant>
      <vt:variant>
        <vt:lpwstr>_Toc32215649</vt:lpwstr>
      </vt:variant>
      <vt:variant>
        <vt:i4>1703984</vt:i4>
      </vt:variant>
      <vt:variant>
        <vt:i4>68</vt:i4>
      </vt:variant>
      <vt:variant>
        <vt:i4>0</vt:i4>
      </vt:variant>
      <vt:variant>
        <vt:i4>5</vt:i4>
      </vt:variant>
      <vt:variant>
        <vt:lpwstr/>
      </vt:variant>
      <vt:variant>
        <vt:lpwstr>_Toc32215648</vt:lpwstr>
      </vt:variant>
      <vt:variant>
        <vt:i4>1376304</vt:i4>
      </vt:variant>
      <vt:variant>
        <vt:i4>62</vt:i4>
      </vt:variant>
      <vt:variant>
        <vt:i4>0</vt:i4>
      </vt:variant>
      <vt:variant>
        <vt:i4>5</vt:i4>
      </vt:variant>
      <vt:variant>
        <vt:lpwstr/>
      </vt:variant>
      <vt:variant>
        <vt:lpwstr>_Toc32215647</vt:lpwstr>
      </vt:variant>
      <vt:variant>
        <vt:i4>1310768</vt:i4>
      </vt:variant>
      <vt:variant>
        <vt:i4>56</vt:i4>
      </vt:variant>
      <vt:variant>
        <vt:i4>0</vt:i4>
      </vt:variant>
      <vt:variant>
        <vt:i4>5</vt:i4>
      </vt:variant>
      <vt:variant>
        <vt:lpwstr/>
      </vt:variant>
      <vt:variant>
        <vt:lpwstr>_Toc32215646</vt:lpwstr>
      </vt:variant>
      <vt:variant>
        <vt:i4>1507376</vt:i4>
      </vt:variant>
      <vt:variant>
        <vt:i4>50</vt:i4>
      </vt:variant>
      <vt:variant>
        <vt:i4>0</vt:i4>
      </vt:variant>
      <vt:variant>
        <vt:i4>5</vt:i4>
      </vt:variant>
      <vt:variant>
        <vt:lpwstr/>
      </vt:variant>
      <vt:variant>
        <vt:lpwstr>_Toc32215645</vt:lpwstr>
      </vt:variant>
      <vt:variant>
        <vt:i4>1441840</vt:i4>
      </vt:variant>
      <vt:variant>
        <vt:i4>44</vt:i4>
      </vt:variant>
      <vt:variant>
        <vt:i4>0</vt:i4>
      </vt:variant>
      <vt:variant>
        <vt:i4>5</vt:i4>
      </vt:variant>
      <vt:variant>
        <vt:lpwstr/>
      </vt:variant>
      <vt:variant>
        <vt:lpwstr>_Toc32215644</vt:lpwstr>
      </vt:variant>
      <vt:variant>
        <vt:i4>1114160</vt:i4>
      </vt:variant>
      <vt:variant>
        <vt:i4>38</vt:i4>
      </vt:variant>
      <vt:variant>
        <vt:i4>0</vt:i4>
      </vt:variant>
      <vt:variant>
        <vt:i4>5</vt:i4>
      </vt:variant>
      <vt:variant>
        <vt:lpwstr/>
      </vt:variant>
      <vt:variant>
        <vt:lpwstr>_Toc32215643</vt:lpwstr>
      </vt:variant>
      <vt:variant>
        <vt:i4>1048624</vt:i4>
      </vt:variant>
      <vt:variant>
        <vt:i4>32</vt:i4>
      </vt:variant>
      <vt:variant>
        <vt:i4>0</vt:i4>
      </vt:variant>
      <vt:variant>
        <vt:i4>5</vt:i4>
      </vt:variant>
      <vt:variant>
        <vt:lpwstr/>
      </vt:variant>
      <vt:variant>
        <vt:lpwstr>_Toc32215642</vt:lpwstr>
      </vt:variant>
      <vt:variant>
        <vt:i4>1245232</vt:i4>
      </vt:variant>
      <vt:variant>
        <vt:i4>26</vt:i4>
      </vt:variant>
      <vt:variant>
        <vt:i4>0</vt:i4>
      </vt:variant>
      <vt:variant>
        <vt:i4>5</vt:i4>
      </vt:variant>
      <vt:variant>
        <vt:lpwstr/>
      </vt:variant>
      <vt:variant>
        <vt:lpwstr>_Toc32215641</vt:lpwstr>
      </vt:variant>
      <vt:variant>
        <vt:i4>1179696</vt:i4>
      </vt:variant>
      <vt:variant>
        <vt:i4>20</vt:i4>
      </vt:variant>
      <vt:variant>
        <vt:i4>0</vt:i4>
      </vt:variant>
      <vt:variant>
        <vt:i4>5</vt:i4>
      </vt:variant>
      <vt:variant>
        <vt:lpwstr/>
      </vt:variant>
      <vt:variant>
        <vt:lpwstr>_Toc32215640</vt:lpwstr>
      </vt:variant>
      <vt:variant>
        <vt:i4>1769527</vt:i4>
      </vt:variant>
      <vt:variant>
        <vt:i4>14</vt:i4>
      </vt:variant>
      <vt:variant>
        <vt:i4>0</vt:i4>
      </vt:variant>
      <vt:variant>
        <vt:i4>5</vt:i4>
      </vt:variant>
      <vt:variant>
        <vt:lpwstr/>
      </vt:variant>
      <vt:variant>
        <vt:lpwstr>_Toc32215639</vt:lpwstr>
      </vt:variant>
      <vt:variant>
        <vt:i4>1703991</vt:i4>
      </vt:variant>
      <vt:variant>
        <vt:i4>8</vt:i4>
      </vt:variant>
      <vt:variant>
        <vt:i4>0</vt:i4>
      </vt:variant>
      <vt:variant>
        <vt:i4>5</vt:i4>
      </vt:variant>
      <vt:variant>
        <vt:lpwstr/>
      </vt:variant>
      <vt:variant>
        <vt:lpwstr>_Toc32215638</vt:lpwstr>
      </vt:variant>
      <vt:variant>
        <vt:i4>1376311</vt:i4>
      </vt:variant>
      <vt:variant>
        <vt:i4>2</vt:i4>
      </vt:variant>
      <vt:variant>
        <vt:i4>0</vt:i4>
      </vt:variant>
      <vt:variant>
        <vt:i4>5</vt:i4>
      </vt:variant>
      <vt:variant>
        <vt:lpwstr/>
      </vt:variant>
      <vt:variant>
        <vt:lpwstr>_Toc32215637</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lastPrinted>2020-11-25T13:54:00Z</cp:lastPrinted>
  <dcterms:created xsi:type="dcterms:W3CDTF">2023-08-02T08:17:00Z</dcterms:created>
  <dcterms:modified xsi:type="dcterms:W3CDTF">2023-08-02T08:20:00Z</dcterms:modified>
</cp:coreProperties>
</file>